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83C7D1" w14:textId="551E3D60" w:rsidR="00BD70E9" w:rsidRDefault="00036189" w:rsidP="00BD70E9">
      <w:pPr>
        <w:spacing w:after="0" w:line="240" w:lineRule="auto"/>
        <w:rPr>
          <w:rFonts w:ascii="Arial" w:hAnsi="Arial" w:cs="Arial"/>
          <w:b/>
        </w:rPr>
      </w:pPr>
      <w:r>
        <w:rPr>
          <w:noProof/>
        </w:rPr>
        <mc:AlternateContent>
          <mc:Choice Requires="wps">
            <w:drawing>
              <wp:anchor distT="0" distB="0" distL="114300" distR="114300" simplePos="0" relativeHeight="251664384" behindDoc="0" locked="0" layoutInCell="1" allowOverlap="1" wp14:anchorId="5A090B60" wp14:editId="2FC5DF8F">
                <wp:simplePos x="0" y="0"/>
                <wp:positionH relativeFrom="column">
                  <wp:posOffset>2400300</wp:posOffset>
                </wp:positionH>
                <wp:positionV relativeFrom="paragraph">
                  <wp:posOffset>-228600</wp:posOffset>
                </wp:positionV>
                <wp:extent cx="1115695" cy="399415"/>
                <wp:effectExtent l="0" t="0" r="1905" b="0"/>
                <wp:wrapNone/>
                <wp:docPr id="2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459828A" w14:textId="77777777" w:rsidR="00A408A3" w:rsidRDefault="00A408A3" w:rsidP="00BD70E9">
                            <w:r>
                              <w:rPr>
                                <w:noProof/>
                                <w:sz w:val="20"/>
                                <w:szCs w:val="20"/>
                              </w:rPr>
                              <w:drawing>
                                <wp:inline distT="0" distB="0" distL="0" distR="0" wp14:anchorId="27D2E670" wp14:editId="60DF1746">
                                  <wp:extent cx="933450" cy="304800"/>
                                  <wp:effectExtent l="19050" t="0" r="0" b="0"/>
                                  <wp:docPr id="4" name="Picture 4"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090B60" id="_x0000_t202" coordsize="21600,21600" o:spt="202" path="m,l,21600r21600,l21600,xe">
                <v:stroke joinstyle="miter"/>
                <v:path gradientshapeok="t" o:connecttype="rect"/>
              </v:shapetype>
              <v:shape id="Text Box 5" o:spid="_x0000_s1026" type="#_x0000_t202" style="position:absolute;margin-left:189pt;margin-top:-18pt;width:87.85pt;height:3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" filled="f" stroked="f">
                <v:textbox>
                  <w:txbxContent>
                    <w:p w14:paraId="5459828A" w14:textId="77777777" w:rsidR="00A408A3" w:rsidRDefault="00A408A3" w:rsidP="00BD70E9">
                      <w:r>
                        <w:rPr>
                          <w:noProof/>
                          <w:sz w:val="20"/>
                          <w:szCs w:val="20"/>
                        </w:rPr>
                        <w:drawing>
                          <wp:inline distT="0" distB="0" distL="0" distR="0" wp14:anchorId="27D2E670" wp14:editId="60DF1746">
                            <wp:extent cx="933450" cy="304800"/>
                            <wp:effectExtent l="19050" t="0" r="0" b="0"/>
                            <wp:docPr id="4" name="Picture 4"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p>
    <w:p w14:paraId="77956D52" w14:textId="77777777" w:rsidR="00BD70E9" w:rsidRPr="005D6B6E" w:rsidRDefault="7280B705" w:rsidP="00BD70E9">
      <w:pPr>
        <w:spacing w:after="0" w:line="240" w:lineRule="auto"/>
        <w:jc w:val="center"/>
        <w:rPr>
          <w:rFonts w:ascii="Arial" w:hAnsi="Arial" w:cs="Arial"/>
          <w:b/>
        </w:rPr>
      </w:pPr>
      <w:r w:rsidRPr="7280B705">
        <w:rPr>
          <w:rFonts w:ascii="Georgia" w:eastAsia="Georgia" w:hAnsi="Georgia" w:cs="Georgia"/>
          <w:b/>
          <w:bCs/>
          <w:sz w:val="28"/>
          <w:szCs w:val="28"/>
        </w:rPr>
        <w:t>Sports &amp; Entertainment Marketing</w:t>
      </w:r>
    </w:p>
    <w:p w14:paraId="3A8FDF2C" w14:textId="5B20C2AA" w:rsidR="00BD70E9" w:rsidRPr="00413593" w:rsidRDefault="002A56D1" w:rsidP="00413593">
      <w:pPr>
        <w:jc w:val="center"/>
        <w:rPr>
          <w:rFonts w:ascii="Arial" w:hAnsi="Arial" w:cs="Arial"/>
          <w:b/>
        </w:rPr>
      </w:pPr>
      <w:r>
        <w:rPr>
          <w:rFonts w:ascii="Georgia" w:eastAsia="Georgia" w:hAnsi="Georgia" w:cs="Georgia"/>
          <w:b/>
          <w:bCs/>
        </w:rPr>
        <w:t xml:space="preserve">Unit Ten Outline, </w:t>
      </w:r>
      <w:r w:rsidR="007A0EB9">
        <w:rPr>
          <w:rFonts w:ascii="Georgia" w:eastAsia="Georgia" w:hAnsi="Georgia" w:cs="Georgia"/>
          <w:b/>
          <w:bCs/>
        </w:rPr>
        <w:t>2020-21</w:t>
      </w:r>
      <w:r w:rsidR="00966657">
        <w:rPr>
          <w:rFonts w:ascii="Georgia" w:eastAsia="Georgia" w:hAnsi="Georgia" w:cs="Georgia"/>
          <w:b/>
          <w:bCs/>
        </w:rPr>
        <w:t xml:space="preserve"> </w:t>
      </w:r>
      <w:r w:rsidR="7280B705" w:rsidRPr="7280B705">
        <w:rPr>
          <w:rFonts w:ascii="Georgia" w:eastAsia="Georgia" w:hAnsi="Georgia" w:cs="Georgia"/>
          <w:b/>
          <w:bCs/>
        </w:rPr>
        <w:t>School Year</w:t>
      </w:r>
    </w:p>
    <w:p w14:paraId="3C71628B" w14:textId="77777777" w:rsidR="00BD70E9" w:rsidRPr="005C61C5" w:rsidRDefault="00BD70E9" w:rsidP="00BD70E9">
      <w:pPr>
        <w:spacing w:after="0" w:line="240" w:lineRule="auto"/>
      </w:pPr>
    </w:p>
    <w:p w14:paraId="64DE33E1" w14:textId="77777777" w:rsidR="00BD70E9" w:rsidRPr="00BD70E9" w:rsidRDefault="7280B705" w:rsidP="00BD70E9">
      <w:pPr>
        <w:pStyle w:val="Heading4"/>
        <w:spacing w:before="0" w:line="240" w:lineRule="auto"/>
        <w:rPr>
          <w:rFonts w:ascii="Georgia" w:hAnsi="Georgia"/>
          <w:i w:val="0"/>
          <w:color w:val="0F243E" w:themeColor="text2" w:themeShade="80"/>
          <w:sz w:val="28"/>
        </w:rPr>
      </w:pPr>
      <w:r w:rsidRPr="7280B705">
        <w:rPr>
          <w:rFonts w:ascii="Georgia" w:eastAsia="Georgia" w:hAnsi="Georgia" w:cs="Georgia"/>
          <w:i w:val="0"/>
          <w:iCs w:val="0"/>
          <w:color w:val="0F243E" w:themeColor="text2" w:themeShade="7F"/>
          <w:sz w:val="28"/>
          <w:szCs w:val="28"/>
        </w:rPr>
        <w:t xml:space="preserve">Unit 10:  </w:t>
      </w:r>
    </w:p>
    <w:p w14:paraId="3B792038" w14:textId="77777777" w:rsidR="00BD70E9" w:rsidRPr="00BD70E9" w:rsidRDefault="7280B705" w:rsidP="00BD70E9">
      <w:pPr>
        <w:pStyle w:val="Heading4"/>
        <w:spacing w:before="0" w:line="240" w:lineRule="auto"/>
        <w:rPr>
          <w:rFonts w:ascii="Georgia" w:hAnsi="Georgia"/>
          <w:i w:val="0"/>
          <w:color w:val="0F243E" w:themeColor="text2" w:themeShade="80"/>
          <w:sz w:val="28"/>
        </w:rPr>
      </w:pPr>
      <w:r w:rsidRPr="7280B705">
        <w:rPr>
          <w:rFonts w:ascii="Georgia" w:eastAsia="Georgia" w:hAnsi="Georgia" w:cs="Georgia"/>
          <w:i w:val="0"/>
          <w:iCs w:val="0"/>
          <w:color w:val="0F243E" w:themeColor="text2" w:themeShade="7F"/>
          <w:sz w:val="28"/>
          <w:szCs w:val="28"/>
        </w:rPr>
        <w:t>The Spectator “Fan” Experience</w:t>
      </w:r>
    </w:p>
    <w:p w14:paraId="30D5EA3F" w14:textId="77777777" w:rsidR="00BD70E9" w:rsidRDefault="00BD70E9" w:rsidP="00BD70E9">
      <w:pPr>
        <w:spacing w:after="0" w:line="240" w:lineRule="auto"/>
        <w:rPr>
          <w:rFonts w:ascii="Arial" w:hAnsi="Arial" w:cs="Arial"/>
          <w:i/>
        </w:rPr>
      </w:pPr>
    </w:p>
    <w:p w14:paraId="19884DED" w14:textId="77777777" w:rsidR="00BD70E9" w:rsidRDefault="00BD70E9" w:rsidP="00BD70E9">
      <w:pPr>
        <w:spacing w:after="0" w:line="240" w:lineRule="auto"/>
        <w:rPr>
          <w:rFonts w:ascii="Arial" w:hAnsi="Arial" w:cs="Arial"/>
          <w:i/>
        </w:rPr>
      </w:pPr>
    </w:p>
    <w:p w14:paraId="1D224B2D" w14:textId="7D29600E" w:rsidR="00BD70E9" w:rsidRDefault="00036189" w:rsidP="00BD70E9">
      <w:pPr>
        <w:spacing w:after="0" w:line="240" w:lineRule="auto"/>
        <w:rPr>
          <w:rFonts w:ascii="Arial" w:hAnsi="Arial" w:cs="Arial"/>
          <w:i/>
        </w:rPr>
      </w:pPr>
      <w:r>
        <w:rPr>
          <w:noProof/>
        </w:rPr>
        <mc:AlternateContent>
          <mc:Choice Requires="wps">
            <w:drawing>
              <wp:anchor distT="0" distB="0" distL="114300" distR="114300" simplePos="0" relativeHeight="251668480" behindDoc="0" locked="0" layoutInCell="1" allowOverlap="1" wp14:anchorId="28064DD9" wp14:editId="068D7E0D">
                <wp:simplePos x="0" y="0"/>
                <wp:positionH relativeFrom="column">
                  <wp:posOffset>-114300</wp:posOffset>
                </wp:positionH>
                <wp:positionV relativeFrom="paragraph">
                  <wp:posOffset>123190</wp:posOffset>
                </wp:positionV>
                <wp:extent cx="6400800" cy="332105"/>
                <wp:effectExtent l="0" t="0" r="0" b="1905"/>
                <wp:wrapNone/>
                <wp:docPr id="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3210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41B61092" w14:textId="77777777" w:rsidR="00A408A3" w:rsidRPr="00036189" w:rsidRDefault="00A408A3" w:rsidP="00BD70E9">
                            <w:pPr>
                              <w:pStyle w:val="Heading2"/>
                              <w:pBdr>
                                <w:bottom w:val="single" w:sz="4" w:space="1" w:color="auto"/>
                              </w:pBdr>
                              <w:spacing w:before="0" w:line="240" w:lineRule="auto"/>
                              <w:rPr>
                                <w:rFonts w:ascii="Arial" w:hAnsi="Arial" w:cs="Arial"/>
                                <w:color w:val="003366"/>
                                <w:sz w:val="22"/>
                                <w:szCs w:val="22"/>
                                <w14:shadow w14:blurRad="50800" w14:dist="38100" w14:dir="2700000" w14:sx="100000" w14:sy="100000" w14:kx="0" w14:ky="0" w14:algn="tl">
                                  <w14:srgbClr w14:val="000000">
                                    <w14:alpha w14:val="60000"/>
                                  </w14:srgbClr>
                                </w14:shadow>
                              </w:rPr>
                            </w:pPr>
                            <w:r w:rsidRPr="00036189">
                              <w:rPr>
                                <w:rFonts w:ascii="Arial" w:hAnsi="Arial" w:cs="Arial"/>
                                <w:color w:val="003366"/>
                                <w:sz w:val="22"/>
                                <w:szCs w:val="22"/>
                                <w14:shadow w14:blurRad="50800" w14:dist="38100" w14:dir="2700000" w14:sx="100000" w14:sy="100000" w14:kx="0" w14:ky="0" w14:algn="tl">
                                  <w14:srgbClr w14:val="000000">
                                    <w14:alpha w14:val="60000"/>
                                  </w14:srgbClr>
                                </w14:shadow>
                              </w:rPr>
                              <w:t xml:space="preserve">OVERVIEW </w:t>
                            </w:r>
                          </w:p>
                          <w:p w14:paraId="00A69705" w14:textId="77777777" w:rsidR="00A408A3" w:rsidRDefault="00A408A3" w:rsidP="00BD70E9">
                            <w:pPr>
                              <w:pBdr>
                                <w:bottom w:val="single" w:sz="4" w:space="1" w:color="auto"/>
                              </w:pBdr>
                              <w:rPr>
                                <w:rFonts w:ascii="Arial" w:hAnsi="Arial" w:cs="Arial"/>
                              </w:rPr>
                            </w:pPr>
                          </w:p>
                          <w:p w14:paraId="11FC5676" w14:textId="77777777" w:rsidR="00A408A3" w:rsidRDefault="00A408A3" w:rsidP="00BD70E9">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064DD9" id="Text Box 9" o:spid="_x0000_s1027" type="#_x0000_t202" style="position:absolute;margin-left:-9pt;margin-top:9.7pt;width:7in;height:26.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" filled="f" stroked="f">
                <v:textbox>
                  <w:txbxContent>
                    <w:p w14:paraId="41B61092" w14:textId="77777777" w:rsidR="00A408A3" w:rsidRPr="00036189" w:rsidRDefault="00A408A3" w:rsidP="00BD70E9">
                      <w:pPr>
                        <w:pStyle w:val="Heading2"/>
                        <w:pBdr>
                          <w:bottom w:val="single" w:sz="4" w:space="1" w:color="auto"/>
                        </w:pBdr>
                        <w:spacing w:before="0" w:line="240" w:lineRule="auto"/>
                        <w:rPr>
                          <w:rFonts w:ascii="Arial" w:hAnsi="Arial" w:cs="Arial"/>
                          <w:color w:val="003366"/>
                          <w:sz w:val="22"/>
                          <w:szCs w:val="22"/>
                          <w14:shadow w14:blurRad="50800" w14:dist="38100" w14:dir="2700000" w14:sx="100000" w14:sy="100000" w14:kx="0" w14:ky="0" w14:algn="tl">
                            <w14:srgbClr w14:val="000000">
                              <w14:alpha w14:val="60000"/>
                            </w14:srgbClr>
                          </w14:shadow>
                        </w:rPr>
                      </w:pPr>
                      <w:r w:rsidRPr="00036189">
                        <w:rPr>
                          <w:rFonts w:ascii="Arial" w:hAnsi="Arial" w:cs="Arial"/>
                          <w:color w:val="003366"/>
                          <w:sz w:val="22"/>
                          <w:szCs w:val="22"/>
                          <w14:shadow w14:blurRad="50800" w14:dist="38100" w14:dir="2700000" w14:sx="100000" w14:sy="100000" w14:kx="0" w14:ky="0" w14:algn="tl">
                            <w14:srgbClr w14:val="000000">
                              <w14:alpha w14:val="60000"/>
                            </w14:srgbClr>
                          </w14:shadow>
                        </w:rPr>
                        <w:t xml:space="preserve">OVERVIEW </w:t>
                      </w:r>
                    </w:p>
                    <w:p w14:paraId="00A69705" w14:textId="77777777" w:rsidR="00A408A3" w:rsidRDefault="00A408A3" w:rsidP="00BD70E9">
                      <w:pPr>
                        <w:pBdr>
                          <w:bottom w:val="single" w:sz="4" w:space="1" w:color="auto"/>
                        </w:pBdr>
                        <w:rPr>
                          <w:rFonts w:ascii="Arial" w:hAnsi="Arial" w:cs="Arial"/>
                        </w:rPr>
                      </w:pPr>
                    </w:p>
                    <w:p w14:paraId="11FC5676" w14:textId="77777777" w:rsidR="00A408A3" w:rsidRDefault="00A408A3" w:rsidP="00BD70E9">
                      <w:pPr>
                        <w:pBdr>
                          <w:bottom w:val="single" w:sz="4" w:space="1" w:color="auto"/>
                        </w:pBdr>
                      </w:pPr>
                    </w:p>
                  </w:txbxContent>
                </v:textbox>
              </v:shape>
            </w:pict>
          </mc:Fallback>
        </mc:AlternateContent>
      </w:r>
    </w:p>
    <w:p w14:paraId="47AABB2A" w14:textId="77777777" w:rsidR="00BD70E9" w:rsidRDefault="00BD70E9" w:rsidP="00BD70E9">
      <w:pPr>
        <w:spacing w:after="0" w:line="240" w:lineRule="auto"/>
        <w:rPr>
          <w:rFonts w:ascii="Arial" w:hAnsi="Arial" w:cs="Arial"/>
          <w:i/>
        </w:rPr>
      </w:pPr>
    </w:p>
    <w:p w14:paraId="7BDB0E79" w14:textId="77777777" w:rsidR="00BD70E9" w:rsidRDefault="00BD70E9" w:rsidP="00BD70E9">
      <w:pPr>
        <w:spacing w:after="0" w:line="240" w:lineRule="auto"/>
        <w:rPr>
          <w:rFonts w:ascii="Arial" w:hAnsi="Arial" w:cs="Arial"/>
          <w:i/>
        </w:rPr>
      </w:pPr>
    </w:p>
    <w:p w14:paraId="1DC73E75" w14:textId="372051B8" w:rsidR="00BD70E9" w:rsidRDefault="00036189" w:rsidP="00BD70E9">
      <w:pPr>
        <w:spacing w:after="0" w:line="240" w:lineRule="auto"/>
        <w:rPr>
          <w:rFonts w:ascii="Arial" w:hAnsi="Arial" w:cs="Arial"/>
          <w:i/>
        </w:rPr>
      </w:pPr>
      <w:r>
        <w:rPr>
          <w:noProof/>
        </w:rPr>
        <mc:AlternateContent>
          <mc:Choice Requires="wps">
            <w:drawing>
              <wp:anchor distT="0" distB="0" distL="114300" distR="114300" simplePos="0" relativeHeight="251666432" behindDoc="0" locked="0" layoutInCell="1" allowOverlap="1" wp14:anchorId="14E54DDC" wp14:editId="2DDDF582">
                <wp:simplePos x="0" y="0"/>
                <wp:positionH relativeFrom="column">
                  <wp:posOffset>-114300</wp:posOffset>
                </wp:positionH>
                <wp:positionV relativeFrom="paragraph">
                  <wp:posOffset>20955</wp:posOffset>
                </wp:positionV>
                <wp:extent cx="6400800" cy="1015365"/>
                <wp:effectExtent l="0" t="0" r="0" b="5080"/>
                <wp:wrapNone/>
                <wp:docPr id="2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01536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EAEAEA">
                                  <a:alpha val="89999"/>
                                </a:srgbClr>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175">
                              <a:solidFill>
                                <a:srgbClr val="000000"/>
                              </a:solidFill>
                              <a:miter lim="800000"/>
                              <a:headEnd/>
                              <a:tailEnd/>
                            </a14:hiddenLine>
                          </a:ext>
                        </a:extLst>
                      </wps:spPr>
                      <wps:txbx>
                        <w:txbxContent>
                          <w:p w14:paraId="0FAB8659" w14:textId="77777777" w:rsidR="00A408A3" w:rsidRPr="003519D8" w:rsidRDefault="00A408A3" w:rsidP="00BD70E9">
                            <w:pPr>
                              <w:spacing w:after="0" w:line="240" w:lineRule="auto"/>
                              <w:rPr>
                                <w:rFonts w:ascii="Arial" w:hAnsi="Arial" w:cs="Arial"/>
                                <w:i/>
                              </w:rPr>
                            </w:pPr>
                            <w:r w:rsidRPr="003519D8">
                              <w:rPr>
                                <w:rFonts w:ascii="Arial" w:hAnsi="Arial" w:cs="Arial"/>
                                <w:i/>
                              </w:rPr>
                              <w:t>Unit ten discusses the importance of game operations and game entertainment.  The fundamental concept of game operations and entertainment is the way “breaks” in an event or game (half-time, time-outs etc.) are perceived by sports marketer as “opportunities”.  The game operations process begins before any of the games are played when sports marketers identify the additional entertainment that will be added to the event to keep the audience involved and entertained.</w:t>
                            </w:r>
                          </w:p>
                          <w:p w14:paraId="00264860" w14:textId="77777777" w:rsidR="00A408A3" w:rsidRPr="00943B3C" w:rsidRDefault="00A408A3" w:rsidP="00BD70E9">
                            <w:pPr>
                              <w:spacing w:after="0" w:line="240" w:lineRule="auto"/>
                              <w:rPr>
                                <w:rFonts w:ascii="Arial" w:hAnsi="Arial" w:cs="Arial"/>
                                <w:i/>
                              </w:rPr>
                            </w:pPr>
                          </w:p>
                          <w:p w14:paraId="57B3312A" w14:textId="77777777" w:rsidR="00A408A3" w:rsidRDefault="00A408A3" w:rsidP="00BD70E9">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E54DDC" id="Text Box 7" o:spid="_x0000_s1028" type="#_x0000_t202" style="position:absolute;margin-left:-9pt;margin-top:1.65pt;width:7in;height:79.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" filled="f" stroked="f">
                <v:textbox>
                  <w:txbxContent>
                    <w:p w14:paraId="0FAB8659" w14:textId="77777777" w:rsidR="00A408A3" w:rsidRPr="003519D8" w:rsidRDefault="00A408A3" w:rsidP="00BD70E9">
                      <w:pPr>
                        <w:spacing w:after="0" w:line="240" w:lineRule="auto"/>
                        <w:rPr>
                          <w:rFonts w:ascii="Arial" w:hAnsi="Arial" w:cs="Arial"/>
                          <w:i/>
                        </w:rPr>
                      </w:pPr>
                      <w:r w:rsidRPr="003519D8">
                        <w:rPr>
                          <w:rFonts w:ascii="Arial" w:hAnsi="Arial" w:cs="Arial"/>
                          <w:i/>
                        </w:rPr>
                        <w:t>Unit ten discusses the importance of game operations and game entertainment.  The fundamental concept of game operations and entertainment is the way “breaks” in an event or game (half-time, time-outs etc.) are perceived by sports marketer as “opportunities”.  The game operations process begins before any of the games are played when sports marketers identify the additional entertainment that will be added to the event to keep the audience involved and entertained.</w:t>
                      </w:r>
                    </w:p>
                    <w:p w14:paraId="00264860" w14:textId="77777777" w:rsidR="00A408A3" w:rsidRPr="00943B3C" w:rsidRDefault="00A408A3" w:rsidP="00BD70E9">
                      <w:pPr>
                        <w:spacing w:after="0" w:line="240" w:lineRule="auto"/>
                        <w:rPr>
                          <w:rFonts w:ascii="Arial" w:hAnsi="Arial" w:cs="Arial"/>
                          <w:i/>
                        </w:rPr>
                      </w:pPr>
                    </w:p>
                    <w:p w14:paraId="57B3312A" w14:textId="77777777" w:rsidR="00A408A3" w:rsidRDefault="00A408A3" w:rsidP="00BD70E9">
                      <w:pPr>
                        <w:spacing w:after="0" w:line="240" w:lineRule="auto"/>
                      </w:pPr>
                    </w:p>
                  </w:txbxContent>
                </v:textbox>
              </v:shape>
            </w:pict>
          </mc:Fallback>
        </mc:AlternateContent>
      </w:r>
    </w:p>
    <w:p w14:paraId="7FB3C3C6" w14:textId="77777777" w:rsidR="00BD70E9" w:rsidRDefault="00BD70E9" w:rsidP="00BD70E9">
      <w:pPr>
        <w:spacing w:after="0" w:line="240" w:lineRule="auto"/>
        <w:rPr>
          <w:rFonts w:ascii="Arial" w:hAnsi="Arial" w:cs="Arial"/>
          <w:i/>
        </w:rPr>
      </w:pPr>
    </w:p>
    <w:p w14:paraId="2E6A88C1" w14:textId="77777777" w:rsidR="00BD70E9" w:rsidRDefault="00BD70E9" w:rsidP="00BD70E9">
      <w:pPr>
        <w:spacing w:after="0" w:line="240" w:lineRule="auto"/>
        <w:rPr>
          <w:rFonts w:ascii="Arial" w:hAnsi="Arial" w:cs="Arial"/>
          <w:i/>
        </w:rPr>
      </w:pPr>
    </w:p>
    <w:p w14:paraId="480D1779" w14:textId="77777777" w:rsidR="00BD70E9" w:rsidRDefault="00BD70E9" w:rsidP="00BD70E9">
      <w:pPr>
        <w:spacing w:after="0" w:line="240" w:lineRule="auto"/>
        <w:rPr>
          <w:rFonts w:ascii="Arial" w:hAnsi="Arial" w:cs="Arial"/>
          <w:i/>
        </w:rPr>
      </w:pPr>
    </w:p>
    <w:p w14:paraId="394A621C" w14:textId="77777777" w:rsidR="00BD70E9" w:rsidRDefault="00BD70E9" w:rsidP="00BD70E9">
      <w:pPr>
        <w:spacing w:after="0" w:line="240" w:lineRule="auto"/>
        <w:rPr>
          <w:rFonts w:ascii="Arial" w:hAnsi="Arial" w:cs="Arial"/>
          <w:b/>
        </w:rPr>
      </w:pPr>
    </w:p>
    <w:p w14:paraId="75A2AE40" w14:textId="77777777" w:rsidR="00BD70E9" w:rsidRDefault="00BD70E9" w:rsidP="00BD70E9">
      <w:pPr>
        <w:spacing w:after="0" w:line="240" w:lineRule="auto"/>
        <w:rPr>
          <w:rFonts w:ascii="Arial" w:hAnsi="Arial" w:cs="Arial"/>
          <w:b/>
        </w:rPr>
      </w:pPr>
    </w:p>
    <w:p w14:paraId="7D03C488" w14:textId="77777777" w:rsidR="00BD70E9" w:rsidRDefault="00BD70E9" w:rsidP="00BD70E9">
      <w:pPr>
        <w:spacing w:after="0" w:line="240" w:lineRule="auto"/>
        <w:rPr>
          <w:rFonts w:ascii="Arial" w:hAnsi="Arial" w:cs="Arial"/>
          <w:b/>
        </w:rPr>
      </w:pPr>
    </w:p>
    <w:p w14:paraId="14979C35" w14:textId="3C4DBF43" w:rsidR="00BD70E9" w:rsidRDefault="00036189" w:rsidP="00BD70E9">
      <w:pPr>
        <w:spacing w:after="0" w:line="240" w:lineRule="auto"/>
        <w:rPr>
          <w:rFonts w:ascii="Arial" w:hAnsi="Arial" w:cs="Arial"/>
          <w:b/>
        </w:rPr>
      </w:pPr>
      <w:r>
        <w:rPr>
          <w:noProof/>
        </w:rPr>
        <mc:AlternateContent>
          <mc:Choice Requires="wps">
            <w:drawing>
              <wp:anchor distT="0" distB="0" distL="114300" distR="114300" simplePos="0" relativeHeight="251671552" behindDoc="0" locked="0" layoutInCell="1" allowOverlap="1" wp14:anchorId="3BE8A419" wp14:editId="31163721">
                <wp:simplePos x="0" y="0"/>
                <wp:positionH relativeFrom="column">
                  <wp:posOffset>0</wp:posOffset>
                </wp:positionH>
                <wp:positionV relativeFrom="paragraph">
                  <wp:posOffset>140335</wp:posOffset>
                </wp:positionV>
                <wp:extent cx="6057900" cy="0"/>
                <wp:effectExtent l="12700" t="13335" r="25400" b="24765"/>
                <wp:wrapNone/>
                <wp:docPr id="25"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60D8A6" id="Line 1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05pt" to="477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"/>
            </w:pict>
          </mc:Fallback>
        </mc:AlternateContent>
      </w:r>
    </w:p>
    <w:p w14:paraId="1750480A" w14:textId="4B968E31" w:rsidR="00BD70E9" w:rsidRDefault="00BD70E9" w:rsidP="00BD70E9">
      <w:pPr>
        <w:spacing w:after="0" w:line="240" w:lineRule="auto"/>
        <w:rPr>
          <w:rFonts w:ascii="Arial" w:hAnsi="Arial" w:cs="Arial"/>
          <w:b/>
        </w:rPr>
      </w:pPr>
    </w:p>
    <w:p w14:paraId="7DE8769B" w14:textId="511CD660" w:rsidR="00BD70E9" w:rsidRDefault="00036189" w:rsidP="00BD70E9">
      <w:pPr>
        <w:spacing w:after="0" w:line="240" w:lineRule="auto"/>
        <w:rPr>
          <w:rFonts w:ascii="Arial" w:hAnsi="Arial" w:cs="Arial"/>
          <w:b/>
        </w:rPr>
      </w:pPr>
      <w:r>
        <w:rPr>
          <w:noProof/>
        </w:rPr>
        <mc:AlternateContent>
          <mc:Choice Requires="wps">
            <w:drawing>
              <wp:anchor distT="0" distB="0" distL="114300" distR="114300" simplePos="0" relativeHeight="251669504" behindDoc="0" locked="0" layoutInCell="1" allowOverlap="1" wp14:anchorId="66EC2F3E" wp14:editId="28FEC6C9">
                <wp:simplePos x="0" y="0"/>
                <wp:positionH relativeFrom="column">
                  <wp:posOffset>-114300</wp:posOffset>
                </wp:positionH>
                <wp:positionV relativeFrom="paragraph">
                  <wp:posOffset>47625</wp:posOffset>
                </wp:positionV>
                <wp:extent cx="6400800" cy="312420"/>
                <wp:effectExtent l="0" t="0" r="0" b="0"/>
                <wp:wrapNone/>
                <wp:docPr id="2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1242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7D56352A" w14:textId="77777777" w:rsidR="00A408A3" w:rsidRDefault="00A408A3" w:rsidP="00BD70E9">
                            <w:pPr>
                              <w:pStyle w:val="Heading3"/>
                            </w:pPr>
                            <w:r>
                              <w:t>OBJECTIVES</w:t>
                            </w:r>
                          </w:p>
                          <w:p w14:paraId="6F4286D7" w14:textId="77777777" w:rsidR="00A408A3" w:rsidRDefault="00A408A3" w:rsidP="00BD70E9">
                            <w:pPr>
                              <w:rPr>
                                <w:rFonts w:ascii="Arial" w:hAnsi="Arial" w:cs="Arial"/>
                              </w:rPr>
                            </w:pPr>
                          </w:p>
                          <w:p w14:paraId="663BC63D" w14:textId="77777777" w:rsidR="00A408A3" w:rsidRDefault="00A408A3" w:rsidP="00BD70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C2F3E" id="Text Box 10" o:spid="_x0000_s1029" type="#_x0000_t202" style="position:absolute;margin-left:-9pt;margin-top:3.75pt;width:7in;height:24.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" filled="f" stroked="f">
                <v:textbox>
                  <w:txbxContent>
                    <w:p w14:paraId="7D56352A" w14:textId="77777777" w:rsidR="00A408A3" w:rsidRDefault="00A408A3" w:rsidP="00BD70E9">
                      <w:pPr>
                        <w:pStyle w:val="Heading3"/>
                      </w:pPr>
                      <w:r>
                        <w:t>OBJECTIVES</w:t>
                      </w:r>
                    </w:p>
                    <w:p w14:paraId="6F4286D7" w14:textId="77777777" w:rsidR="00A408A3" w:rsidRDefault="00A408A3" w:rsidP="00BD70E9">
                      <w:pPr>
                        <w:rPr>
                          <w:rFonts w:ascii="Arial" w:hAnsi="Arial" w:cs="Arial"/>
                        </w:rPr>
                      </w:pPr>
                    </w:p>
                    <w:p w14:paraId="663BC63D" w14:textId="77777777" w:rsidR="00A408A3" w:rsidRDefault="00A408A3" w:rsidP="00BD70E9"/>
                  </w:txbxContent>
                </v:textbox>
              </v:shape>
            </w:pict>
          </mc:Fallback>
        </mc:AlternateContent>
      </w:r>
    </w:p>
    <w:p w14:paraId="5A1B0361" w14:textId="75377911" w:rsidR="00BD70E9" w:rsidRDefault="00BD70E9" w:rsidP="00BD70E9">
      <w:pPr>
        <w:spacing w:after="0" w:line="240" w:lineRule="auto"/>
        <w:rPr>
          <w:rFonts w:ascii="Arial" w:hAnsi="Arial" w:cs="Arial"/>
          <w:b/>
        </w:rPr>
      </w:pPr>
    </w:p>
    <w:p w14:paraId="595D8FCE" w14:textId="41503829" w:rsidR="00BD70E9" w:rsidRDefault="00036189" w:rsidP="00BD70E9">
      <w:pPr>
        <w:spacing w:after="0" w:line="240" w:lineRule="auto"/>
        <w:rPr>
          <w:rFonts w:ascii="Arial" w:hAnsi="Arial" w:cs="Arial"/>
          <w:b/>
        </w:rPr>
      </w:pPr>
      <w:r>
        <w:rPr>
          <w:noProof/>
        </w:rPr>
        <mc:AlternateContent>
          <mc:Choice Requires="wps">
            <w:drawing>
              <wp:anchor distT="0" distB="0" distL="114300" distR="114300" simplePos="0" relativeHeight="251665408" behindDoc="0" locked="0" layoutInCell="1" allowOverlap="1" wp14:anchorId="0DDD4767" wp14:editId="5695865B">
                <wp:simplePos x="0" y="0"/>
                <wp:positionH relativeFrom="column">
                  <wp:posOffset>-114300</wp:posOffset>
                </wp:positionH>
                <wp:positionV relativeFrom="paragraph">
                  <wp:posOffset>69215</wp:posOffset>
                </wp:positionV>
                <wp:extent cx="6400800" cy="1174750"/>
                <wp:effectExtent l="0" t="5715" r="0" b="635"/>
                <wp:wrapNone/>
                <wp:docPr id="2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1747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DDDDDD"/>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cmpd="dbl">
                              <a:solidFill>
                                <a:srgbClr val="000000"/>
                              </a:solidFill>
                              <a:miter lim="800000"/>
                              <a:headEnd/>
                              <a:tailEnd/>
                            </a14:hiddenLine>
                          </a:ext>
                        </a:extLst>
                      </wps:spPr>
                      <wps:txbx>
                        <w:txbxContent>
                          <w:p w14:paraId="561F8A91" w14:textId="77777777" w:rsidR="00A408A3" w:rsidRPr="00A14C2A" w:rsidRDefault="00A408A3" w:rsidP="00BD70E9">
                            <w:pPr>
                              <w:spacing w:after="0" w:line="240" w:lineRule="auto"/>
                              <w:ind w:left="2160" w:hanging="2160"/>
                              <w:rPr>
                                <w:rFonts w:ascii="Arial" w:hAnsi="Arial" w:cs="Arial"/>
                                <w:b/>
                                <w:sz w:val="16"/>
                                <w:szCs w:val="16"/>
                              </w:rPr>
                            </w:pPr>
                          </w:p>
                          <w:p w14:paraId="1313C641" w14:textId="77777777" w:rsidR="00A408A3" w:rsidRPr="00A14C2A" w:rsidRDefault="00A408A3" w:rsidP="00BD70E9">
                            <w:pPr>
                              <w:spacing w:after="0" w:line="240" w:lineRule="auto"/>
                              <w:rPr>
                                <w:rFonts w:ascii="Arial" w:hAnsi="Arial" w:cs="Arial"/>
                              </w:rPr>
                            </w:pPr>
                            <w:r w:rsidRPr="00A14C2A">
                              <w:rPr>
                                <w:rFonts w:ascii="Arial" w:hAnsi="Arial" w:cs="Arial"/>
                              </w:rPr>
                              <w:t>1)  Describe the concept of the fan/spectator experience</w:t>
                            </w:r>
                          </w:p>
                          <w:p w14:paraId="78A95C77" w14:textId="77777777" w:rsidR="00A408A3" w:rsidRPr="00A14C2A" w:rsidRDefault="00A408A3" w:rsidP="00BD70E9">
                            <w:pPr>
                              <w:spacing w:after="0" w:line="240" w:lineRule="auto"/>
                              <w:rPr>
                                <w:rFonts w:ascii="Arial" w:hAnsi="Arial" w:cs="Arial"/>
                              </w:rPr>
                            </w:pPr>
                            <w:r w:rsidRPr="00A14C2A">
                              <w:rPr>
                                <w:rFonts w:ascii="Arial" w:hAnsi="Arial" w:cs="Arial"/>
                              </w:rPr>
                              <w:t>2)  Define the term game operations</w:t>
                            </w:r>
                          </w:p>
                          <w:p w14:paraId="144D2B8F" w14:textId="77777777" w:rsidR="00A408A3" w:rsidRPr="00A14C2A" w:rsidRDefault="00A408A3" w:rsidP="00BD70E9">
                            <w:pPr>
                              <w:spacing w:after="0" w:line="240" w:lineRule="auto"/>
                              <w:rPr>
                                <w:rFonts w:ascii="Arial" w:hAnsi="Arial" w:cs="Arial"/>
                              </w:rPr>
                            </w:pPr>
                            <w:r w:rsidRPr="00A14C2A">
                              <w:rPr>
                                <w:rFonts w:ascii="Arial" w:hAnsi="Arial" w:cs="Arial"/>
                              </w:rPr>
                              <w:t>3)  Identify five elements of game entertainment</w:t>
                            </w:r>
                          </w:p>
                          <w:p w14:paraId="6F8CB6D5" w14:textId="77777777" w:rsidR="00A408A3" w:rsidRPr="00A14C2A" w:rsidRDefault="00A408A3" w:rsidP="00BD70E9">
                            <w:pPr>
                              <w:spacing w:after="0" w:line="240" w:lineRule="auto"/>
                              <w:rPr>
                                <w:rFonts w:ascii="Arial" w:hAnsi="Arial" w:cs="Arial"/>
                              </w:rPr>
                            </w:pPr>
                            <w:r w:rsidRPr="00A14C2A">
                              <w:rPr>
                                <w:rFonts w:ascii="Arial" w:hAnsi="Arial" w:cs="Arial"/>
                              </w:rPr>
                              <w:t xml:space="preserve">4)  Explain what is meant by “game attractiveness” and how it influences attendance </w:t>
                            </w:r>
                          </w:p>
                          <w:p w14:paraId="044EF7D4" w14:textId="77777777" w:rsidR="00A408A3" w:rsidRPr="00A14C2A" w:rsidRDefault="00A408A3" w:rsidP="00BD70E9">
                            <w:pPr>
                              <w:spacing w:after="0" w:line="240" w:lineRule="auto"/>
                              <w:rPr>
                                <w:rFonts w:ascii="Arial" w:hAnsi="Arial" w:cs="Arial"/>
                              </w:rPr>
                            </w:pPr>
                            <w:r w:rsidRPr="00A14C2A">
                              <w:rPr>
                                <w:rFonts w:ascii="Arial" w:hAnsi="Arial" w:cs="Arial"/>
                              </w:rPr>
                              <w:t>5)  Explain why game operations are important to a sports organization</w:t>
                            </w:r>
                          </w:p>
                          <w:p w14:paraId="64862999" w14:textId="77777777" w:rsidR="00A408A3" w:rsidRDefault="00A408A3" w:rsidP="00BD70E9">
                            <w:pPr>
                              <w:spacing w:after="0" w:line="240" w:lineRule="auto"/>
                              <w:rPr>
                                <w:rFonts w:ascii="Arial" w:hAnsi="Arial" w:cs="Arial"/>
                              </w:rPr>
                            </w:pPr>
                            <w:r w:rsidRPr="00A14C2A">
                              <w:rPr>
                                <w:rFonts w:ascii="Arial" w:hAnsi="Arial" w:cs="Arial"/>
                              </w:rPr>
                              <w:t>6)  Describe the relationship between game operations and other functions of the organization</w:t>
                            </w:r>
                          </w:p>
                          <w:p w14:paraId="09F6CB85" w14:textId="77777777" w:rsidR="00A408A3" w:rsidRDefault="00A408A3" w:rsidP="00BD70E9">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DD4767" id="Text Box 6" o:spid="_x0000_s1030" type="#_x0000_t202" style="position:absolute;margin-left:-9pt;margin-top:5.45pt;width:7in;height:9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" filled="f" stroked="f">
                <v:textbox>
                  <w:txbxContent>
                    <w:p w14:paraId="561F8A91" w14:textId="77777777" w:rsidR="00A408A3" w:rsidRPr="00A14C2A" w:rsidRDefault="00A408A3" w:rsidP="00BD70E9">
                      <w:pPr>
                        <w:spacing w:after="0" w:line="240" w:lineRule="auto"/>
                        <w:ind w:left="2160" w:hanging="2160"/>
                        <w:rPr>
                          <w:rFonts w:ascii="Arial" w:hAnsi="Arial" w:cs="Arial"/>
                          <w:b/>
                          <w:sz w:val="16"/>
                          <w:szCs w:val="16"/>
                        </w:rPr>
                      </w:pPr>
                    </w:p>
                    <w:p w14:paraId="1313C641" w14:textId="77777777" w:rsidR="00A408A3" w:rsidRPr="00A14C2A" w:rsidRDefault="00A408A3" w:rsidP="00BD70E9">
                      <w:pPr>
                        <w:spacing w:after="0" w:line="240" w:lineRule="auto"/>
                        <w:rPr>
                          <w:rFonts w:ascii="Arial" w:hAnsi="Arial" w:cs="Arial"/>
                        </w:rPr>
                      </w:pPr>
                      <w:r w:rsidRPr="00A14C2A">
                        <w:rPr>
                          <w:rFonts w:ascii="Arial" w:hAnsi="Arial" w:cs="Arial"/>
                        </w:rPr>
                        <w:t>1)  Describe the concept of the fan/spectator experience</w:t>
                      </w:r>
                    </w:p>
                    <w:p w14:paraId="78A95C77" w14:textId="77777777" w:rsidR="00A408A3" w:rsidRPr="00A14C2A" w:rsidRDefault="00A408A3" w:rsidP="00BD70E9">
                      <w:pPr>
                        <w:spacing w:after="0" w:line="240" w:lineRule="auto"/>
                        <w:rPr>
                          <w:rFonts w:ascii="Arial" w:hAnsi="Arial" w:cs="Arial"/>
                        </w:rPr>
                      </w:pPr>
                      <w:r w:rsidRPr="00A14C2A">
                        <w:rPr>
                          <w:rFonts w:ascii="Arial" w:hAnsi="Arial" w:cs="Arial"/>
                        </w:rPr>
                        <w:t>2)  Define the term game operations</w:t>
                      </w:r>
                    </w:p>
                    <w:p w14:paraId="144D2B8F" w14:textId="77777777" w:rsidR="00A408A3" w:rsidRPr="00A14C2A" w:rsidRDefault="00A408A3" w:rsidP="00BD70E9">
                      <w:pPr>
                        <w:spacing w:after="0" w:line="240" w:lineRule="auto"/>
                        <w:rPr>
                          <w:rFonts w:ascii="Arial" w:hAnsi="Arial" w:cs="Arial"/>
                        </w:rPr>
                      </w:pPr>
                      <w:r w:rsidRPr="00A14C2A">
                        <w:rPr>
                          <w:rFonts w:ascii="Arial" w:hAnsi="Arial" w:cs="Arial"/>
                        </w:rPr>
                        <w:t>3)  Identify five elements of game entertainment</w:t>
                      </w:r>
                    </w:p>
                    <w:p w14:paraId="6F8CB6D5" w14:textId="77777777" w:rsidR="00A408A3" w:rsidRPr="00A14C2A" w:rsidRDefault="00A408A3" w:rsidP="00BD70E9">
                      <w:pPr>
                        <w:spacing w:after="0" w:line="240" w:lineRule="auto"/>
                        <w:rPr>
                          <w:rFonts w:ascii="Arial" w:hAnsi="Arial" w:cs="Arial"/>
                        </w:rPr>
                      </w:pPr>
                      <w:r w:rsidRPr="00A14C2A">
                        <w:rPr>
                          <w:rFonts w:ascii="Arial" w:hAnsi="Arial" w:cs="Arial"/>
                        </w:rPr>
                        <w:t xml:space="preserve">4)  Explain what is meant by “game attractiveness” and how it influences attendance </w:t>
                      </w:r>
                    </w:p>
                    <w:p w14:paraId="044EF7D4" w14:textId="77777777" w:rsidR="00A408A3" w:rsidRPr="00A14C2A" w:rsidRDefault="00A408A3" w:rsidP="00BD70E9">
                      <w:pPr>
                        <w:spacing w:after="0" w:line="240" w:lineRule="auto"/>
                        <w:rPr>
                          <w:rFonts w:ascii="Arial" w:hAnsi="Arial" w:cs="Arial"/>
                        </w:rPr>
                      </w:pPr>
                      <w:r w:rsidRPr="00A14C2A">
                        <w:rPr>
                          <w:rFonts w:ascii="Arial" w:hAnsi="Arial" w:cs="Arial"/>
                        </w:rPr>
                        <w:t>5)  Explain why game operations are important to a sports organization</w:t>
                      </w:r>
                    </w:p>
                    <w:p w14:paraId="64862999" w14:textId="77777777" w:rsidR="00A408A3" w:rsidRDefault="00A408A3" w:rsidP="00BD70E9">
                      <w:pPr>
                        <w:spacing w:after="0" w:line="240" w:lineRule="auto"/>
                        <w:rPr>
                          <w:rFonts w:ascii="Arial" w:hAnsi="Arial" w:cs="Arial"/>
                        </w:rPr>
                      </w:pPr>
                      <w:r w:rsidRPr="00A14C2A">
                        <w:rPr>
                          <w:rFonts w:ascii="Arial" w:hAnsi="Arial" w:cs="Arial"/>
                        </w:rPr>
                        <w:t>6)  Describe the relationship between game operations and other functions of the organization</w:t>
                      </w:r>
                    </w:p>
                    <w:p w14:paraId="09F6CB85" w14:textId="77777777" w:rsidR="00A408A3" w:rsidRDefault="00A408A3" w:rsidP="00BD70E9">
                      <w:pPr>
                        <w:spacing w:after="0" w:line="240" w:lineRule="auto"/>
                      </w:pPr>
                    </w:p>
                  </w:txbxContent>
                </v:textbox>
              </v:shape>
            </w:pict>
          </mc:Fallback>
        </mc:AlternateContent>
      </w:r>
    </w:p>
    <w:p w14:paraId="7562BD6E" w14:textId="4B045A98" w:rsidR="00BD70E9" w:rsidRDefault="00BD70E9" w:rsidP="00BD70E9">
      <w:pPr>
        <w:spacing w:after="0" w:line="240" w:lineRule="auto"/>
        <w:rPr>
          <w:rFonts w:ascii="Arial" w:hAnsi="Arial" w:cs="Arial"/>
        </w:rPr>
      </w:pPr>
    </w:p>
    <w:p w14:paraId="680A1EDE" w14:textId="631790B5" w:rsidR="00BD70E9" w:rsidRDefault="00BD70E9" w:rsidP="00BD70E9">
      <w:pPr>
        <w:spacing w:after="0" w:line="240" w:lineRule="auto"/>
        <w:rPr>
          <w:rFonts w:ascii="Arial" w:hAnsi="Arial" w:cs="Arial"/>
          <w:b/>
        </w:rPr>
      </w:pPr>
    </w:p>
    <w:p w14:paraId="674F18DE" w14:textId="18F374FC" w:rsidR="00BD70E9" w:rsidRDefault="00BD70E9" w:rsidP="00BD70E9">
      <w:pPr>
        <w:spacing w:after="0" w:line="240" w:lineRule="auto"/>
        <w:rPr>
          <w:rFonts w:ascii="Arial" w:hAnsi="Arial" w:cs="Arial"/>
          <w:b/>
        </w:rPr>
      </w:pPr>
    </w:p>
    <w:p w14:paraId="6079DDE7" w14:textId="53EBC10F" w:rsidR="00BD70E9" w:rsidRDefault="00BD70E9" w:rsidP="00BD70E9">
      <w:pPr>
        <w:spacing w:after="0" w:line="240" w:lineRule="auto"/>
        <w:rPr>
          <w:rFonts w:ascii="Arial" w:hAnsi="Arial" w:cs="Arial"/>
          <w:b/>
        </w:rPr>
      </w:pPr>
    </w:p>
    <w:p w14:paraId="3E42DE47" w14:textId="77777777" w:rsidR="00BD70E9" w:rsidRDefault="00BD70E9" w:rsidP="00BD70E9">
      <w:pPr>
        <w:spacing w:after="0" w:line="240" w:lineRule="auto"/>
        <w:rPr>
          <w:rFonts w:ascii="Arial" w:hAnsi="Arial" w:cs="Arial"/>
          <w:b/>
        </w:rPr>
      </w:pPr>
    </w:p>
    <w:p w14:paraId="26563132" w14:textId="77777777" w:rsidR="00BD70E9" w:rsidRDefault="00BD70E9" w:rsidP="00BD70E9">
      <w:pPr>
        <w:spacing w:after="0" w:line="240" w:lineRule="auto"/>
      </w:pPr>
    </w:p>
    <w:p w14:paraId="53AA181D" w14:textId="77777777" w:rsidR="00BD70E9" w:rsidRDefault="00BD70E9" w:rsidP="00BD70E9">
      <w:pPr>
        <w:spacing w:after="0" w:line="240" w:lineRule="auto"/>
      </w:pPr>
    </w:p>
    <w:p w14:paraId="3F6BFF48" w14:textId="77777777" w:rsidR="00BD70E9" w:rsidRDefault="00BD70E9" w:rsidP="00BD70E9">
      <w:pPr>
        <w:spacing w:after="0" w:line="240" w:lineRule="auto"/>
        <w:jc w:val="center"/>
        <w:rPr>
          <w:rFonts w:ascii="Arial" w:hAnsi="Arial" w:cs="Arial"/>
          <w:b/>
        </w:rPr>
      </w:pPr>
    </w:p>
    <w:p w14:paraId="2D2D3277" w14:textId="026482C6" w:rsidR="00BD70E9" w:rsidRDefault="00036189" w:rsidP="00BD70E9">
      <w:pPr>
        <w:spacing w:after="0" w:line="240" w:lineRule="auto"/>
        <w:jc w:val="center"/>
        <w:rPr>
          <w:rFonts w:ascii="Arial" w:hAnsi="Arial" w:cs="Arial"/>
          <w:b/>
        </w:rPr>
      </w:pPr>
      <w:r>
        <w:rPr>
          <w:noProof/>
        </w:rPr>
        <mc:AlternateContent>
          <mc:Choice Requires="wps">
            <w:drawing>
              <wp:anchor distT="0" distB="0" distL="114300" distR="114300" simplePos="0" relativeHeight="251672576" behindDoc="0" locked="0" layoutInCell="1" allowOverlap="1" wp14:anchorId="7D08E0C7" wp14:editId="2B9B5DA6">
                <wp:simplePos x="0" y="0"/>
                <wp:positionH relativeFrom="column">
                  <wp:posOffset>0</wp:posOffset>
                </wp:positionH>
                <wp:positionV relativeFrom="paragraph">
                  <wp:posOffset>89535</wp:posOffset>
                </wp:positionV>
                <wp:extent cx="6057900" cy="0"/>
                <wp:effectExtent l="12700" t="13335" r="25400" b="24765"/>
                <wp:wrapNone/>
                <wp:docPr id="22"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3A7A13" id="Line 1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05pt" to="477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"/>
            </w:pict>
          </mc:Fallback>
        </mc:AlternateContent>
      </w:r>
    </w:p>
    <w:p w14:paraId="39F5D9BF" w14:textId="4BBE0CDD" w:rsidR="00BD70E9" w:rsidRDefault="00BD70E9" w:rsidP="00BD70E9">
      <w:pPr>
        <w:spacing w:after="0" w:line="240" w:lineRule="auto"/>
        <w:jc w:val="center"/>
        <w:rPr>
          <w:rFonts w:ascii="Arial" w:hAnsi="Arial" w:cs="Arial"/>
          <w:b/>
        </w:rPr>
      </w:pPr>
    </w:p>
    <w:p w14:paraId="27AF380C" w14:textId="3337F50E" w:rsidR="00BD70E9" w:rsidRDefault="00036189" w:rsidP="00BD70E9">
      <w:pPr>
        <w:spacing w:after="0" w:line="240" w:lineRule="auto"/>
        <w:jc w:val="center"/>
        <w:rPr>
          <w:rFonts w:ascii="Arial" w:hAnsi="Arial" w:cs="Arial"/>
          <w:b/>
        </w:rPr>
      </w:pPr>
      <w:r>
        <w:rPr>
          <w:noProof/>
        </w:rPr>
        <mc:AlternateContent>
          <mc:Choice Requires="wps">
            <w:drawing>
              <wp:anchor distT="0" distB="0" distL="114300" distR="114300" simplePos="0" relativeHeight="251670528" behindDoc="0" locked="0" layoutInCell="1" allowOverlap="1" wp14:anchorId="58A4327E" wp14:editId="00680FEF">
                <wp:simplePos x="0" y="0"/>
                <wp:positionH relativeFrom="column">
                  <wp:posOffset>-114300</wp:posOffset>
                </wp:positionH>
                <wp:positionV relativeFrom="paragraph">
                  <wp:posOffset>-3175</wp:posOffset>
                </wp:positionV>
                <wp:extent cx="6400800" cy="321945"/>
                <wp:effectExtent l="0" t="0" r="0" b="0"/>
                <wp:wrapNone/>
                <wp:docPr id="2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219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4A87524C" w14:textId="77777777" w:rsidR="00A408A3" w:rsidRDefault="00A408A3" w:rsidP="00BD70E9">
                            <w:pPr>
                              <w:pStyle w:val="Heading3"/>
                            </w:pPr>
                            <w:r>
                              <w:t>LESSONS</w:t>
                            </w:r>
                          </w:p>
                          <w:p w14:paraId="446CFDDC" w14:textId="77777777" w:rsidR="00A408A3" w:rsidRDefault="00A408A3" w:rsidP="00BD70E9">
                            <w:pPr>
                              <w:rPr>
                                <w:rFonts w:ascii="Arial" w:hAnsi="Arial" w:cs="Arial"/>
                              </w:rPr>
                            </w:pPr>
                          </w:p>
                          <w:p w14:paraId="2453A901" w14:textId="77777777" w:rsidR="00A408A3" w:rsidRDefault="00A408A3" w:rsidP="00BD70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A4327E" id="Text Box 11" o:spid="_x0000_s1031" type="#_x0000_t202" style="position:absolute;left:0;text-align:left;margin-left:-9pt;margin-top:-.25pt;width:7in;height:25.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" filled="f" stroked="f">
                <v:textbox>
                  <w:txbxContent>
                    <w:p w14:paraId="4A87524C" w14:textId="77777777" w:rsidR="00A408A3" w:rsidRDefault="00A408A3" w:rsidP="00BD70E9">
                      <w:pPr>
                        <w:pStyle w:val="Heading3"/>
                      </w:pPr>
                      <w:r>
                        <w:t>LESSONS</w:t>
                      </w:r>
                    </w:p>
                    <w:p w14:paraId="446CFDDC" w14:textId="77777777" w:rsidR="00A408A3" w:rsidRDefault="00A408A3" w:rsidP="00BD70E9">
                      <w:pPr>
                        <w:rPr>
                          <w:rFonts w:ascii="Arial" w:hAnsi="Arial" w:cs="Arial"/>
                        </w:rPr>
                      </w:pPr>
                    </w:p>
                    <w:p w14:paraId="2453A901" w14:textId="77777777" w:rsidR="00A408A3" w:rsidRDefault="00A408A3" w:rsidP="00BD70E9"/>
                  </w:txbxContent>
                </v:textbox>
              </v:shape>
            </w:pict>
          </mc:Fallback>
        </mc:AlternateContent>
      </w:r>
    </w:p>
    <w:p w14:paraId="0805FF07" w14:textId="4C317058" w:rsidR="00BD70E9" w:rsidRDefault="00BD70E9" w:rsidP="00BD70E9">
      <w:pPr>
        <w:spacing w:after="0" w:line="240" w:lineRule="auto"/>
        <w:jc w:val="center"/>
        <w:rPr>
          <w:rFonts w:ascii="Arial" w:hAnsi="Arial" w:cs="Arial"/>
          <w:b/>
        </w:rPr>
      </w:pPr>
    </w:p>
    <w:p w14:paraId="69155AC6" w14:textId="5198F85E" w:rsidR="00BD70E9" w:rsidRDefault="00036189" w:rsidP="00BD70E9">
      <w:pPr>
        <w:spacing w:after="0" w:line="240" w:lineRule="auto"/>
        <w:rPr>
          <w:rFonts w:ascii="Arial" w:hAnsi="Arial" w:cs="Arial"/>
          <w:b/>
        </w:rPr>
      </w:pPr>
      <w:r>
        <w:rPr>
          <w:noProof/>
        </w:rPr>
        <mc:AlternateContent>
          <mc:Choice Requires="wps">
            <w:drawing>
              <wp:anchor distT="0" distB="0" distL="114300" distR="114300" simplePos="0" relativeHeight="251667456" behindDoc="0" locked="0" layoutInCell="1" allowOverlap="1" wp14:anchorId="2E3203E3" wp14:editId="689FB2BD">
                <wp:simplePos x="0" y="0"/>
                <wp:positionH relativeFrom="column">
                  <wp:posOffset>-114300</wp:posOffset>
                </wp:positionH>
                <wp:positionV relativeFrom="paragraph">
                  <wp:posOffset>132715</wp:posOffset>
                </wp:positionV>
                <wp:extent cx="6400800" cy="641350"/>
                <wp:effectExtent l="0" t="5715" r="0" b="635"/>
                <wp:wrapNone/>
                <wp:docPr id="1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6413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EAEAEA">
                                  <a:alpha val="89999"/>
                                </a:srgbClr>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175">
                              <a:solidFill>
                                <a:srgbClr val="000000"/>
                              </a:solidFill>
                              <a:miter lim="800000"/>
                              <a:headEnd/>
                              <a:tailEnd/>
                            </a14:hiddenLine>
                          </a:ext>
                        </a:extLst>
                      </wps:spPr>
                      <wps:txbx>
                        <w:txbxContent>
                          <w:p w14:paraId="3BC11EE5" w14:textId="77777777" w:rsidR="00A408A3" w:rsidRPr="00C55D1D" w:rsidRDefault="00A408A3" w:rsidP="00BD70E9">
                            <w:pPr>
                              <w:spacing w:after="0" w:line="240" w:lineRule="auto"/>
                              <w:ind w:left="1440" w:hanging="1440"/>
                              <w:rPr>
                                <w:rFonts w:ascii="Arial" w:hAnsi="Arial" w:cs="Arial"/>
                              </w:rPr>
                            </w:pPr>
                            <w:r>
                              <w:rPr>
                                <w:rFonts w:ascii="Arial" w:hAnsi="Arial" w:cs="Arial"/>
                                <w:b/>
                                <w:i/>
                              </w:rPr>
                              <w:t xml:space="preserve">Lesson </w:t>
                            </w:r>
                            <w:proofErr w:type="gramStart"/>
                            <w:r>
                              <w:rPr>
                                <w:rFonts w:ascii="Arial" w:hAnsi="Arial" w:cs="Arial"/>
                                <w:b/>
                                <w:i/>
                              </w:rPr>
                              <w:t>10.1</w:t>
                            </w:r>
                            <w:r w:rsidRPr="00C55D1D">
                              <w:rPr>
                                <w:rFonts w:ascii="Arial" w:hAnsi="Arial" w:cs="Arial"/>
                              </w:rPr>
                              <w:t xml:space="preserve">  </w:t>
                            </w:r>
                            <w:r>
                              <w:rPr>
                                <w:rFonts w:ascii="Arial" w:hAnsi="Arial" w:cs="Arial"/>
                              </w:rPr>
                              <w:tab/>
                            </w:r>
                            <w:proofErr w:type="gramEnd"/>
                            <w:r w:rsidRPr="00FA21D2">
                              <w:rPr>
                                <w:rFonts w:ascii="Arial" w:hAnsi="Arial" w:cs="Arial"/>
                              </w:rPr>
                              <w:t>The Spectator (Fan) Experience</w:t>
                            </w:r>
                          </w:p>
                          <w:p w14:paraId="7ACAF95A" w14:textId="77777777" w:rsidR="00A408A3" w:rsidRDefault="00A408A3" w:rsidP="00BD70E9">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10.2</w:t>
                            </w:r>
                            <w:r w:rsidRPr="00C55D1D">
                              <w:rPr>
                                <w:rFonts w:ascii="Arial" w:hAnsi="Arial" w:cs="Arial"/>
                                <w:b/>
                              </w:rPr>
                              <w:t xml:space="preserve">  </w:t>
                            </w:r>
                            <w:r>
                              <w:rPr>
                                <w:rFonts w:ascii="Arial" w:hAnsi="Arial" w:cs="Arial"/>
                                <w:b/>
                              </w:rPr>
                              <w:tab/>
                            </w:r>
                            <w:proofErr w:type="gramEnd"/>
                            <w:r>
                              <w:rPr>
                                <w:rFonts w:ascii="Arial" w:hAnsi="Arial" w:cs="Arial"/>
                              </w:rPr>
                              <w:t>What are Game Operations?</w:t>
                            </w:r>
                          </w:p>
                          <w:p w14:paraId="57CCDA72" w14:textId="77777777" w:rsidR="00A408A3" w:rsidRPr="0027334A" w:rsidRDefault="00A408A3" w:rsidP="00BD70E9">
                            <w:pPr>
                              <w:spacing w:after="0" w:line="240" w:lineRule="auto"/>
                              <w:rPr>
                                <w:rFonts w:ascii="Arial" w:hAnsi="Arial" w:cs="Arial"/>
                              </w:rPr>
                            </w:pPr>
                            <w:r w:rsidRPr="00FA21D2">
                              <w:rPr>
                                <w:rFonts w:ascii="Arial" w:hAnsi="Arial" w:cs="Arial"/>
                                <w:b/>
                                <w:i/>
                              </w:rPr>
                              <w:t>Lesson 10.3</w:t>
                            </w:r>
                            <w:r>
                              <w:rPr>
                                <w:rFonts w:ascii="Arial" w:hAnsi="Arial" w:cs="Arial"/>
                              </w:rPr>
                              <w:tab/>
                              <w:t>The Role of Game Operations in Sports Marketing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203E3" id="Text Box 8" o:spid="_x0000_s1032" type="#_x0000_t202" style="position:absolute;margin-left:-9pt;margin-top:10.45pt;width:7in;height:5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" filled="f" stroked="f">
                <v:textbox>
                  <w:txbxContent>
                    <w:p w14:paraId="3BC11EE5" w14:textId="77777777" w:rsidR="00A408A3" w:rsidRPr="00C55D1D" w:rsidRDefault="00A408A3" w:rsidP="00BD70E9">
                      <w:pPr>
                        <w:spacing w:after="0" w:line="240" w:lineRule="auto"/>
                        <w:ind w:left="1440" w:hanging="1440"/>
                        <w:rPr>
                          <w:rFonts w:ascii="Arial" w:hAnsi="Arial" w:cs="Arial"/>
                        </w:rPr>
                      </w:pPr>
                      <w:r>
                        <w:rPr>
                          <w:rFonts w:ascii="Arial" w:hAnsi="Arial" w:cs="Arial"/>
                          <w:b/>
                          <w:i/>
                        </w:rPr>
                        <w:t xml:space="preserve">Lesson </w:t>
                      </w:r>
                      <w:proofErr w:type="gramStart"/>
                      <w:r>
                        <w:rPr>
                          <w:rFonts w:ascii="Arial" w:hAnsi="Arial" w:cs="Arial"/>
                          <w:b/>
                          <w:i/>
                        </w:rPr>
                        <w:t>10.1</w:t>
                      </w:r>
                      <w:r w:rsidRPr="00C55D1D">
                        <w:rPr>
                          <w:rFonts w:ascii="Arial" w:hAnsi="Arial" w:cs="Arial"/>
                        </w:rPr>
                        <w:t xml:space="preserve">  </w:t>
                      </w:r>
                      <w:r>
                        <w:rPr>
                          <w:rFonts w:ascii="Arial" w:hAnsi="Arial" w:cs="Arial"/>
                        </w:rPr>
                        <w:tab/>
                      </w:r>
                      <w:proofErr w:type="gramEnd"/>
                      <w:r w:rsidRPr="00FA21D2">
                        <w:rPr>
                          <w:rFonts w:ascii="Arial" w:hAnsi="Arial" w:cs="Arial"/>
                        </w:rPr>
                        <w:t>The Spectator (Fan) Experience</w:t>
                      </w:r>
                    </w:p>
                    <w:p w14:paraId="7ACAF95A" w14:textId="77777777" w:rsidR="00A408A3" w:rsidRDefault="00A408A3" w:rsidP="00BD70E9">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10.2</w:t>
                      </w:r>
                      <w:r w:rsidRPr="00C55D1D">
                        <w:rPr>
                          <w:rFonts w:ascii="Arial" w:hAnsi="Arial" w:cs="Arial"/>
                          <w:b/>
                        </w:rPr>
                        <w:t xml:space="preserve">  </w:t>
                      </w:r>
                      <w:r>
                        <w:rPr>
                          <w:rFonts w:ascii="Arial" w:hAnsi="Arial" w:cs="Arial"/>
                          <w:b/>
                        </w:rPr>
                        <w:tab/>
                      </w:r>
                      <w:proofErr w:type="gramEnd"/>
                      <w:r>
                        <w:rPr>
                          <w:rFonts w:ascii="Arial" w:hAnsi="Arial" w:cs="Arial"/>
                        </w:rPr>
                        <w:t>What are Game Operations?</w:t>
                      </w:r>
                    </w:p>
                    <w:p w14:paraId="57CCDA72" w14:textId="77777777" w:rsidR="00A408A3" w:rsidRPr="0027334A" w:rsidRDefault="00A408A3" w:rsidP="00BD70E9">
                      <w:pPr>
                        <w:spacing w:after="0" w:line="240" w:lineRule="auto"/>
                        <w:rPr>
                          <w:rFonts w:ascii="Arial" w:hAnsi="Arial" w:cs="Arial"/>
                        </w:rPr>
                      </w:pPr>
                      <w:r w:rsidRPr="00FA21D2">
                        <w:rPr>
                          <w:rFonts w:ascii="Arial" w:hAnsi="Arial" w:cs="Arial"/>
                          <w:b/>
                          <w:i/>
                        </w:rPr>
                        <w:t>Lesson 10.3</w:t>
                      </w:r>
                      <w:r>
                        <w:rPr>
                          <w:rFonts w:ascii="Arial" w:hAnsi="Arial" w:cs="Arial"/>
                        </w:rPr>
                        <w:tab/>
                        <w:t>The Role of Game Operations in Sports Marketing</w:t>
                      </w:r>
                    </w:p>
                  </w:txbxContent>
                </v:textbox>
              </v:shape>
            </w:pict>
          </mc:Fallback>
        </mc:AlternateContent>
      </w:r>
    </w:p>
    <w:p w14:paraId="734856B6" w14:textId="43F33016" w:rsidR="00BD70E9" w:rsidRDefault="00BD70E9" w:rsidP="00BD70E9">
      <w:pPr>
        <w:spacing w:after="0" w:line="240" w:lineRule="auto"/>
        <w:rPr>
          <w:rFonts w:ascii="Arial" w:hAnsi="Arial" w:cs="Arial"/>
          <w:b/>
          <w:i/>
          <w:sz w:val="20"/>
          <w:szCs w:val="20"/>
        </w:rPr>
      </w:pPr>
      <w:r>
        <w:rPr>
          <w:rFonts w:ascii="Arial" w:hAnsi="Arial" w:cs="Arial"/>
          <w:b/>
        </w:rPr>
        <w:tab/>
      </w:r>
      <w:r>
        <w:rPr>
          <w:rFonts w:ascii="Arial" w:hAnsi="Arial" w:cs="Arial"/>
          <w:b/>
        </w:rPr>
        <w:tab/>
      </w:r>
      <w:r>
        <w:rPr>
          <w:rFonts w:ascii="Arial" w:hAnsi="Arial" w:cs="Arial"/>
          <w:b/>
        </w:rPr>
        <w:tab/>
      </w:r>
      <w:r>
        <w:rPr>
          <w:rFonts w:ascii="Arial" w:hAnsi="Arial" w:cs="Arial"/>
          <w:b/>
          <w:i/>
          <w:sz w:val="20"/>
          <w:szCs w:val="20"/>
        </w:rPr>
        <w:tab/>
      </w:r>
      <w:r>
        <w:rPr>
          <w:rFonts w:ascii="Arial" w:hAnsi="Arial" w:cs="Arial"/>
          <w:b/>
          <w:i/>
          <w:sz w:val="20"/>
          <w:szCs w:val="20"/>
        </w:rPr>
        <w:tab/>
      </w:r>
    </w:p>
    <w:p w14:paraId="39337CD4" w14:textId="53D56F72" w:rsidR="00BD70E9" w:rsidRDefault="00BD70E9" w:rsidP="00BD70E9">
      <w:pPr>
        <w:spacing w:after="0" w:line="240" w:lineRule="auto"/>
        <w:rPr>
          <w:rFonts w:ascii="Arial" w:hAnsi="Arial" w:cs="Arial"/>
          <w:b/>
          <w:i/>
          <w:sz w:val="20"/>
          <w:szCs w:val="20"/>
        </w:rPr>
      </w:pPr>
    </w:p>
    <w:p w14:paraId="07489C79" w14:textId="77777777" w:rsidR="00BD70E9" w:rsidRDefault="00BD70E9" w:rsidP="00BD70E9">
      <w:pPr>
        <w:spacing w:after="0" w:line="240" w:lineRule="auto"/>
        <w:rPr>
          <w:rFonts w:ascii="Arial" w:hAnsi="Arial" w:cs="Arial"/>
          <w:b/>
          <w:i/>
          <w:sz w:val="20"/>
          <w:szCs w:val="20"/>
        </w:rPr>
      </w:pPr>
    </w:p>
    <w:p w14:paraId="07A77E11" w14:textId="77777777" w:rsidR="00BD70E9" w:rsidRDefault="00BD70E9" w:rsidP="00BD70E9">
      <w:pPr>
        <w:spacing w:after="0" w:line="240" w:lineRule="auto"/>
        <w:rPr>
          <w:rFonts w:ascii="Arial" w:hAnsi="Arial" w:cs="Arial"/>
          <w:b/>
          <w:i/>
          <w:sz w:val="20"/>
          <w:szCs w:val="20"/>
        </w:rPr>
      </w:pPr>
    </w:p>
    <w:p w14:paraId="3F9BF6D1" w14:textId="77777777" w:rsidR="00BD70E9" w:rsidRDefault="00BD70E9" w:rsidP="00BD70E9">
      <w:pPr>
        <w:spacing w:after="0" w:line="240" w:lineRule="auto"/>
        <w:rPr>
          <w:rFonts w:ascii="Arial" w:hAnsi="Arial" w:cs="Arial"/>
          <w:b/>
          <w:i/>
          <w:sz w:val="20"/>
          <w:szCs w:val="20"/>
        </w:rPr>
      </w:pPr>
    </w:p>
    <w:p w14:paraId="5D5882F2" w14:textId="62F5F06D" w:rsidR="00BD70E9" w:rsidRDefault="00036189" w:rsidP="00BD70E9">
      <w:pPr>
        <w:spacing w:after="0" w:line="240" w:lineRule="auto"/>
        <w:rPr>
          <w:rFonts w:ascii="Arial" w:hAnsi="Arial" w:cs="Arial"/>
          <w:b/>
          <w:i/>
          <w:sz w:val="20"/>
          <w:szCs w:val="20"/>
        </w:rPr>
      </w:pPr>
      <w:r>
        <w:rPr>
          <w:noProof/>
        </w:rPr>
        <mc:AlternateContent>
          <mc:Choice Requires="wps">
            <w:drawing>
              <wp:anchor distT="0" distB="0" distL="114300" distR="114300" simplePos="0" relativeHeight="251673600" behindDoc="0" locked="0" layoutInCell="1" allowOverlap="1" wp14:anchorId="4FCBD575" wp14:editId="143C28CD">
                <wp:simplePos x="0" y="0"/>
                <wp:positionH relativeFrom="column">
                  <wp:posOffset>0</wp:posOffset>
                </wp:positionH>
                <wp:positionV relativeFrom="paragraph">
                  <wp:posOffset>41910</wp:posOffset>
                </wp:positionV>
                <wp:extent cx="6057900" cy="0"/>
                <wp:effectExtent l="12700" t="16510" r="25400" b="21590"/>
                <wp:wrapNone/>
                <wp:docPr id="1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976DEB" id="Line 1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3pt" to="477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"/>
            </w:pict>
          </mc:Fallback>
        </mc:AlternateContent>
      </w:r>
    </w:p>
    <w:p w14:paraId="27A461A5" w14:textId="19A1DE53" w:rsidR="00BD70E9" w:rsidRDefault="00036189" w:rsidP="00BD70E9">
      <w:pPr>
        <w:spacing w:after="0" w:line="240" w:lineRule="auto"/>
        <w:rPr>
          <w:rFonts w:ascii="Arial" w:hAnsi="Arial" w:cs="Arial"/>
          <w:b/>
          <w:i/>
          <w:sz w:val="20"/>
          <w:szCs w:val="20"/>
        </w:rPr>
      </w:pPr>
      <w:r>
        <w:rPr>
          <w:noProof/>
        </w:rPr>
        <mc:AlternateContent>
          <mc:Choice Requires="wps">
            <w:drawing>
              <wp:anchor distT="0" distB="0" distL="114300" distR="114300" simplePos="0" relativeHeight="251675648" behindDoc="0" locked="0" layoutInCell="1" allowOverlap="1" wp14:anchorId="59C8D9F8" wp14:editId="366D494D">
                <wp:simplePos x="0" y="0"/>
                <wp:positionH relativeFrom="column">
                  <wp:posOffset>-114300</wp:posOffset>
                </wp:positionH>
                <wp:positionV relativeFrom="paragraph">
                  <wp:posOffset>124460</wp:posOffset>
                </wp:positionV>
                <wp:extent cx="6400800" cy="321945"/>
                <wp:effectExtent l="0" t="0" r="0" b="0"/>
                <wp:wrapNone/>
                <wp:docPr id="1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219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38DD906D" w14:textId="77777777" w:rsidR="00A408A3" w:rsidRDefault="00A408A3" w:rsidP="00BD70E9">
                            <w:pPr>
                              <w:pStyle w:val="Heading3"/>
                            </w:pPr>
                            <w:r>
                              <w:t>KEY TERMS</w:t>
                            </w:r>
                          </w:p>
                          <w:p w14:paraId="26FA6969" w14:textId="77777777" w:rsidR="00A408A3" w:rsidRDefault="00A408A3" w:rsidP="00BD70E9">
                            <w:pPr>
                              <w:rPr>
                                <w:rFonts w:ascii="Arial" w:hAnsi="Arial" w:cs="Arial"/>
                              </w:rPr>
                            </w:pPr>
                          </w:p>
                          <w:p w14:paraId="6FAAA361" w14:textId="77777777" w:rsidR="00A408A3" w:rsidRDefault="00A408A3" w:rsidP="00BD70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C8D9F8" id="Text Box 16" o:spid="_x0000_s1033" type="#_x0000_t202" style="position:absolute;margin-left:-9pt;margin-top:9.8pt;width:7in;height:25.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" filled="f" stroked="f">
                <v:textbox>
                  <w:txbxContent>
                    <w:p w14:paraId="38DD906D" w14:textId="77777777" w:rsidR="00A408A3" w:rsidRDefault="00A408A3" w:rsidP="00BD70E9">
                      <w:pPr>
                        <w:pStyle w:val="Heading3"/>
                      </w:pPr>
                      <w:r>
                        <w:t>KEY TERMS</w:t>
                      </w:r>
                    </w:p>
                    <w:p w14:paraId="26FA6969" w14:textId="77777777" w:rsidR="00A408A3" w:rsidRDefault="00A408A3" w:rsidP="00BD70E9">
                      <w:pPr>
                        <w:rPr>
                          <w:rFonts w:ascii="Arial" w:hAnsi="Arial" w:cs="Arial"/>
                        </w:rPr>
                      </w:pPr>
                    </w:p>
                    <w:p w14:paraId="6FAAA361" w14:textId="77777777" w:rsidR="00A408A3" w:rsidRDefault="00A408A3" w:rsidP="00BD70E9"/>
                  </w:txbxContent>
                </v:textbox>
              </v:shape>
            </w:pict>
          </mc:Fallback>
        </mc:AlternateContent>
      </w:r>
    </w:p>
    <w:p w14:paraId="6842C7B6" w14:textId="7E28F418" w:rsidR="00BD70E9" w:rsidRDefault="00BD70E9" w:rsidP="00BD70E9">
      <w:pPr>
        <w:spacing w:after="0" w:line="240" w:lineRule="auto"/>
        <w:rPr>
          <w:rFonts w:ascii="Arial" w:hAnsi="Arial" w:cs="Arial"/>
          <w:b/>
          <w:i/>
          <w:sz w:val="20"/>
          <w:szCs w:val="20"/>
        </w:rPr>
      </w:pPr>
    </w:p>
    <w:p w14:paraId="64F489F9" w14:textId="1892EB7F" w:rsidR="00BD70E9" w:rsidRDefault="00BD70E9" w:rsidP="00BD70E9">
      <w:pPr>
        <w:spacing w:after="0" w:line="240" w:lineRule="auto"/>
        <w:rPr>
          <w:rFonts w:ascii="Arial" w:hAnsi="Arial" w:cs="Arial"/>
          <w:b/>
          <w:i/>
        </w:rPr>
      </w:pPr>
    </w:p>
    <w:p w14:paraId="145E1523" w14:textId="205BFEEE" w:rsidR="00BD70E9" w:rsidRDefault="00036189" w:rsidP="00BD70E9">
      <w:pPr>
        <w:spacing w:after="0" w:line="240" w:lineRule="auto"/>
        <w:rPr>
          <w:rFonts w:ascii="Arial" w:hAnsi="Arial" w:cs="Arial"/>
          <w:b/>
        </w:rPr>
      </w:pPr>
      <w:r>
        <w:rPr>
          <w:noProof/>
        </w:rPr>
        <mc:AlternateContent>
          <mc:Choice Requires="wps">
            <w:drawing>
              <wp:anchor distT="0" distB="0" distL="114300" distR="114300" simplePos="0" relativeHeight="251674624" behindDoc="0" locked="0" layoutInCell="1" allowOverlap="1" wp14:anchorId="095EF196" wp14:editId="3DC0968A">
                <wp:simplePos x="0" y="0"/>
                <wp:positionH relativeFrom="column">
                  <wp:posOffset>-114300</wp:posOffset>
                </wp:positionH>
                <wp:positionV relativeFrom="paragraph">
                  <wp:posOffset>14605</wp:posOffset>
                </wp:positionV>
                <wp:extent cx="6286500" cy="584200"/>
                <wp:effectExtent l="0" t="1905" r="0" b="0"/>
                <wp:wrapNone/>
                <wp:docPr id="1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5842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C4D1D40" w14:textId="77777777" w:rsidR="00A408A3" w:rsidRDefault="00A408A3" w:rsidP="00BD70E9">
                            <w:r>
                              <w:rPr>
                                <w:rFonts w:ascii="Arial" w:hAnsi="Arial" w:cs="Arial"/>
                                <w:b/>
                                <w:i/>
                                <w:sz w:val="20"/>
                                <w:szCs w:val="20"/>
                              </w:rPr>
                              <w:t>G</w:t>
                            </w:r>
                            <w:r w:rsidRPr="00E370DD">
                              <w:rPr>
                                <w:rFonts w:ascii="Arial" w:hAnsi="Arial" w:cs="Arial"/>
                                <w:b/>
                                <w:i/>
                                <w:sz w:val="20"/>
                                <w:szCs w:val="20"/>
                              </w:rPr>
                              <w:t xml:space="preserve">ame </w:t>
                            </w:r>
                            <w:r>
                              <w:rPr>
                                <w:rFonts w:ascii="Arial" w:hAnsi="Arial" w:cs="Arial"/>
                                <w:b/>
                                <w:i/>
                                <w:sz w:val="20"/>
                                <w:szCs w:val="20"/>
                              </w:rPr>
                              <w:t>A</w:t>
                            </w:r>
                            <w:r w:rsidRPr="00E370DD">
                              <w:rPr>
                                <w:rFonts w:ascii="Arial" w:hAnsi="Arial" w:cs="Arial"/>
                                <w:b/>
                                <w:i/>
                                <w:sz w:val="20"/>
                                <w:szCs w:val="20"/>
                              </w:rPr>
                              <w:t xml:space="preserve">ttractiveness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Game Operations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EF196" id="Text Box 15" o:spid="_x0000_s1034" type="#_x0000_t202" style="position:absolute;margin-left:-9pt;margin-top:1.15pt;width:495pt;height:4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" filled="f" stroked="f">
                <v:textbox>
                  <w:txbxContent>
                    <w:p w14:paraId="4C4D1D40" w14:textId="77777777" w:rsidR="00A408A3" w:rsidRDefault="00A408A3" w:rsidP="00BD70E9">
                      <w:r>
                        <w:rPr>
                          <w:rFonts w:ascii="Arial" w:hAnsi="Arial" w:cs="Arial"/>
                          <w:b/>
                          <w:i/>
                          <w:sz w:val="20"/>
                          <w:szCs w:val="20"/>
                        </w:rPr>
                        <w:t>G</w:t>
                      </w:r>
                      <w:r w:rsidRPr="00E370DD">
                        <w:rPr>
                          <w:rFonts w:ascii="Arial" w:hAnsi="Arial" w:cs="Arial"/>
                          <w:b/>
                          <w:i/>
                          <w:sz w:val="20"/>
                          <w:szCs w:val="20"/>
                        </w:rPr>
                        <w:t xml:space="preserve">ame </w:t>
                      </w:r>
                      <w:r>
                        <w:rPr>
                          <w:rFonts w:ascii="Arial" w:hAnsi="Arial" w:cs="Arial"/>
                          <w:b/>
                          <w:i/>
                          <w:sz w:val="20"/>
                          <w:szCs w:val="20"/>
                        </w:rPr>
                        <w:t>A</w:t>
                      </w:r>
                      <w:r w:rsidRPr="00E370DD">
                        <w:rPr>
                          <w:rFonts w:ascii="Arial" w:hAnsi="Arial" w:cs="Arial"/>
                          <w:b/>
                          <w:i/>
                          <w:sz w:val="20"/>
                          <w:szCs w:val="20"/>
                        </w:rPr>
                        <w:t xml:space="preserve">ttractiveness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Game Operations</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p>
                  </w:txbxContent>
                </v:textbox>
              </v:shape>
            </w:pict>
          </mc:Fallback>
        </mc:AlternateContent>
      </w:r>
    </w:p>
    <w:p w14:paraId="785DA6F8" w14:textId="70AB8091" w:rsidR="00BD70E9" w:rsidRDefault="00BD70E9" w:rsidP="00BD70E9">
      <w:pPr>
        <w:spacing w:after="0" w:line="240" w:lineRule="auto"/>
        <w:rPr>
          <w:rFonts w:ascii="Arial" w:hAnsi="Arial" w:cs="Arial"/>
          <w:b/>
        </w:rPr>
      </w:pPr>
    </w:p>
    <w:p w14:paraId="3BDB6E55" w14:textId="77777777" w:rsidR="00BD70E9" w:rsidRDefault="00BD70E9" w:rsidP="00BD70E9">
      <w:pPr>
        <w:spacing w:after="0" w:line="240" w:lineRule="auto"/>
      </w:pPr>
    </w:p>
    <w:p w14:paraId="081A024D" w14:textId="77777777" w:rsidR="007440E4" w:rsidRPr="007440E4" w:rsidRDefault="007440E4" w:rsidP="007440E4">
      <w:pPr>
        <w:rPr>
          <w:rFonts w:ascii="Arial" w:hAnsi="Arial" w:cs="Arial"/>
        </w:rPr>
      </w:pPr>
    </w:p>
    <w:p w14:paraId="4F1AD8D4" w14:textId="77777777" w:rsidR="00DD489B" w:rsidRPr="00A14C2A" w:rsidRDefault="7280B705" w:rsidP="00DD489B">
      <w:pPr>
        <w:spacing w:after="0" w:line="240" w:lineRule="auto"/>
        <w:rPr>
          <w:rFonts w:ascii="Georgia" w:hAnsi="Georgia"/>
          <w:b/>
          <w:color w:val="003366"/>
          <w:sz w:val="28"/>
          <w:szCs w:val="28"/>
        </w:rPr>
      </w:pPr>
      <w:r w:rsidRPr="7280B705">
        <w:rPr>
          <w:rFonts w:ascii="Georgia" w:eastAsia="Georgia" w:hAnsi="Georgia" w:cs="Georgia"/>
          <w:b/>
          <w:bCs/>
          <w:color w:val="003366"/>
          <w:sz w:val="28"/>
          <w:szCs w:val="28"/>
        </w:rPr>
        <w:lastRenderedPageBreak/>
        <w:t>Lesson 10.1</w:t>
      </w:r>
    </w:p>
    <w:p w14:paraId="53FD1E0C" w14:textId="77777777" w:rsidR="00DD489B" w:rsidRPr="00DD489B" w:rsidRDefault="7280B705" w:rsidP="00DD489B">
      <w:pPr>
        <w:spacing w:after="0" w:line="240" w:lineRule="auto"/>
        <w:rPr>
          <w:rFonts w:ascii="Georgia" w:hAnsi="Georgia"/>
          <w:b/>
          <w:color w:val="003366"/>
          <w:sz w:val="28"/>
          <w:szCs w:val="28"/>
        </w:rPr>
      </w:pPr>
      <w:r w:rsidRPr="7280B705">
        <w:rPr>
          <w:rFonts w:ascii="Georgia" w:eastAsia="Georgia" w:hAnsi="Georgia" w:cs="Georgia"/>
          <w:b/>
          <w:bCs/>
          <w:color w:val="003366"/>
          <w:sz w:val="28"/>
          <w:szCs w:val="28"/>
        </w:rPr>
        <w:t>The Spectator (Fan) Experience</w:t>
      </w:r>
    </w:p>
    <w:p w14:paraId="17D0B24A" w14:textId="77777777" w:rsidR="00F52E8F" w:rsidRDefault="00F52E8F" w:rsidP="00BD70E9">
      <w:pPr>
        <w:spacing w:after="0" w:line="240" w:lineRule="auto"/>
        <w:rPr>
          <w:rFonts w:ascii="Arial" w:hAnsi="Arial" w:cs="Arial"/>
          <w:i/>
          <w:iCs/>
          <w:color w:val="FF0000"/>
        </w:rPr>
      </w:pPr>
    </w:p>
    <w:p w14:paraId="4018163D" w14:textId="7D49CD69" w:rsidR="00F52E8F" w:rsidRPr="00F52E8F" w:rsidRDefault="7280B705" w:rsidP="00F52E8F">
      <w:pPr>
        <w:contextualSpacing/>
        <w:jc w:val="center"/>
        <w:rPr>
          <w:rFonts w:cs="Arial"/>
          <w:i/>
          <w:sz w:val="26"/>
          <w:szCs w:val="26"/>
        </w:rPr>
      </w:pPr>
      <w:r w:rsidRPr="7280B705">
        <w:rPr>
          <w:b/>
          <w:bCs/>
          <w:i/>
          <w:iCs/>
          <w:sz w:val="26"/>
          <w:szCs w:val="26"/>
        </w:rPr>
        <w:t>* INSTRUCTOR’S NOTE *</w:t>
      </w:r>
    </w:p>
    <w:p w14:paraId="7719FCF8" w14:textId="77777777" w:rsidR="00F52E8F" w:rsidRPr="009E2CC7" w:rsidRDefault="00F52E8F" w:rsidP="00F52E8F">
      <w:pPr>
        <w:contextualSpacing/>
        <w:jc w:val="center"/>
        <w:rPr>
          <w:rFonts w:ascii="Arial" w:hAnsi="Arial" w:cs="Arial"/>
          <w:i/>
        </w:rPr>
      </w:pPr>
      <w:r>
        <w:rPr>
          <w:rFonts w:ascii="Arial" w:hAnsi="Arial"/>
          <w:i/>
          <w:noProof/>
        </w:rPr>
        <w:drawing>
          <wp:inline distT="0" distB="0" distL="0" distR="0" wp14:anchorId="25DAC988" wp14:editId="55721A1B">
            <wp:extent cx="1428750" cy="1428750"/>
            <wp:effectExtent l="0" t="0" r="0" b="0"/>
            <wp:docPr id="1" name="Picture 1"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45A608C5" w14:textId="0AA76FA1" w:rsidR="0071320E" w:rsidRPr="00ED6C36" w:rsidRDefault="7280B705" w:rsidP="00BD70E9">
      <w:pPr>
        <w:spacing w:after="0" w:line="240" w:lineRule="auto"/>
        <w:rPr>
          <w:i/>
          <w:color w:val="C00000"/>
          <w:sz w:val="24"/>
          <w:szCs w:val="24"/>
        </w:rPr>
      </w:pPr>
      <w:r w:rsidRPr="00ED6C36">
        <w:rPr>
          <w:i/>
          <w:iCs/>
          <w:color w:val="C00000"/>
          <w:sz w:val="24"/>
          <w:szCs w:val="24"/>
        </w:rPr>
        <w:t xml:space="preserve">Before introducing the concept of the spectator/fan experience, ask your students to think about the last time they attended a sporting event, </w:t>
      </w:r>
      <w:proofErr w:type="gramStart"/>
      <w:r w:rsidRPr="00ED6C36">
        <w:rPr>
          <w:i/>
          <w:iCs/>
          <w:color w:val="C00000"/>
          <w:sz w:val="24"/>
          <w:szCs w:val="24"/>
        </w:rPr>
        <w:t>concert</w:t>
      </w:r>
      <w:proofErr w:type="gramEnd"/>
      <w:r w:rsidRPr="00ED6C36">
        <w:rPr>
          <w:i/>
          <w:iCs/>
          <w:color w:val="C00000"/>
          <w:sz w:val="24"/>
          <w:szCs w:val="24"/>
        </w:rPr>
        <w:t xml:space="preserve"> or other form of entertainment.  Encourage them to think about the </w:t>
      </w:r>
      <w:proofErr w:type="gramStart"/>
      <w:r w:rsidRPr="00ED6C36">
        <w:rPr>
          <w:i/>
          <w:iCs/>
          <w:color w:val="C00000"/>
          <w:sz w:val="24"/>
          <w:szCs w:val="24"/>
        </w:rPr>
        <w:t>experience as a whole, not</w:t>
      </w:r>
      <w:proofErr w:type="gramEnd"/>
      <w:r w:rsidRPr="00ED6C36">
        <w:rPr>
          <w:i/>
          <w:iCs/>
          <w:color w:val="C00000"/>
          <w:sz w:val="24"/>
          <w:szCs w:val="24"/>
        </w:rPr>
        <w:t xml:space="preserve"> simply the entertainment itself.  </w:t>
      </w:r>
      <w:proofErr w:type="gramStart"/>
      <w:r w:rsidRPr="00ED6C36">
        <w:rPr>
          <w:i/>
          <w:iCs/>
          <w:color w:val="C00000"/>
          <w:sz w:val="24"/>
          <w:szCs w:val="24"/>
        </w:rPr>
        <w:t>All of</w:t>
      </w:r>
      <w:proofErr w:type="gramEnd"/>
      <w:r w:rsidRPr="00ED6C36">
        <w:rPr>
          <w:i/>
          <w:iCs/>
          <w:color w:val="C00000"/>
          <w:sz w:val="24"/>
          <w:szCs w:val="24"/>
        </w:rPr>
        <w:t xml:space="preserve"> those factors, ranging from parking to concessions, impact the overall fan experience.  Also, ask students if they know when the</w:t>
      </w:r>
      <w:r w:rsidR="00177EB3">
        <w:rPr>
          <w:i/>
          <w:iCs/>
          <w:color w:val="C00000"/>
          <w:sz w:val="24"/>
          <w:szCs w:val="24"/>
        </w:rPr>
        <w:t xml:space="preserve"> fan experience begins and ends.  </w:t>
      </w:r>
    </w:p>
    <w:p w14:paraId="735C9811" w14:textId="77777777" w:rsidR="00F52E8F" w:rsidRPr="00BD70E9" w:rsidRDefault="00F52E8F" w:rsidP="00BD70E9">
      <w:pPr>
        <w:spacing w:after="0" w:line="240" w:lineRule="auto"/>
        <w:rPr>
          <w:rFonts w:ascii="Arial" w:hAnsi="Arial" w:cs="Arial"/>
        </w:rPr>
      </w:pPr>
    </w:p>
    <w:p w14:paraId="0DAB4277" w14:textId="77777777" w:rsidR="0071320E" w:rsidRPr="00BD70E9" w:rsidRDefault="7280B705" w:rsidP="7280B705">
      <w:pPr>
        <w:pStyle w:val="ListParagraph"/>
        <w:numPr>
          <w:ilvl w:val="0"/>
          <w:numId w:val="1"/>
        </w:numPr>
        <w:spacing w:after="0" w:line="240" w:lineRule="auto"/>
        <w:rPr>
          <w:rFonts w:ascii="Arial" w:eastAsia="Arial" w:hAnsi="Arial" w:cs="Arial"/>
        </w:rPr>
      </w:pPr>
      <w:r w:rsidRPr="7280B705">
        <w:rPr>
          <w:rFonts w:ascii="Arial" w:eastAsia="Arial" w:hAnsi="Arial" w:cs="Arial"/>
        </w:rPr>
        <w:t xml:space="preserve">The spectator or fan experience as it relates to live events refers to the overall impression made on the sports or entertainment consumer </w:t>
      </w:r>
    </w:p>
    <w:p w14:paraId="7E217AFC" w14:textId="77777777" w:rsidR="0071320E" w:rsidRPr="00BD70E9" w:rsidRDefault="7280B705" w:rsidP="7280B705">
      <w:pPr>
        <w:pStyle w:val="ListParagraph"/>
        <w:numPr>
          <w:ilvl w:val="1"/>
          <w:numId w:val="1"/>
        </w:numPr>
        <w:spacing w:after="0" w:line="240" w:lineRule="auto"/>
        <w:rPr>
          <w:rFonts w:ascii="Arial" w:eastAsia="Arial" w:hAnsi="Arial" w:cs="Arial"/>
        </w:rPr>
      </w:pPr>
      <w:r w:rsidRPr="7280B705">
        <w:rPr>
          <w:rFonts w:ascii="Arial" w:eastAsia="Arial" w:hAnsi="Arial" w:cs="Arial"/>
        </w:rPr>
        <w:t xml:space="preserve">It can determine whether the spectator or fan has a positive or negative experience at the game or event </w:t>
      </w:r>
    </w:p>
    <w:p w14:paraId="657818BF" w14:textId="7BB5EB4A" w:rsidR="0071320E" w:rsidRPr="009D0F1D" w:rsidRDefault="0071320E" w:rsidP="7280B705">
      <w:pPr>
        <w:pStyle w:val="ListParagraph"/>
        <w:numPr>
          <w:ilvl w:val="1"/>
          <w:numId w:val="1"/>
        </w:numPr>
        <w:spacing w:after="0" w:line="240" w:lineRule="auto"/>
        <w:rPr>
          <w:rFonts w:ascii="Arial" w:eastAsia="Arial" w:hAnsi="Arial" w:cs="Arial"/>
        </w:rPr>
      </w:pPr>
      <w:r w:rsidRPr="7280B705">
        <w:rPr>
          <w:rFonts w:ascii="Arial" w:eastAsia="Arial" w:hAnsi="Arial" w:cs="Arial"/>
        </w:rPr>
        <w:t xml:space="preserve">Positive or negative </w:t>
      </w:r>
      <w:r w:rsidRPr="009D0F1D">
        <w:rPr>
          <w:rFonts w:ascii="Arial" w:eastAsia="Arial" w:hAnsi="Arial" w:cs="Arial"/>
        </w:rPr>
        <w:t>associations with the game or event ultimately determine whether the spectator (fan) will become a repeat customer</w:t>
      </w:r>
      <w:r w:rsidRPr="009D0F1D">
        <w:rPr>
          <w:rFonts w:ascii="Arial" w:hAnsi="Arial" w:cs="Arial"/>
        </w:rPr>
        <w:tab/>
      </w:r>
    </w:p>
    <w:p w14:paraId="197AD05F" w14:textId="77777777" w:rsidR="008E10CD" w:rsidRPr="009D0F1D" w:rsidRDefault="008E10CD" w:rsidP="008E10CD">
      <w:pPr>
        <w:pStyle w:val="ListParagraph"/>
        <w:numPr>
          <w:ilvl w:val="1"/>
          <w:numId w:val="1"/>
        </w:numPr>
        <w:spacing w:after="0" w:line="240" w:lineRule="auto"/>
        <w:rPr>
          <w:rFonts w:ascii="Arial" w:eastAsia="Arial" w:hAnsi="Arial" w:cs="Arial"/>
          <w:vertAlign w:val="superscript"/>
        </w:rPr>
      </w:pPr>
      <w:r w:rsidRPr="009D0F1D">
        <w:rPr>
          <w:rFonts w:ascii="Arial" w:eastAsia="Arial" w:hAnsi="Arial" w:cs="Arial"/>
        </w:rPr>
        <w:t>How important is the spectator/fan experience?</w:t>
      </w:r>
    </w:p>
    <w:p w14:paraId="3B77FD9E" w14:textId="02F55998" w:rsidR="008E10CD" w:rsidRPr="009D0F1D" w:rsidRDefault="008E10CD" w:rsidP="008E10CD">
      <w:pPr>
        <w:pStyle w:val="ListParagraph"/>
        <w:numPr>
          <w:ilvl w:val="2"/>
          <w:numId w:val="1"/>
        </w:numPr>
        <w:spacing w:after="0" w:line="240" w:lineRule="auto"/>
        <w:rPr>
          <w:rFonts w:ascii="Arial" w:eastAsia="Arial" w:hAnsi="Arial" w:cs="Arial"/>
          <w:vertAlign w:val="superscript"/>
        </w:rPr>
      </w:pPr>
      <w:r w:rsidRPr="009D0F1D">
        <w:rPr>
          <w:rFonts w:ascii="Arial" w:eastAsia="Arial" w:hAnsi="Arial" w:cs="Arial"/>
        </w:rPr>
        <w:t xml:space="preserve">According to </w:t>
      </w:r>
      <w:hyperlink r:id="rId10" w:history="1">
        <w:r w:rsidRPr="009D0F1D">
          <w:rPr>
            <w:rStyle w:val="Hyperlink"/>
            <w:rFonts w:ascii="Arial" w:eastAsia="Arial" w:hAnsi="Arial" w:cs="Arial"/>
          </w:rPr>
          <w:t>sporttechie.com</w:t>
        </w:r>
      </w:hyperlink>
      <w:r w:rsidRPr="009D0F1D">
        <w:rPr>
          <w:rFonts w:ascii="Arial" w:eastAsia="Arial" w:hAnsi="Arial" w:cs="Arial"/>
        </w:rPr>
        <w:t>, the Golden State Warriors were more focused on fan experience than dazzling new technologies when designing their new arena (the Golden 1 Center), despite being called the “most technologically advanced and sustainable arena in the world”,</w:t>
      </w:r>
    </w:p>
    <w:p w14:paraId="0146F9BE" w14:textId="4B18378F" w:rsidR="00B14E5A" w:rsidRPr="004F7F0E" w:rsidRDefault="008E10CD" w:rsidP="00B14E5A">
      <w:pPr>
        <w:pStyle w:val="ListParagraph"/>
        <w:numPr>
          <w:ilvl w:val="3"/>
          <w:numId w:val="1"/>
        </w:numPr>
        <w:spacing w:after="0" w:line="240" w:lineRule="auto"/>
        <w:rPr>
          <w:rFonts w:ascii="Arial" w:eastAsia="Arial" w:hAnsi="Arial" w:cs="Arial"/>
        </w:rPr>
      </w:pPr>
      <w:r w:rsidRPr="009D0F1D">
        <w:rPr>
          <w:rFonts w:ascii="Arial" w:eastAsia="Arial" w:hAnsi="Arial" w:cs="Arial"/>
        </w:rPr>
        <w:t>Said team President and COO, Rick Welts, “</w:t>
      </w:r>
      <w:r w:rsidRPr="009D0F1D">
        <w:rPr>
          <w:rFonts w:ascii="Arial" w:eastAsia="Arial" w:hAnsi="Arial" w:cs="Arial"/>
          <w:i/>
        </w:rPr>
        <w:t xml:space="preserve">We’re trying to focus 100 percent on the fan experience where technology enables that, great.  The mission is to provide the best fan experience </w:t>
      </w:r>
      <w:proofErr w:type="gramStart"/>
      <w:r w:rsidRPr="009D0F1D">
        <w:rPr>
          <w:rFonts w:ascii="Arial" w:eastAsia="Arial" w:hAnsi="Arial" w:cs="Arial"/>
          <w:i/>
        </w:rPr>
        <w:t>that’s</w:t>
      </w:r>
      <w:proofErr w:type="gramEnd"/>
      <w:r w:rsidRPr="009D0F1D">
        <w:rPr>
          <w:rFonts w:ascii="Arial" w:eastAsia="Arial" w:hAnsi="Arial" w:cs="Arial"/>
          <w:i/>
        </w:rPr>
        <w:t xml:space="preserve"> ever been provided before.  We want technology to be additive, but it’s not the be-all, end-all by any means</w:t>
      </w:r>
      <w:r w:rsidRPr="009D0F1D">
        <w:rPr>
          <w:rFonts w:ascii="Arial" w:eastAsia="Arial" w:hAnsi="Arial" w:cs="Arial"/>
        </w:rPr>
        <w:t xml:space="preserve">.” </w:t>
      </w:r>
    </w:p>
    <w:p w14:paraId="4B5A3353" w14:textId="77777777" w:rsidR="0071320E" w:rsidRPr="009D0F1D" w:rsidRDefault="7280B705" w:rsidP="7280B705">
      <w:pPr>
        <w:pStyle w:val="ListParagraph"/>
        <w:numPr>
          <w:ilvl w:val="0"/>
          <w:numId w:val="1"/>
        </w:numPr>
        <w:spacing w:after="0" w:line="240" w:lineRule="auto"/>
        <w:rPr>
          <w:rFonts w:ascii="Arial" w:eastAsia="Arial" w:hAnsi="Arial" w:cs="Arial"/>
        </w:rPr>
      </w:pPr>
      <w:r w:rsidRPr="009D0F1D">
        <w:rPr>
          <w:rFonts w:ascii="Arial" w:eastAsia="Arial" w:hAnsi="Arial" w:cs="Arial"/>
        </w:rPr>
        <w:t xml:space="preserve">When does the spectator or fan experience begin?  </w:t>
      </w:r>
    </w:p>
    <w:p w14:paraId="5E6FCC1F" w14:textId="77777777" w:rsidR="0071320E" w:rsidRPr="00BD70E9" w:rsidRDefault="7280B705" w:rsidP="7280B705">
      <w:pPr>
        <w:pStyle w:val="ListParagraph"/>
        <w:numPr>
          <w:ilvl w:val="1"/>
          <w:numId w:val="1"/>
        </w:numPr>
        <w:spacing w:after="0" w:line="240" w:lineRule="auto"/>
        <w:rPr>
          <w:rFonts w:ascii="Arial" w:eastAsia="Arial" w:hAnsi="Arial" w:cs="Arial"/>
        </w:rPr>
      </w:pPr>
      <w:r w:rsidRPr="009D0F1D">
        <w:rPr>
          <w:rFonts w:ascii="Arial" w:eastAsia="Arial" w:hAnsi="Arial" w:cs="Arial"/>
        </w:rPr>
        <w:t>The fan experience begins the</w:t>
      </w:r>
      <w:r w:rsidRPr="7280B705">
        <w:rPr>
          <w:rFonts w:ascii="Arial" w:eastAsia="Arial" w:hAnsi="Arial" w:cs="Arial"/>
        </w:rPr>
        <w:t xml:space="preserve"> moment when a consumer begins thinking about purchasing a ticket to a game or event while the game or event day experience begins as the consumer travels to and arrives at the event</w:t>
      </w:r>
    </w:p>
    <w:p w14:paraId="01F69A5B" w14:textId="4CF87E85" w:rsidR="0071320E" w:rsidRDefault="7280B705" w:rsidP="7280B705">
      <w:pPr>
        <w:pStyle w:val="ListParagraph"/>
        <w:numPr>
          <w:ilvl w:val="2"/>
          <w:numId w:val="1"/>
        </w:numPr>
        <w:spacing w:after="0" w:line="240" w:lineRule="auto"/>
        <w:rPr>
          <w:rFonts w:ascii="Arial" w:eastAsia="Arial" w:hAnsi="Arial" w:cs="Arial"/>
        </w:rPr>
      </w:pPr>
      <w:r w:rsidRPr="7280B705">
        <w:rPr>
          <w:rFonts w:ascii="Arial" w:eastAsia="Arial" w:hAnsi="Arial" w:cs="Arial"/>
        </w:rPr>
        <w:t>If a fan has a difficult time navigating a website trying to purchase tickets to a game or event, the experience has already started on a sour note</w:t>
      </w:r>
    </w:p>
    <w:p w14:paraId="6C8C4768" w14:textId="77777777" w:rsidR="0071320E" w:rsidRPr="00D20FE4" w:rsidRDefault="7280B705" w:rsidP="7280B705">
      <w:pPr>
        <w:pStyle w:val="ListParagraph"/>
        <w:numPr>
          <w:ilvl w:val="2"/>
          <w:numId w:val="1"/>
        </w:numPr>
        <w:spacing w:after="0" w:line="240" w:lineRule="auto"/>
        <w:rPr>
          <w:rFonts w:ascii="Arial" w:eastAsia="Arial" w:hAnsi="Arial" w:cs="Arial"/>
        </w:rPr>
      </w:pPr>
      <w:r w:rsidRPr="7280B705">
        <w:rPr>
          <w:rFonts w:ascii="Arial" w:eastAsia="Arial" w:hAnsi="Arial" w:cs="Arial"/>
        </w:rPr>
        <w:t xml:space="preserve">A negative experience finding parking, paying for </w:t>
      </w:r>
      <w:proofErr w:type="gramStart"/>
      <w:r w:rsidRPr="7280B705">
        <w:rPr>
          <w:rFonts w:ascii="Arial" w:eastAsia="Arial" w:hAnsi="Arial" w:cs="Arial"/>
        </w:rPr>
        <w:t>parking</w:t>
      </w:r>
      <w:proofErr w:type="gramEnd"/>
      <w:r w:rsidRPr="7280B705">
        <w:rPr>
          <w:rFonts w:ascii="Arial" w:eastAsia="Arial" w:hAnsi="Arial" w:cs="Arial"/>
        </w:rPr>
        <w:t xml:space="preserve"> or dealing with an unfriendly parking lot </w:t>
      </w:r>
      <w:r w:rsidRPr="00D20FE4">
        <w:rPr>
          <w:rFonts w:ascii="Arial" w:eastAsia="Arial" w:hAnsi="Arial" w:cs="Arial"/>
        </w:rPr>
        <w:t>attendant can sour the consumer on the entire experience, even before setting foot in the stadium or arena</w:t>
      </w:r>
    </w:p>
    <w:p w14:paraId="5DEE5B8E" w14:textId="52B95B30" w:rsidR="2FADC23C" w:rsidRPr="005E4B41" w:rsidRDefault="00513E52" w:rsidP="2FADC23C">
      <w:pPr>
        <w:numPr>
          <w:ilvl w:val="3"/>
          <w:numId w:val="1"/>
        </w:numPr>
        <w:spacing w:after="0" w:line="240" w:lineRule="auto"/>
        <w:rPr>
          <w:rFonts w:ascii="Arial" w:eastAsia="Arial" w:hAnsi="Arial" w:cs="Arial"/>
        </w:rPr>
      </w:pPr>
      <w:r>
        <w:rPr>
          <w:rFonts w:ascii="Arial" w:eastAsia="Arial" w:hAnsi="Arial" w:cs="Arial"/>
        </w:rPr>
        <w:t xml:space="preserve">Realizing this, </w:t>
      </w:r>
      <w:r w:rsidR="00D26298" w:rsidRPr="00D20FE4">
        <w:rPr>
          <w:rFonts w:ascii="Arial" w:eastAsia="Arial" w:hAnsi="Arial" w:cs="Arial"/>
        </w:rPr>
        <w:t>MLB’s</w:t>
      </w:r>
      <w:r w:rsidR="2FADC23C" w:rsidRPr="00D20FE4">
        <w:rPr>
          <w:rFonts w:ascii="Arial" w:eastAsia="Arial" w:hAnsi="Arial" w:cs="Arial"/>
        </w:rPr>
        <w:t xml:space="preserve"> Atlanta Braves </w:t>
      </w:r>
      <w:r w:rsidR="00D26298" w:rsidRPr="00D20FE4">
        <w:rPr>
          <w:rFonts w:ascii="Arial" w:eastAsia="Arial" w:hAnsi="Arial" w:cs="Arial"/>
        </w:rPr>
        <w:t>implemented several measures</w:t>
      </w:r>
      <w:r w:rsidR="2FADC23C" w:rsidRPr="00D20FE4">
        <w:rPr>
          <w:rFonts w:ascii="Arial" w:eastAsia="Arial" w:hAnsi="Arial" w:cs="Arial"/>
        </w:rPr>
        <w:t xml:space="preserve"> to help alleviate fan frustrations over simply getting</w:t>
      </w:r>
      <w:r w:rsidR="2FADC23C" w:rsidRPr="005E4B41">
        <w:rPr>
          <w:rFonts w:ascii="Arial" w:eastAsia="Arial" w:hAnsi="Arial" w:cs="Arial"/>
        </w:rPr>
        <w:t xml:space="preserve"> to the stadium</w:t>
      </w:r>
      <w:r w:rsidR="00CE61FA" w:rsidRPr="005E4B41">
        <w:rPr>
          <w:rFonts w:ascii="Arial" w:eastAsia="Arial" w:hAnsi="Arial" w:cs="Arial"/>
        </w:rPr>
        <w:t xml:space="preserve"> </w:t>
      </w:r>
      <w:r w:rsidR="00CE61FA" w:rsidRPr="005E4B41">
        <w:rPr>
          <w:rFonts w:ascii="Arial" w:eastAsia="Arial" w:hAnsi="Arial" w:cs="Arial"/>
          <w:vertAlign w:val="superscript"/>
        </w:rPr>
        <w:t>1</w:t>
      </w:r>
    </w:p>
    <w:p w14:paraId="1272E850" w14:textId="4C1B6B9D" w:rsidR="2FADC23C" w:rsidRPr="005E4B41" w:rsidRDefault="2FADC23C" w:rsidP="2FADC23C">
      <w:pPr>
        <w:numPr>
          <w:ilvl w:val="4"/>
          <w:numId w:val="1"/>
        </w:numPr>
        <w:spacing w:after="0" w:line="240" w:lineRule="auto"/>
        <w:rPr>
          <w:rFonts w:ascii="Arial" w:eastAsia="Arial" w:hAnsi="Arial" w:cs="Arial"/>
        </w:rPr>
      </w:pPr>
      <w:r w:rsidRPr="005E4B41">
        <w:rPr>
          <w:rFonts w:ascii="Arial" w:eastAsia="Arial" w:hAnsi="Arial" w:cs="Arial"/>
        </w:rPr>
        <w:t>Based on a comprehensive traffic study, the team pushed back the starting time of their 7pm games to 7:30pm, when most of the area traffic has cleared</w:t>
      </w:r>
    </w:p>
    <w:p w14:paraId="0EC6858C" w14:textId="4FEC7FDF" w:rsidR="2FADC23C" w:rsidRPr="005E4B41" w:rsidRDefault="2FADC23C" w:rsidP="002B22ED">
      <w:pPr>
        <w:numPr>
          <w:ilvl w:val="4"/>
          <w:numId w:val="1"/>
        </w:numPr>
        <w:spacing w:after="0" w:line="240" w:lineRule="auto"/>
        <w:rPr>
          <w:rFonts w:ascii="Arial" w:eastAsia="Arial" w:hAnsi="Arial" w:cs="Arial"/>
        </w:rPr>
      </w:pPr>
      <w:r w:rsidRPr="005E4B41">
        <w:rPr>
          <w:rFonts w:ascii="Arial" w:eastAsia="Arial" w:hAnsi="Arial" w:cs="Arial"/>
        </w:rPr>
        <w:t xml:space="preserve">The Braves also increased the number of stadium entry points to 14 (vs the previous 2), built 360-degreeparking around the ballpark, added three </w:t>
      </w:r>
      <w:r w:rsidR="005821B9" w:rsidRPr="005E4B41">
        <w:rPr>
          <w:rFonts w:ascii="Arial" w:eastAsia="Arial" w:hAnsi="Arial" w:cs="Arial"/>
        </w:rPr>
        <w:lastRenderedPageBreak/>
        <w:t xml:space="preserve">pedestrian bridges and </w:t>
      </w:r>
      <w:r w:rsidRPr="005E4B41">
        <w:rPr>
          <w:rFonts w:ascii="Arial" w:eastAsia="Arial" w:hAnsi="Arial" w:cs="Arial"/>
        </w:rPr>
        <w:t>more overall parking spaces, a bike valet and new ridesharing pick-up and drop-off locations</w:t>
      </w:r>
    </w:p>
    <w:p w14:paraId="4FAE1422" w14:textId="5933283E" w:rsidR="2DC4AC56" w:rsidRPr="005E4B41" w:rsidRDefault="2FADC23C" w:rsidP="002B22ED">
      <w:pPr>
        <w:numPr>
          <w:ilvl w:val="5"/>
          <w:numId w:val="1"/>
        </w:numPr>
        <w:spacing w:after="0" w:line="240" w:lineRule="auto"/>
      </w:pPr>
      <w:r w:rsidRPr="005E4B41">
        <w:rPr>
          <w:rFonts w:ascii="Arial" w:eastAsia="Arial" w:hAnsi="Arial" w:cs="Arial"/>
        </w:rPr>
        <w:t>Braves President of</w:t>
      </w:r>
      <w:r w:rsidR="005821B9" w:rsidRPr="005E4B41">
        <w:rPr>
          <w:rFonts w:ascii="Arial" w:eastAsia="Arial" w:hAnsi="Arial" w:cs="Arial"/>
        </w:rPr>
        <w:t xml:space="preserve"> Development Mike Plant </w:t>
      </w:r>
      <w:r w:rsidR="002B22ED" w:rsidRPr="005E4B41">
        <w:rPr>
          <w:rFonts w:ascii="Arial" w:eastAsia="Arial" w:hAnsi="Arial" w:cs="Arial"/>
        </w:rPr>
        <w:t xml:space="preserve">told the </w:t>
      </w:r>
      <w:hyperlink r:id="rId11" w:history="1">
        <w:r w:rsidR="002B22ED" w:rsidRPr="005E4B41">
          <w:rPr>
            <w:rStyle w:val="Hyperlink"/>
            <w:rFonts w:ascii="Arial" w:eastAsia="Arial" w:hAnsi="Arial" w:cs="Arial"/>
            <w:i/>
          </w:rPr>
          <w:t>Atlanta Business Chronicle</w:t>
        </w:r>
      </w:hyperlink>
      <w:r w:rsidR="002B22ED" w:rsidRPr="005E4B41">
        <w:rPr>
          <w:rFonts w:ascii="Arial" w:eastAsia="Arial" w:hAnsi="Arial" w:cs="Arial"/>
        </w:rPr>
        <w:t xml:space="preserve">: </w:t>
      </w:r>
      <w:r w:rsidR="005821B9" w:rsidRPr="005E4B41">
        <w:rPr>
          <w:rFonts w:ascii="Arial" w:eastAsia="Arial" w:hAnsi="Arial" w:cs="Arial"/>
        </w:rPr>
        <w:t xml:space="preserve"> “</w:t>
      </w:r>
      <w:r w:rsidRPr="005E4B41">
        <w:rPr>
          <w:rFonts w:ascii="Arial" w:eastAsia="Arial" w:hAnsi="Arial" w:cs="Arial"/>
        </w:rPr>
        <w:t>We recognize that traffic in the Atlanta area is an issue, and certainly has been a key frustration before and after ball games.  The combination of tremendous infrastructure improvements, 360-degree access to the ballpark, pre-and post-game activities, and our new start time will make travel to and from SunTrust Park a better experience for our fans.”</w:t>
      </w:r>
      <w:r w:rsidR="002B22ED" w:rsidRPr="005E4B41">
        <w:t xml:space="preserve"> </w:t>
      </w:r>
    </w:p>
    <w:p w14:paraId="769D8815" w14:textId="64F74AA2" w:rsidR="0071320E" w:rsidRPr="005E4B41" w:rsidRDefault="7280B705" w:rsidP="002B22ED">
      <w:pPr>
        <w:pStyle w:val="ListParagraph"/>
        <w:numPr>
          <w:ilvl w:val="2"/>
          <w:numId w:val="1"/>
        </w:numPr>
        <w:spacing w:after="0" w:line="240" w:lineRule="auto"/>
        <w:rPr>
          <w:rFonts w:ascii="Arial" w:eastAsia="Arial" w:hAnsi="Arial" w:cs="Arial"/>
        </w:rPr>
      </w:pPr>
      <w:r w:rsidRPr="005E4B41">
        <w:rPr>
          <w:rFonts w:ascii="Arial" w:eastAsia="Arial" w:hAnsi="Arial" w:cs="Arial"/>
        </w:rPr>
        <w:t xml:space="preserve">High levels of traffic congestion arriving or leaving the venue could negate an otherwise entirely positive experience at the event, impacting whether the consumer would choose to attend again </w:t>
      </w:r>
      <w:r w:rsidR="00F2106A">
        <w:rPr>
          <w:rFonts w:ascii="Arial" w:eastAsia="Arial" w:hAnsi="Arial" w:cs="Arial"/>
        </w:rPr>
        <w:t xml:space="preserve"> </w:t>
      </w:r>
    </w:p>
    <w:p w14:paraId="2D61320D" w14:textId="022A1850" w:rsidR="004E37AA" w:rsidRPr="004F7F0E" w:rsidRDefault="7280B705" w:rsidP="00170A45">
      <w:pPr>
        <w:pStyle w:val="ListParagraph"/>
        <w:numPr>
          <w:ilvl w:val="3"/>
          <w:numId w:val="1"/>
        </w:numPr>
        <w:spacing w:after="0" w:line="240" w:lineRule="auto"/>
        <w:rPr>
          <w:rFonts w:ascii="Arial" w:eastAsia="Arial" w:hAnsi="Arial" w:cs="Arial"/>
        </w:rPr>
      </w:pPr>
      <w:r w:rsidRPr="005E4B41">
        <w:rPr>
          <w:rFonts w:ascii="Arial" w:eastAsia="Arial" w:hAnsi="Arial" w:cs="Arial"/>
        </w:rPr>
        <w:t>At an inaugural NASCAR event in Kentucky, traffi</w:t>
      </w:r>
      <w:r w:rsidRPr="7280B705">
        <w:rPr>
          <w:rFonts w:ascii="Arial" w:eastAsia="Arial" w:hAnsi="Arial" w:cs="Arial"/>
        </w:rPr>
        <w:t xml:space="preserve">c began backing up on the only main road into the track nine hours before the start of the race, and by late afternoon there were reportedly backups of as many as 10 miles in either direction.  After 100 laps, </w:t>
      </w:r>
      <w:r w:rsidRPr="00170A45">
        <w:rPr>
          <w:rFonts w:ascii="Arial" w:eastAsia="Arial" w:hAnsi="Arial" w:cs="Arial"/>
        </w:rPr>
        <w:t xml:space="preserve">cars still were exiting the interstate when traffic patterns </w:t>
      </w:r>
      <w:r w:rsidRPr="004F7F0E">
        <w:rPr>
          <w:rFonts w:ascii="Arial" w:eastAsia="Arial" w:hAnsi="Arial" w:cs="Arial"/>
        </w:rPr>
        <w:t xml:space="preserve">were reversed.  It was estimated that at least 15,000 fans </w:t>
      </w:r>
      <w:proofErr w:type="gramStart"/>
      <w:r w:rsidRPr="004F7F0E">
        <w:rPr>
          <w:rFonts w:ascii="Arial" w:eastAsia="Arial" w:hAnsi="Arial" w:cs="Arial"/>
        </w:rPr>
        <w:t>didn't</w:t>
      </w:r>
      <w:proofErr w:type="gramEnd"/>
      <w:r w:rsidRPr="004F7F0E">
        <w:rPr>
          <w:rFonts w:ascii="Arial" w:eastAsia="Arial" w:hAnsi="Arial" w:cs="Arial"/>
        </w:rPr>
        <w:t xml:space="preserve"> reach the event.</w:t>
      </w:r>
      <w:r w:rsidRPr="004F7F0E">
        <w:rPr>
          <w:rFonts w:ascii="Arial" w:eastAsia="Arial" w:hAnsi="Arial" w:cs="Arial"/>
          <w:vertAlign w:val="superscript"/>
        </w:rPr>
        <w:t>2</w:t>
      </w:r>
    </w:p>
    <w:p w14:paraId="302FE52F" w14:textId="33427FA0" w:rsidR="008E10CD" w:rsidRPr="001B24D8" w:rsidRDefault="00D220F9" w:rsidP="004E37AA">
      <w:pPr>
        <w:pStyle w:val="ListParagraph"/>
        <w:numPr>
          <w:ilvl w:val="3"/>
          <w:numId w:val="1"/>
        </w:numPr>
        <w:spacing w:after="0" w:line="240" w:lineRule="auto"/>
        <w:rPr>
          <w:rFonts w:ascii="Arial" w:eastAsia="Arial" w:hAnsi="Arial" w:cs="Arial"/>
        </w:rPr>
      </w:pPr>
      <w:r w:rsidRPr="004F7F0E">
        <w:rPr>
          <w:rFonts w:ascii="Arial" w:eastAsia="Arial" w:hAnsi="Arial" w:cs="Arial"/>
        </w:rPr>
        <w:t>To</w:t>
      </w:r>
      <w:r w:rsidR="004E37AA" w:rsidRPr="004F7F0E">
        <w:rPr>
          <w:rFonts w:ascii="Arial" w:eastAsia="Arial" w:hAnsi="Arial" w:cs="Arial"/>
        </w:rPr>
        <w:t xml:space="preserve"> improve the game day experience for fans, the Atlanta Braves bumped back weekday</w:t>
      </w:r>
      <w:r w:rsidR="004E37AA" w:rsidRPr="001B24D8">
        <w:rPr>
          <w:rFonts w:ascii="Arial" w:eastAsia="Arial" w:hAnsi="Arial" w:cs="Arial"/>
        </w:rPr>
        <w:t xml:space="preserve"> start times to 7:30, dispersed parking options and encouraged more fans to buy ti</w:t>
      </w:r>
      <w:r w:rsidR="008E10CD" w:rsidRPr="001B24D8">
        <w:rPr>
          <w:rFonts w:ascii="Arial" w:eastAsia="Arial" w:hAnsi="Arial" w:cs="Arial"/>
        </w:rPr>
        <w:t xml:space="preserve">ckets and parking in advance </w:t>
      </w:r>
    </w:p>
    <w:p w14:paraId="5B61BAB7" w14:textId="0EE81374" w:rsidR="004E37AA" w:rsidRPr="001B24D8" w:rsidRDefault="008E10CD" w:rsidP="008E10CD">
      <w:pPr>
        <w:pStyle w:val="ListParagraph"/>
        <w:numPr>
          <w:ilvl w:val="4"/>
          <w:numId w:val="1"/>
        </w:numPr>
        <w:spacing w:after="0" w:line="240" w:lineRule="auto"/>
        <w:rPr>
          <w:rFonts w:ascii="Arial" w:eastAsia="Arial" w:hAnsi="Arial" w:cs="Arial"/>
        </w:rPr>
      </w:pPr>
      <w:r w:rsidRPr="001B24D8">
        <w:rPr>
          <w:rFonts w:ascii="Arial" w:eastAsia="Arial" w:hAnsi="Arial" w:cs="Arial"/>
        </w:rPr>
        <w:t>T</w:t>
      </w:r>
      <w:r w:rsidR="004E37AA" w:rsidRPr="001B24D8">
        <w:rPr>
          <w:rFonts w:ascii="Arial" w:eastAsia="Arial" w:hAnsi="Arial" w:cs="Arial"/>
        </w:rPr>
        <w:t xml:space="preserve">he team also received investments from the city of Atlanta to improve roads, pedestrian </w:t>
      </w:r>
      <w:proofErr w:type="gramStart"/>
      <w:r w:rsidR="004E37AA" w:rsidRPr="001B24D8">
        <w:rPr>
          <w:rFonts w:ascii="Arial" w:eastAsia="Arial" w:hAnsi="Arial" w:cs="Arial"/>
        </w:rPr>
        <w:t>bridges</w:t>
      </w:r>
      <w:proofErr w:type="gramEnd"/>
      <w:r w:rsidR="004E37AA" w:rsidRPr="001B24D8">
        <w:rPr>
          <w:rFonts w:ascii="Arial" w:eastAsia="Arial" w:hAnsi="Arial" w:cs="Arial"/>
        </w:rPr>
        <w:t xml:space="preserve"> and shuttle services </w:t>
      </w:r>
      <w:r w:rsidR="004E37AA" w:rsidRPr="001B24D8">
        <w:rPr>
          <w:rFonts w:ascii="Arial" w:eastAsia="Arial" w:hAnsi="Arial" w:cs="Arial"/>
          <w:vertAlign w:val="superscript"/>
        </w:rPr>
        <w:t>3</w:t>
      </w:r>
    </w:p>
    <w:p w14:paraId="584D7197" w14:textId="77777777" w:rsidR="0071320E" w:rsidRPr="00170A45" w:rsidRDefault="7280B705" w:rsidP="004E37AA">
      <w:pPr>
        <w:pStyle w:val="ListParagraph"/>
        <w:numPr>
          <w:ilvl w:val="3"/>
          <w:numId w:val="1"/>
        </w:numPr>
        <w:spacing w:after="0" w:line="240" w:lineRule="auto"/>
        <w:rPr>
          <w:rFonts w:ascii="Arial" w:eastAsia="Arial" w:hAnsi="Arial" w:cs="Arial"/>
        </w:rPr>
      </w:pPr>
      <w:r w:rsidRPr="001B24D8">
        <w:rPr>
          <w:rFonts w:ascii="Arial" w:eastAsia="Arial" w:hAnsi="Arial" w:cs="Arial"/>
        </w:rPr>
        <w:t xml:space="preserve">According to a survey published in the </w:t>
      </w:r>
      <w:r w:rsidRPr="001B24D8">
        <w:rPr>
          <w:rFonts w:ascii="Arial" w:eastAsia="Arial" w:hAnsi="Arial" w:cs="Arial"/>
          <w:i/>
          <w:iCs/>
        </w:rPr>
        <w:t>Sports</w:t>
      </w:r>
      <w:r w:rsidRPr="7280B705">
        <w:rPr>
          <w:rFonts w:ascii="Arial" w:eastAsia="Arial" w:hAnsi="Arial" w:cs="Arial"/>
          <w:i/>
          <w:iCs/>
        </w:rPr>
        <w:t xml:space="preserve"> Business Journal </w:t>
      </w:r>
      <w:r w:rsidRPr="7280B705">
        <w:rPr>
          <w:rFonts w:ascii="Arial" w:eastAsia="Arial" w:hAnsi="Arial" w:cs="Arial"/>
        </w:rPr>
        <w:t xml:space="preserve">(conducted by Turnkey Sports), the </w:t>
      </w:r>
      <w:r w:rsidRPr="00170A45">
        <w:rPr>
          <w:rFonts w:ascii="Arial" w:eastAsia="Arial" w:hAnsi="Arial" w:cs="Arial"/>
        </w:rPr>
        <w:t xml:space="preserve">top three biggest fan complaints about parking at sporting events included: </w:t>
      </w:r>
      <w:r w:rsidRPr="00170A45">
        <w:rPr>
          <w:rFonts w:ascii="Arial" w:eastAsia="Arial" w:hAnsi="Arial" w:cs="Arial"/>
          <w:vertAlign w:val="superscript"/>
        </w:rPr>
        <w:t>4</w:t>
      </w:r>
    </w:p>
    <w:p w14:paraId="2E0B8214" w14:textId="77777777" w:rsidR="0071320E" w:rsidRPr="00170A45" w:rsidRDefault="7280B705" w:rsidP="004E37AA">
      <w:pPr>
        <w:pStyle w:val="ListParagraph"/>
        <w:numPr>
          <w:ilvl w:val="4"/>
          <w:numId w:val="1"/>
        </w:numPr>
        <w:spacing w:after="0" w:line="240" w:lineRule="auto"/>
        <w:rPr>
          <w:rFonts w:ascii="Arial" w:eastAsia="Arial" w:hAnsi="Arial" w:cs="Arial"/>
        </w:rPr>
      </w:pPr>
      <w:r w:rsidRPr="00170A45">
        <w:rPr>
          <w:rFonts w:ascii="Arial" w:eastAsia="Arial" w:hAnsi="Arial" w:cs="Arial"/>
        </w:rPr>
        <w:t>Time required to exit after the event (50%)</w:t>
      </w:r>
    </w:p>
    <w:p w14:paraId="0A89F30A" w14:textId="77777777" w:rsidR="0071320E" w:rsidRPr="00170A45" w:rsidRDefault="7280B705" w:rsidP="004E37AA">
      <w:pPr>
        <w:pStyle w:val="ListParagraph"/>
        <w:numPr>
          <w:ilvl w:val="4"/>
          <w:numId w:val="1"/>
        </w:numPr>
        <w:spacing w:after="0" w:line="240" w:lineRule="auto"/>
        <w:rPr>
          <w:rFonts w:ascii="Arial" w:eastAsia="Arial" w:hAnsi="Arial" w:cs="Arial"/>
        </w:rPr>
      </w:pPr>
      <w:r w:rsidRPr="00170A45">
        <w:rPr>
          <w:rFonts w:ascii="Arial" w:eastAsia="Arial" w:hAnsi="Arial" w:cs="Arial"/>
        </w:rPr>
        <w:t>Cost (31%)</w:t>
      </w:r>
    </w:p>
    <w:p w14:paraId="693D7BD4" w14:textId="77777777" w:rsidR="0071320E" w:rsidRPr="00170A45" w:rsidRDefault="7280B705" w:rsidP="004E37AA">
      <w:pPr>
        <w:pStyle w:val="ListParagraph"/>
        <w:numPr>
          <w:ilvl w:val="4"/>
          <w:numId w:val="1"/>
        </w:numPr>
        <w:spacing w:after="0" w:line="240" w:lineRule="auto"/>
        <w:rPr>
          <w:rFonts w:ascii="Arial" w:eastAsia="Arial" w:hAnsi="Arial" w:cs="Arial"/>
        </w:rPr>
      </w:pPr>
      <w:r w:rsidRPr="00170A45">
        <w:rPr>
          <w:rFonts w:ascii="Arial" w:eastAsia="Arial" w:hAnsi="Arial" w:cs="Arial"/>
        </w:rPr>
        <w:t>Lack of available parking near the stadium/venue (9%)</w:t>
      </w:r>
    </w:p>
    <w:p w14:paraId="76C472DE" w14:textId="04741A48" w:rsidR="0071320E" w:rsidRPr="00BD70E9" w:rsidRDefault="008E10CD" w:rsidP="7280B705">
      <w:pPr>
        <w:pStyle w:val="ListParagraph"/>
        <w:numPr>
          <w:ilvl w:val="3"/>
          <w:numId w:val="1"/>
        </w:numPr>
        <w:spacing w:after="0" w:line="240" w:lineRule="auto"/>
        <w:rPr>
          <w:rFonts w:ascii="Arial" w:eastAsia="Arial" w:hAnsi="Arial" w:cs="Arial"/>
        </w:rPr>
      </w:pPr>
      <w:r w:rsidRPr="00170A45">
        <w:rPr>
          <w:rFonts w:ascii="Arial" w:eastAsia="Arial" w:hAnsi="Arial" w:cs="Arial"/>
        </w:rPr>
        <w:t>To</w:t>
      </w:r>
      <w:r w:rsidR="7280B705" w:rsidRPr="00170A45">
        <w:rPr>
          <w:rFonts w:ascii="Arial" w:eastAsia="Arial" w:hAnsi="Arial" w:cs="Arial"/>
        </w:rPr>
        <w:t xml:space="preserve"> pro-actively manage the</w:t>
      </w:r>
      <w:r w:rsidRPr="00170A45">
        <w:rPr>
          <w:rFonts w:ascii="Arial" w:eastAsia="Arial" w:hAnsi="Arial" w:cs="Arial"/>
        </w:rPr>
        <w:t>ir</w:t>
      </w:r>
      <w:r w:rsidR="7280B705" w:rsidRPr="00170A45">
        <w:rPr>
          <w:rFonts w:ascii="Arial" w:eastAsia="Arial" w:hAnsi="Arial" w:cs="Arial"/>
        </w:rPr>
        <w:t xml:space="preserve"> traffic situation, the Brooklyn Nets worked with a traffic engineering expert to identify</w:t>
      </w:r>
      <w:r w:rsidR="7280B705" w:rsidRPr="7280B705">
        <w:rPr>
          <w:rFonts w:ascii="Arial" w:eastAsia="Arial" w:hAnsi="Arial" w:cs="Arial"/>
        </w:rPr>
        <w:t xml:space="preserve"> potential solutions for minimizing congestion on days when the newly minted Barclays Center would be hosting events</w:t>
      </w:r>
    </w:p>
    <w:p w14:paraId="69779C57" w14:textId="77777777" w:rsidR="0071320E" w:rsidRPr="00170A45" w:rsidRDefault="7280B705" w:rsidP="7280B705">
      <w:pPr>
        <w:pStyle w:val="ListParagraph"/>
        <w:numPr>
          <w:ilvl w:val="4"/>
          <w:numId w:val="1"/>
        </w:numPr>
        <w:spacing w:after="0" w:line="240" w:lineRule="auto"/>
        <w:rPr>
          <w:rFonts w:ascii="Arial" w:eastAsia="Arial" w:hAnsi="Arial" w:cs="Arial"/>
          <w:vertAlign w:val="superscript"/>
        </w:rPr>
      </w:pPr>
      <w:r w:rsidRPr="7280B705">
        <w:rPr>
          <w:rFonts w:ascii="Arial" w:eastAsia="Arial" w:hAnsi="Arial" w:cs="Arial"/>
        </w:rPr>
        <w:t xml:space="preserve">The solution was to </w:t>
      </w:r>
      <w:r w:rsidRPr="00170A45">
        <w:rPr>
          <w:rFonts w:ascii="Arial" w:eastAsia="Arial" w:hAnsi="Arial" w:cs="Arial"/>
        </w:rPr>
        <w:t xml:space="preserve">discourage driving entirely, by cutting the number of parking spaces at the Barclays Center in half </w:t>
      </w:r>
      <w:r w:rsidRPr="00170A45">
        <w:rPr>
          <w:rFonts w:ascii="Arial" w:eastAsia="Arial" w:hAnsi="Arial" w:cs="Arial"/>
          <w:vertAlign w:val="superscript"/>
        </w:rPr>
        <w:t>5</w:t>
      </w:r>
    </w:p>
    <w:p w14:paraId="43493729" w14:textId="0E5FEF18" w:rsidR="004D3298" w:rsidRPr="00513E52" w:rsidRDefault="009D4838" w:rsidP="004D3298">
      <w:pPr>
        <w:pStyle w:val="ListParagraph"/>
        <w:numPr>
          <w:ilvl w:val="3"/>
          <w:numId w:val="1"/>
        </w:numPr>
        <w:spacing w:after="0" w:line="240" w:lineRule="auto"/>
        <w:rPr>
          <w:rFonts w:ascii="Arial" w:eastAsia="Arial" w:hAnsi="Arial" w:cs="Arial"/>
          <w:vertAlign w:val="superscript"/>
        </w:rPr>
      </w:pPr>
      <w:r w:rsidRPr="009D4838">
        <w:rPr>
          <w:rFonts w:ascii="Arial" w:eastAsia="Arial" w:hAnsi="Arial" w:cs="Arial"/>
        </w:rPr>
        <w:t>The</w:t>
      </w:r>
      <w:r w:rsidR="00FB0E60" w:rsidRPr="009D4838">
        <w:rPr>
          <w:rFonts w:ascii="Arial" w:eastAsia="Arial" w:hAnsi="Arial" w:cs="Arial"/>
        </w:rPr>
        <w:t xml:space="preserve"> </w:t>
      </w:r>
      <w:r w:rsidR="00FB0E60" w:rsidRPr="00CF692D">
        <w:rPr>
          <w:rFonts w:ascii="Arial" w:eastAsia="Arial" w:hAnsi="Arial" w:cs="Arial"/>
        </w:rPr>
        <w:t xml:space="preserve">Miami Dolphins </w:t>
      </w:r>
      <w:r w:rsidR="00900C5B" w:rsidRPr="00CF692D">
        <w:rPr>
          <w:rFonts w:ascii="Arial" w:eastAsia="Arial" w:hAnsi="Arial" w:cs="Arial"/>
        </w:rPr>
        <w:t>partnered with</w:t>
      </w:r>
      <w:r w:rsidR="00D910D6" w:rsidRPr="00CF692D">
        <w:rPr>
          <w:rFonts w:ascii="Arial" w:eastAsia="Arial" w:hAnsi="Arial" w:cs="Arial"/>
        </w:rPr>
        <w:t xml:space="preserve"> Uber </w:t>
      </w:r>
      <w:r w:rsidR="00900C5B" w:rsidRPr="00CF692D">
        <w:rPr>
          <w:rFonts w:ascii="Arial" w:eastAsia="Arial" w:hAnsi="Arial" w:cs="Arial"/>
        </w:rPr>
        <w:t xml:space="preserve">to help ease </w:t>
      </w:r>
      <w:r w:rsidR="00FB0E60" w:rsidRPr="00CF692D">
        <w:rPr>
          <w:rFonts w:ascii="Arial" w:eastAsia="Arial" w:hAnsi="Arial" w:cs="Arial"/>
        </w:rPr>
        <w:t>game day congestion by offer</w:t>
      </w:r>
      <w:r w:rsidR="00D910D6" w:rsidRPr="00CF692D">
        <w:rPr>
          <w:rFonts w:ascii="Arial" w:eastAsia="Arial" w:hAnsi="Arial" w:cs="Arial"/>
        </w:rPr>
        <w:t>ing</w:t>
      </w:r>
      <w:r w:rsidR="00900C5B" w:rsidRPr="00CF692D">
        <w:rPr>
          <w:rFonts w:ascii="Arial" w:eastAsia="Arial" w:hAnsi="Arial" w:cs="Arial"/>
        </w:rPr>
        <w:t xml:space="preserve"> </w:t>
      </w:r>
      <w:r w:rsidR="00900C5B" w:rsidRPr="00513E52">
        <w:rPr>
          <w:rFonts w:ascii="Arial" w:eastAsia="Arial" w:hAnsi="Arial" w:cs="Arial"/>
        </w:rPr>
        <w:t xml:space="preserve">fans </w:t>
      </w:r>
      <w:r w:rsidR="00FB0E60" w:rsidRPr="00513E52">
        <w:rPr>
          <w:rFonts w:ascii="Arial" w:eastAsia="Arial" w:hAnsi="Arial" w:cs="Arial"/>
        </w:rPr>
        <w:t>a dedi</w:t>
      </w:r>
      <w:r w:rsidR="00900C5B" w:rsidRPr="00513E52">
        <w:rPr>
          <w:rFonts w:ascii="Arial" w:eastAsia="Arial" w:hAnsi="Arial" w:cs="Arial"/>
        </w:rPr>
        <w:t>cated drop off and pick up spot in the team’s parking lot,</w:t>
      </w:r>
      <w:r w:rsidR="00FB0E60" w:rsidRPr="00513E52">
        <w:rPr>
          <w:rFonts w:ascii="Arial" w:eastAsia="Arial" w:hAnsi="Arial" w:cs="Arial"/>
        </w:rPr>
        <w:t xml:space="preserve"> a private tailgate section (complete with game day supplies), and the ability to </w:t>
      </w:r>
      <w:r w:rsidR="00170A45" w:rsidRPr="00513E52">
        <w:rPr>
          <w:rFonts w:ascii="Arial" w:eastAsia="Arial" w:hAnsi="Arial" w:cs="Arial"/>
        </w:rPr>
        <w:t>book a ride from the team’s app</w:t>
      </w:r>
    </w:p>
    <w:p w14:paraId="44B4CD72" w14:textId="20249B11" w:rsidR="00464683" w:rsidRPr="00756032" w:rsidRDefault="00CF692D" w:rsidP="009D4838">
      <w:pPr>
        <w:pStyle w:val="ListParagraph"/>
        <w:numPr>
          <w:ilvl w:val="3"/>
          <w:numId w:val="1"/>
        </w:numPr>
        <w:spacing w:after="0" w:line="240" w:lineRule="auto"/>
        <w:rPr>
          <w:rFonts w:ascii="Arial" w:eastAsia="Arial" w:hAnsi="Arial" w:cs="Arial"/>
          <w:vertAlign w:val="superscript"/>
        </w:rPr>
      </w:pPr>
      <w:r w:rsidRPr="00513E52">
        <w:rPr>
          <w:rFonts w:ascii="Arial" w:eastAsia="Arial" w:hAnsi="Arial" w:cs="Arial"/>
        </w:rPr>
        <w:t xml:space="preserve">According to the </w:t>
      </w:r>
      <w:hyperlink r:id="rId12" w:history="1">
        <w:r w:rsidRPr="00513E52">
          <w:rPr>
            <w:rStyle w:val="Hyperlink"/>
            <w:rFonts w:ascii="Arial" w:eastAsia="Arial" w:hAnsi="Arial" w:cs="Arial"/>
            <w:i/>
          </w:rPr>
          <w:t>Sports Business Journal</w:t>
        </w:r>
      </w:hyperlink>
      <w:r w:rsidRPr="00513E52">
        <w:rPr>
          <w:rFonts w:ascii="Arial" w:eastAsia="Arial" w:hAnsi="Arial" w:cs="Arial"/>
        </w:rPr>
        <w:t xml:space="preserve">, executives at Madison Square Garden prioritize the efficiency of getting fans in and out of the building. To help ease congestion, they </w:t>
      </w:r>
      <w:r w:rsidRPr="00756032">
        <w:rPr>
          <w:rFonts w:ascii="Arial" w:eastAsia="Arial" w:hAnsi="Arial" w:cs="Arial"/>
        </w:rPr>
        <w:t xml:space="preserve">opened additional entrances on the backside of the arena last season.  </w:t>
      </w:r>
    </w:p>
    <w:p w14:paraId="586F1F80" w14:textId="77777777" w:rsidR="00464683" w:rsidRPr="00756032" w:rsidRDefault="00464683" w:rsidP="00464683">
      <w:pPr>
        <w:pStyle w:val="ListParagraph"/>
        <w:numPr>
          <w:ilvl w:val="3"/>
          <w:numId w:val="1"/>
        </w:numPr>
        <w:spacing w:after="0" w:line="240" w:lineRule="auto"/>
        <w:rPr>
          <w:rFonts w:ascii="Arial" w:eastAsia="Arial" w:hAnsi="Arial" w:cs="Arial"/>
        </w:rPr>
      </w:pPr>
      <w:r w:rsidRPr="00756032">
        <w:rPr>
          <w:rFonts w:ascii="Arial" w:eastAsia="Arial" w:hAnsi="Arial" w:cs="Arial"/>
        </w:rPr>
        <w:t>In 2020, prior to the pandemic, the New England Patriots announced a solution for helping to ease some of the traffic pressure that has been a common complaint of Patriots fans leaving games at Gillette Stadium</w:t>
      </w:r>
    </w:p>
    <w:p w14:paraId="1A523A6F" w14:textId="31EDE10F" w:rsidR="00464683" w:rsidRPr="00756032" w:rsidRDefault="00464683" w:rsidP="00464683">
      <w:pPr>
        <w:pStyle w:val="ListParagraph"/>
        <w:numPr>
          <w:ilvl w:val="4"/>
          <w:numId w:val="1"/>
        </w:numPr>
        <w:spacing w:after="0" w:line="240" w:lineRule="auto"/>
        <w:rPr>
          <w:rFonts w:ascii="Arial" w:eastAsia="Arial" w:hAnsi="Arial" w:cs="Arial"/>
        </w:rPr>
      </w:pPr>
      <w:r w:rsidRPr="00756032">
        <w:rPr>
          <w:rFonts w:ascii="Arial" w:eastAsia="Arial" w:hAnsi="Arial" w:cs="Arial"/>
        </w:rPr>
        <w:t xml:space="preserve">The team </w:t>
      </w:r>
      <w:hyperlink r:id="rId13" w:history="1">
        <w:r w:rsidRPr="00756032">
          <w:rPr>
            <w:rStyle w:val="Hyperlink"/>
            <w:rFonts w:ascii="Arial" w:eastAsia="Arial" w:hAnsi="Arial" w:cs="Arial"/>
          </w:rPr>
          <w:t>announced</w:t>
        </w:r>
      </w:hyperlink>
      <w:r w:rsidRPr="00756032">
        <w:rPr>
          <w:rFonts w:ascii="Arial" w:eastAsia="Arial" w:hAnsi="Arial" w:cs="Arial"/>
        </w:rPr>
        <w:t xml:space="preserve"> the stadium will now feature a “delayed exit lot” that allows fans to park for free. However, vehicles parked in that area will not be allowed to leave until 75 minutes after the game ends</w:t>
      </w:r>
    </w:p>
    <w:p w14:paraId="3B6F6C3E" w14:textId="7392C7EC" w:rsidR="0052450E" w:rsidRPr="00756032" w:rsidRDefault="0052450E" w:rsidP="0052450E">
      <w:pPr>
        <w:pStyle w:val="ListParagraph"/>
        <w:numPr>
          <w:ilvl w:val="3"/>
          <w:numId w:val="1"/>
        </w:numPr>
        <w:spacing w:after="0" w:line="240" w:lineRule="auto"/>
        <w:rPr>
          <w:rFonts w:ascii="Arial" w:eastAsia="Arial" w:hAnsi="Arial" w:cs="Arial"/>
        </w:rPr>
      </w:pPr>
      <w:r w:rsidRPr="00756032">
        <w:rPr>
          <w:rFonts w:ascii="Arial" w:eastAsia="Arial" w:hAnsi="Arial" w:cs="Arial"/>
        </w:rPr>
        <w:t xml:space="preserve">According to </w:t>
      </w:r>
      <w:hyperlink r:id="rId14" w:history="1">
        <w:r w:rsidRPr="00756032">
          <w:rPr>
            <w:rStyle w:val="Hyperlink"/>
            <w:rFonts w:ascii="Arial" w:eastAsia="Arial" w:hAnsi="Arial" w:cs="Arial"/>
          </w:rPr>
          <w:t>Geek Wire</w:t>
        </w:r>
      </w:hyperlink>
      <w:r w:rsidRPr="00756032">
        <w:rPr>
          <w:rFonts w:ascii="Arial" w:eastAsia="Arial" w:hAnsi="Arial" w:cs="Arial"/>
        </w:rPr>
        <w:t>, t</w:t>
      </w:r>
      <w:r w:rsidR="00464683" w:rsidRPr="00756032">
        <w:rPr>
          <w:rFonts w:ascii="Arial" w:eastAsia="Arial" w:hAnsi="Arial" w:cs="Arial"/>
        </w:rPr>
        <w:t>he expansion NHL Seattle Kraken will be investing up to a $7 million in the city’s monorail system with a plan to offer free transit rides to ticket holders on game days</w:t>
      </w:r>
    </w:p>
    <w:p w14:paraId="24C1BFAF" w14:textId="56C7FEB6" w:rsidR="00F4798F" w:rsidRPr="00756032" w:rsidRDefault="007C280C" w:rsidP="007A0EB9">
      <w:pPr>
        <w:pStyle w:val="ListParagraph"/>
        <w:numPr>
          <w:ilvl w:val="3"/>
          <w:numId w:val="1"/>
        </w:numPr>
        <w:spacing w:after="0" w:line="240" w:lineRule="auto"/>
        <w:rPr>
          <w:rFonts w:ascii="Arial" w:eastAsia="Arial" w:hAnsi="Arial" w:cs="Arial"/>
          <w:vertAlign w:val="superscript"/>
        </w:rPr>
      </w:pPr>
      <w:r w:rsidRPr="00756032">
        <w:rPr>
          <w:rFonts w:ascii="Arial" w:eastAsia="Arial" w:hAnsi="Arial" w:cs="Arial"/>
        </w:rPr>
        <w:t xml:space="preserve">One of the biggest challenges </w:t>
      </w:r>
      <w:r w:rsidR="00464683" w:rsidRPr="00756032">
        <w:rPr>
          <w:rFonts w:ascii="Arial" w:eastAsia="Arial" w:hAnsi="Arial" w:cs="Arial"/>
        </w:rPr>
        <w:t>facing sports and entertainment business professionals</w:t>
      </w:r>
      <w:r w:rsidRPr="00756032">
        <w:rPr>
          <w:rFonts w:ascii="Arial" w:eastAsia="Arial" w:hAnsi="Arial" w:cs="Arial"/>
        </w:rPr>
        <w:t xml:space="preserve"> when </w:t>
      </w:r>
      <w:r w:rsidR="00464683" w:rsidRPr="00756032">
        <w:rPr>
          <w:rFonts w:ascii="Arial" w:eastAsia="Arial" w:hAnsi="Arial" w:cs="Arial"/>
        </w:rPr>
        <w:t>fans are allowed</w:t>
      </w:r>
      <w:r w:rsidRPr="00756032">
        <w:rPr>
          <w:rFonts w:ascii="Arial" w:eastAsia="Arial" w:hAnsi="Arial" w:cs="Arial"/>
        </w:rPr>
        <w:t xml:space="preserve"> back in </w:t>
      </w:r>
      <w:r w:rsidR="00464683" w:rsidRPr="00756032">
        <w:rPr>
          <w:rFonts w:ascii="Arial" w:eastAsia="Arial" w:hAnsi="Arial" w:cs="Arial"/>
        </w:rPr>
        <w:t>stadiums, ballparks and arenas</w:t>
      </w:r>
      <w:r w:rsidRPr="00756032">
        <w:rPr>
          <w:rFonts w:ascii="Arial" w:eastAsia="Arial" w:hAnsi="Arial" w:cs="Arial"/>
        </w:rPr>
        <w:t xml:space="preserve"> is </w:t>
      </w:r>
      <w:r w:rsidRPr="00756032">
        <w:rPr>
          <w:rFonts w:ascii="Arial" w:eastAsia="Arial" w:hAnsi="Arial" w:cs="Arial"/>
        </w:rPr>
        <w:lastRenderedPageBreak/>
        <w:t xml:space="preserve">how to safely keep </w:t>
      </w:r>
      <w:r w:rsidR="00464683" w:rsidRPr="00756032">
        <w:rPr>
          <w:rFonts w:ascii="Arial" w:eastAsia="Arial" w:hAnsi="Arial" w:cs="Arial"/>
        </w:rPr>
        <w:t>fans</w:t>
      </w:r>
      <w:r w:rsidRPr="00756032">
        <w:rPr>
          <w:rFonts w:ascii="Arial" w:eastAsia="Arial" w:hAnsi="Arial" w:cs="Arial"/>
        </w:rPr>
        <w:t xml:space="preserve"> moving and spaced apart given the health concerns associated with the pandemic, beginning with the parking and tailgating experience</w:t>
      </w:r>
    </w:p>
    <w:p w14:paraId="05FCFD7E" w14:textId="77777777" w:rsidR="00D220F9" w:rsidRDefault="00D220F9" w:rsidP="00D220F9">
      <w:pPr>
        <w:pStyle w:val="ListParagraph"/>
        <w:numPr>
          <w:ilvl w:val="2"/>
          <w:numId w:val="1"/>
        </w:numPr>
        <w:spacing w:after="0" w:line="240" w:lineRule="auto"/>
        <w:rPr>
          <w:rFonts w:ascii="Arial" w:eastAsia="Arial" w:hAnsi="Arial" w:cs="Arial"/>
        </w:rPr>
      </w:pPr>
      <w:r w:rsidRPr="00756032">
        <w:rPr>
          <w:rFonts w:ascii="Arial" w:eastAsia="Arial" w:hAnsi="Arial" w:cs="Arial"/>
        </w:rPr>
        <w:t>With so much competition for the entertainment dollar, much pressure is on a sports or entertainment</w:t>
      </w:r>
      <w:r w:rsidRPr="7280B705">
        <w:rPr>
          <w:rFonts w:ascii="Arial" w:eastAsia="Arial" w:hAnsi="Arial" w:cs="Arial"/>
        </w:rPr>
        <w:t xml:space="preserve"> organization to create po</w:t>
      </w:r>
      <w:r>
        <w:rPr>
          <w:rFonts w:ascii="Arial" w:eastAsia="Arial" w:hAnsi="Arial" w:cs="Arial"/>
        </w:rPr>
        <w:t>sitive spectator/fan experience</w:t>
      </w:r>
    </w:p>
    <w:p w14:paraId="70C77C88" w14:textId="77777777" w:rsidR="00A616EB" w:rsidRPr="00A408A3" w:rsidRDefault="00A616EB" w:rsidP="00A408A3">
      <w:pPr>
        <w:spacing w:after="0" w:line="240" w:lineRule="auto"/>
        <w:rPr>
          <w:rFonts w:ascii="Arial" w:hAnsi="Arial" w:cs="Arial"/>
          <w:vertAlign w:val="superscript"/>
        </w:rPr>
      </w:pPr>
    </w:p>
    <w:p w14:paraId="135A1D86" w14:textId="77777777" w:rsidR="00F52E8F" w:rsidRPr="000A773A" w:rsidRDefault="7280B705" w:rsidP="00F52E8F">
      <w:pPr>
        <w:contextualSpacing/>
        <w:jc w:val="center"/>
        <w:rPr>
          <w:rFonts w:cs="Arial"/>
          <w:i/>
          <w:sz w:val="26"/>
          <w:szCs w:val="26"/>
        </w:rPr>
      </w:pPr>
      <w:r w:rsidRPr="7280B705">
        <w:rPr>
          <w:b/>
          <w:bCs/>
          <w:i/>
          <w:iCs/>
          <w:sz w:val="26"/>
          <w:szCs w:val="26"/>
        </w:rPr>
        <w:t>* INSTRUCTOR’S NOTE *</w:t>
      </w:r>
    </w:p>
    <w:p w14:paraId="032B5235" w14:textId="77777777" w:rsidR="00F52E8F" w:rsidRPr="00392200" w:rsidRDefault="00F52E8F" w:rsidP="00F52E8F">
      <w:pPr>
        <w:ind w:left="1440"/>
        <w:contextualSpacing/>
        <w:jc w:val="center"/>
        <w:rPr>
          <w:rFonts w:ascii="Arial" w:hAnsi="Arial" w:cs="Arial"/>
          <w:i/>
        </w:rPr>
      </w:pPr>
    </w:p>
    <w:p w14:paraId="2FFD7B65" w14:textId="77777777" w:rsidR="00F52E8F" w:rsidRPr="009E2CC7" w:rsidRDefault="00F52E8F" w:rsidP="00F52E8F">
      <w:pPr>
        <w:contextualSpacing/>
        <w:jc w:val="center"/>
        <w:rPr>
          <w:rFonts w:ascii="Arial" w:hAnsi="Arial" w:cs="Arial"/>
          <w:i/>
        </w:rPr>
      </w:pPr>
      <w:r>
        <w:rPr>
          <w:rFonts w:ascii="Arial" w:hAnsi="Arial"/>
          <w:i/>
          <w:noProof/>
        </w:rPr>
        <w:drawing>
          <wp:inline distT="0" distB="0" distL="0" distR="0" wp14:anchorId="2F918B39" wp14:editId="7D96E7D0">
            <wp:extent cx="1428750" cy="1428750"/>
            <wp:effectExtent l="0" t="0" r="0" b="0"/>
            <wp:docPr id="11" name="Picture 11"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0D2A93C7" w14:textId="4CFFA2A1" w:rsidR="0071320E" w:rsidRPr="00BB25B0" w:rsidRDefault="7280B705" w:rsidP="00BD70E9">
      <w:pPr>
        <w:spacing w:after="0" w:line="240" w:lineRule="auto"/>
        <w:rPr>
          <w:rFonts w:ascii="Arial" w:hAnsi="Arial" w:cs="Arial"/>
          <w:i/>
          <w:sz w:val="24"/>
          <w:szCs w:val="24"/>
        </w:rPr>
      </w:pPr>
      <w:r w:rsidRPr="00BB25B0">
        <w:rPr>
          <w:i/>
          <w:iCs/>
          <w:color w:val="C00000"/>
          <w:sz w:val="24"/>
          <w:szCs w:val="24"/>
        </w:rPr>
        <w:t>Now would be a great time to engage students in a quick discussion.  To enhance the discussion in class, consider passing out the student handout marked “Lesson 10.1 - Student Handout - Fan Experienc</w:t>
      </w:r>
      <w:r w:rsidR="00963FF7">
        <w:rPr>
          <w:i/>
          <w:iCs/>
          <w:color w:val="C00000"/>
          <w:sz w:val="24"/>
          <w:szCs w:val="24"/>
        </w:rPr>
        <w:t>e</w:t>
      </w:r>
      <w:r w:rsidRPr="00BB25B0">
        <w:rPr>
          <w:i/>
          <w:iCs/>
          <w:color w:val="C00000"/>
          <w:sz w:val="24"/>
          <w:szCs w:val="24"/>
        </w:rPr>
        <w:t>.</w:t>
      </w:r>
      <w:r w:rsidR="00963FF7">
        <w:rPr>
          <w:i/>
          <w:iCs/>
          <w:color w:val="C00000"/>
          <w:sz w:val="24"/>
          <w:szCs w:val="24"/>
        </w:rPr>
        <w:t>”</w:t>
      </w:r>
      <w:r w:rsidRPr="00BB25B0">
        <w:rPr>
          <w:i/>
          <w:iCs/>
          <w:color w:val="C00000"/>
          <w:sz w:val="24"/>
          <w:szCs w:val="24"/>
        </w:rPr>
        <w:t xml:space="preserve">  The handout provides the complete results from the survey referenced above as it relates to traffic and parking and sporting events.  Ask students if they agree with any of the complaints and whether they have any other gripes about the overall fan or game/event day experience from events they have attended in the past.  </w:t>
      </w:r>
    </w:p>
    <w:p w14:paraId="3D125EEF" w14:textId="77777777" w:rsidR="0071320E" w:rsidRPr="005D6B6E" w:rsidRDefault="0071320E" w:rsidP="00BD70E9">
      <w:pPr>
        <w:spacing w:after="0" w:line="240" w:lineRule="auto"/>
        <w:rPr>
          <w:rFonts w:ascii="Arial" w:hAnsi="Arial" w:cs="Arial"/>
        </w:rPr>
      </w:pPr>
    </w:p>
    <w:p w14:paraId="035929B5" w14:textId="3708332F" w:rsidR="0020058B" w:rsidRPr="00D65742" w:rsidRDefault="7280B705" w:rsidP="001B3DEC">
      <w:pPr>
        <w:pStyle w:val="ListParagraph"/>
        <w:numPr>
          <w:ilvl w:val="0"/>
          <w:numId w:val="1"/>
        </w:numPr>
        <w:spacing w:after="0" w:line="240" w:lineRule="auto"/>
        <w:rPr>
          <w:rFonts w:ascii="Arial" w:eastAsia="Arial" w:hAnsi="Arial" w:cs="Arial"/>
        </w:rPr>
      </w:pPr>
      <w:r w:rsidRPr="7280B705">
        <w:rPr>
          <w:rFonts w:ascii="Arial" w:eastAsia="Arial" w:hAnsi="Arial" w:cs="Arial"/>
        </w:rPr>
        <w:t xml:space="preserve">How do organizations manage, </w:t>
      </w:r>
      <w:proofErr w:type="gramStart"/>
      <w:r w:rsidRPr="7280B705">
        <w:rPr>
          <w:rFonts w:ascii="Arial" w:eastAsia="Arial" w:hAnsi="Arial" w:cs="Arial"/>
        </w:rPr>
        <w:t>control</w:t>
      </w:r>
      <w:proofErr w:type="gramEnd"/>
      <w:r w:rsidRPr="7280B705">
        <w:rPr>
          <w:rFonts w:ascii="Arial" w:eastAsia="Arial" w:hAnsi="Arial" w:cs="Arial"/>
        </w:rPr>
        <w:t xml:space="preserve"> and enhance the fan experience?</w:t>
      </w:r>
    </w:p>
    <w:p w14:paraId="6BFFF376" w14:textId="77777777" w:rsidR="0071320E" w:rsidRPr="00F52E8F" w:rsidRDefault="7280B705" w:rsidP="7280B705">
      <w:pPr>
        <w:pStyle w:val="ListParagraph"/>
        <w:numPr>
          <w:ilvl w:val="1"/>
          <w:numId w:val="1"/>
        </w:numPr>
        <w:spacing w:after="0" w:line="240" w:lineRule="auto"/>
        <w:rPr>
          <w:rFonts w:ascii="Arial" w:eastAsia="Arial" w:hAnsi="Arial" w:cs="Arial"/>
        </w:rPr>
      </w:pPr>
      <w:r w:rsidRPr="7280B705">
        <w:rPr>
          <w:rFonts w:ascii="Arial" w:eastAsia="Arial" w:hAnsi="Arial" w:cs="Arial"/>
        </w:rPr>
        <w:t>Technology</w:t>
      </w:r>
    </w:p>
    <w:p w14:paraId="552BDBB2" w14:textId="77777777" w:rsidR="0071320E" w:rsidRPr="005D6B6E" w:rsidRDefault="7280B705" w:rsidP="7280B705">
      <w:pPr>
        <w:pStyle w:val="ListParagraph"/>
        <w:numPr>
          <w:ilvl w:val="2"/>
          <w:numId w:val="1"/>
        </w:numPr>
        <w:spacing w:after="0" w:line="240" w:lineRule="auto"/>
        <w:rPr>
          <w:rFonts w:ascii="Arial" w:eastAsia="Arial" w:hAnsi="Arial" w:cs="Arial"/>
        </w:rPr>
      </w:pPr>
      <w:r w:rsidRPr="7280B705">
        <w:rPr>
          <w:rFonts w:ascii="Arial" w:eastAsia="Arial" w:hAnsi="Arial" w:cs="Arial"/>
        </w:rPr>
        <w:t xml:space="preserve">When it comes to security related issues and combating unruly fans, many teams and organizations offer “text” lines in which fans could report obnoxious behavior by sending a text message to team security </w:t>
      </w:r>
    </w:p>
    <w:p w14:paraId="0E980FD0" w14:textId="77777777" w:rsidR="0071320E" w:rsidRPr="005D6B6E" w:rsidRDefault="7280B705" w:rsidP="7280B705">
      <w:pPr>
        <w:pStyle w:val="ListParagraph"/>
        <w:numPr>
          <w:ilvl w:val="3"/>
          <w:numId w:val="1"/>
        </w:numPr>
        <w:spacing w:after="0" w:line="240" w:lineRule="auto"/>
        <w:rPr>
          <w:rFonts w:ascii="Arial" w:eastAsia="Arial" w:hAnsi="Arial" w:cs="Arial"/>
        </w:rPr>
      </w:pPr>
      <w:r w:rsidRPr="7280B705">
        <w:rPr>
          <w:rFonts w:ascii="Arial" w:eastAsia="Arial" w:hAnsi="Arial" w:cs="Arial"/>
        </w:rPr>
        <w:t>At the average NFL game, about 3 people are arrested and 25 more are ejected</w:t>
      </w:r>
      <w:r w:rsidRPr="7280B705">
        <w:rPr>
          <w:rFonts w:ascii="Arial" w:eastAsia="Arial" w:hAnsi="Arial" w:cs="Arial"/>
          <w:vertAlign w:val="superscript"/>
        </w:rPr>
        <w:t>6</w:t>
      </w:r>
      <w:r w:rsidRPr="7280B705">
        <w:rPr>
          <w:rFonts w:ascii="Arial" w:eastAsia="Arial" w:hAnsi="Arial" w:cs="Arial"/>
        </w:rPr>
        <w:t xml:space="preserve"> </w:t>
      </w:r>
    </w:p>
    <w:p w14:paraId="7AA3515C" w14:textId="77777777" w:rsidR="0071320E" w:rsidRPr="005D6B6E" w:rsidRDefault="7280B705" w:rsidP="002B4801">
      <w:pPr>
        <w:pStyle w:val="ListParagraph"/>
        <w:numPr>
          <w:ilvl w:val="4"/>
          <w:numId w:val="1"/>
        </w:numPr>
        <w:spacing w:after="0" w:line="240" w:lineRule="auto"/>
        <w:rPr>
          <w:rFonts w:ascii="Arial" w:eastAsia="Arial" w:hAnsi="Arial" w:cs="Arial"/>
        </w:rPr>
      </w:pPr>
      <w:r w:rsidRPr="7280B705">
        <w:rPr>
          <w:rFonts w:ascii="Arial" w:eastAsia="Arial" w:hAnsi="Arial" w:cs="Arial"/>
        </w:rPr>
        <w:t>Every NFL team now offers some form of a text or cell phone hotline to report disruptive fan behavior</w:t>
      </w:r>
    </w:p>
    <w:p w14:paraId="66753C77" w14:textId="6D41A3AE" w:rsidR="0071320E" w:rsidRPr="00FF7B90" w:rsidRDefault="7280B705" w:rsidP="7280B705">
      <w:pPr>
        <w:pStyle w:val="ListParagraph"/>
        <w:numPr>
          <w:ilvl w:val="3"/>
          <w:numId w:val="1"/>
        </w:numPr>
        <w:spacing w:after="0" w:line="240" w:lineRule="auto"/>
        <w:rPr>
          <w:rFonts w:ascii="Arial" w:eastAsia="Arial" w:hAnsi="Arial" w:cs="Arial"/>
          <w:vertAlign w:val="superscript"/>
        </w:rPr>
      </w:pPr>
      <w:r w:rsidRPr="7280B705">
        <w:rPr>
          <w:rFonts w:ascii="Arial" w:eastAsia="Arial" w:hAnsi="Arial" w:cs="Arial"/>
        </w:rPr>
        <w:t xml:space="preserve">At most major NCAA college football games, fans can use their mobile devices to send a text message to security with a description of their problem and their location. From there, officials can respond and use security cameras to zoom in on the </w:t>
      </w:r>
      <w:r w:rsidRPr="00FF7B90">
        <w:rPr>
          <w:rFonts w:ascii="Arial" w:eastAsia="Arial" w:hAnsi="Arial" w:cs="Arial"/>
        </w:rPr>
        <w:t xml:space="preserve">section in question. </w:t>
      </w:r>
      <w:r w:rsidRPr="00FF7B90">
        <w:rPr>
          <w:rFonts w:ascii="Arial" w:eastAsia="Arial" w:hAnsi="Arial" w:cs="Arial"/>
          <w:vertAlign w:val="superscript"/>
        </w:rPr>
        <w:t>7</w:t>
      </w:r>
    </w:p>
    <w:p w14:paraId="35DD8E36" w14:textId="25287AD2" w:rsidR="00B84A26" w:rsidRPr="00B13AFB" w:rsidRDefault="00F819FE" w:rsidP="00CE3A27">
      <w:pPr>
        <w:pStyle w:val="ListParagraph"/>
        <w:numPr>
          <w:ilvl w:val="3"/>
          <w:numId w:val="1"/>
        </w:numPr>
        <w:spacing w:after="0" w:line="240" w:lineRule="auto"/>
        <w:rPr>
          <w:rFonts w:ascii="Arial" w:eastAsia="Arial" w:hAnsi="Arial" w:cs="Arial"/>
          <w:vertAlign w:val="superscript"/>
        </w:rPr>
      </w:pPr>
      <w:r w:rsidRPr="00FF7B90">
        <w:rPr>
          <w:rFonts w:ascii="Arial" w:eastAsia="Arial" w:hAnsi="Arial" w:cs="Arial"/>
        </w:rPr>
        <w:t xml:space="preserve">In 2018, Safeco Field and CenturyLink Field in Seattle </w:t>
      </w:r>
      <w:hyperlink r:id="rId15" w:history="1">
        <w:r w:rsidRPr="00FF7B90">
          <w:rPr>
            <w:rStyle w:val="Hyperlink"/>
            <w:rFonts w:ascii="Arial" w:eastAsia="Arial" w:hAnsi="Arial" w:cs="Arial"/>
          </w:rPr>
          <w:t>introduced</w:t>
        </w:r>
      </w:hyperlink>
      <w:r w:rsidRPr="00FF7B90">
        <w:rPr>
          <w:rFonts w:ascii="Arial" w:eastAsia="Arial" w:hAnsi="Arial" w:cs="Arial"/>
        </w:rPr>
        <w:t xml:space="preserve"> a biometric security system in which fans use their fingerprints to validate their age and purchase alcohol to help monitor purchases and </w:t>
      </w:r>
      <w:r w:rsidR="00AD41D0" w:rsidRPr="00FF7B90">
        <w:rPr>
          <w:rFonts w:ascii="Arial" w:eastAsia="Arial" w:hAnsi="Arial" w:cs="Arial"/>
        </w:rPr>
        <w:t>(</w:t>
      </w:r>
      <w:r w:rsidR="007F3612" w:rsidRPr="00FF7B90">
        <w:rPr>
          <w:rFonts w:ascii="Arial" w:eastAsia="Arial" w:hAnsi="Arial" w:cs="Arial"/>
        </w:rPr>
        <w:t xml:space="preserve">potentially) </w:t>
      </w:r>
      <w:r w:rsidRPr="00FF7B90">
        <w:rPr>
          <w:rFonts w:ascii="Arial" w:eastAsia="Arial" w:hAnsi="Arial" w:cs="Arial"/>
        </w:rPr>
        <w:t xml:space="preserve">manage consumption </w:t>
      </w:r>
    </w:p>
    <w:p w14:paraId="1CFC8D5A" w14:textId="32F04545" w:rsidR="00B13AFB" w:rsidRPr="00AD1229" w:rsidRDefault="00B13AFB" w:rsidP="00CE3A27">
      <w:pPr>
        <w:pStyle w:val="ListParagraph"/>
        <w:numPr>
          <w:ilvl w:val="3"/>
          <w:numId w:val="1"/>
        </w:numPr>
        <w:spacing w:after="0" w:line="240" w:lineRule="auto"/>
        <w:rPr>
          <w:rFonts w:ascii="Arial" w:eastAsia="Arial" w:hAnsi="Arial" w:cs="Arial"/>
          <w:vertAlign w:val="superscript"/>
        </w:rPr>
      </w:pPr>
      <w:r>
        <w:rPr>
          <w:rFonts w:ascii="Arial" w:eastAsia="Arial" w:hAnsi="Arial" w:cs="Arial"/>
        </w:rPr>
        <w:t xml:space="preserve">Organizers of the Tokyo Olympic Games </w:t>
      </w:r>
      <w:hyperlink r:id="rId16" w:history="1">
        <w:r w:rsidRPr="00B13AFB">
          <w:rPr>
            <w:rStyle w:val="Hyperlink"/>
            <w:rFonts w:ascii="Arial" w:eastAsia="Arial" w:hAnsi="Arial" w:cs="Arial"/>
          </w:rPr>
          <w:t>announced</w:t>
        </w:r>
      </w:hyperlink>
      <w:r>
        <w:rPr>
          <w:rFonts w:ascii="Arial" w:eastAsia="Arial" w:hAnsi="Arial" w:cs="Arial"/>
        </w:rPr>
        <w:t xml:space="preserve"> that facial recognition technology will be in place in time for the 2020 Summer Games to help with overall security and the safety of fans braving potentially hot and humid conditions at Olympic venues</w:t>
      </w:r>
    </w:p>
    <w:p w14:paraId="469E3804" w14:textId="6B081E0F" w:rsidR="00AD1229" w:rsidRPr="004F7F0E" w:rsidRDefault="00AD1229" w:rsidP="004F7F0E">
      <w:pPr>
        <w:pStyle w:val="ListParagraph"/>
        <w:numPr>
          <w:ilvl w:val="3"/>
          <w:numId w:val="1"/>
        </w:numPr>
        <w:spacing w:after="0" w:line="240" w:lineRule="auto"/>
        <w:rPr>
          <w:rFonts w:ascii="Arial" w:eastAsia="Arial" w:hAnsi="Arial" w:cs="Arial"/>
          <w:vertAlign w:val="superscript"/>
        </w:rPr>
      </w:pPr>
      <w:r>
        <w:rPr>
          <w:rFonts w:ascii="Arial" w:eastAsia="Arial" w:hAnsi="Arial" w:cs="Arial"/>
        </w:rPr>
        <w:t xml:space="preserve">In 2018, entrepreneur Elon Musk proposed plans to build a </w:t>
      </w:r>
      <w:r w:rsidRPr="00AD1229">
        <w:rPr>
          <w:rFonts w:ascii="Arial" w:eastAsia="Arial" w:hAnsi="Arial" w:cs="Arial"/>
        </w:rPr>
        <w:t>high-speed, zero-emissions, underground public transportation system</w:t>
      </w:r>
      <w:r>
        <w:rPr>
          <w:rFonts w:ascii="Arial" w:eastAsia="Arial" w:hAnsi="Arial" w:cs="Arial"/>
        </w:rPr>
        <w:t xml:space="preserve"> to take fans in Los Angeles to Dodgers stadium </w:t>
      </w:r>
      <w:r w:rsidRPr="004F7F0E">
        <w:rPr>
          <w:rFonts w:ascii="Arial" w:eastAsia="Arial" w:hAnsi="Arial" w:cs="Arial"/>
        </w:rPr>
        <w:t>from East Hollywood to drastically reduce commute times</w:t>
      </w:r>
    </w:p>
    <w:p w14:paraId="31760E33" w14:textId="55958C56" w:rsidR="00AD1229" w:rsidRPr="004F7F0E" w:rsidRDefault="00AD1229" w:rsidP="004F7F0E">
      <w:pPr>
        <w:pStyle w:val="ListParagraph"/>
        <w:numPr>
          <w:ilvl w:val="4"/>
          <w:numId w:val="1"/>
        </w:numPr>
        <w:spacing w:after="0" w:line="240" w:lineRule="auto"/>
        <w:rPr>
          <w:rFonts w:ascii="Arial" w:eastAsia="Arial" w:hAnsi="Arial" w:cs="Arial"/>
        </w:rPr>
      </w:pPr>
      <w:r w:rsidRPr="004F7F0E">
        <w:rPr>
          <w:rFonts w:ascii="Arial" w:eastAsia="Arial" w:hAnsi="Arial" w:cs="Arial"/>
        </w:rPr>
        <w:t xml:space="preserve">Click </w:t>
      </w:r>
      <w:hyperlink r:id="rId17" w:history="1">
        <w:r w:rsidRPr="004F7F0E">
          <w:rPr>
            <w:rStyle w:val="Hyperlink"/>
            <w:rFonts w:ascii="Arial" w:eastAsia="Arial" w:hAnsi="Arial" w:cs="Arial"/>
          </w:rPr>
          <w:t>here</w:t>
        </w:r>
      </w:hyperlink>
      <w:r w:rsidRPr="004F7F0E">
        <w:rPr>
          <w:rFonts w:ascii="Arial" w:eastAsia="Arial" w:hAnsi="Arial" w:cs="Arial"/>
        </w:rPr>
        <w:t xml:space="preserve"> for more on the idea from USA Today</w:t>
      </w:r>
    </w:p>
    <w:p w14:paraId="6BA6B083" w14:textId="13DC4AEA" w:rsidR="00307298" w:rsidRPr="004F7F0E" w:rsidRDefault="00307298" w:rsidP="004F7F0E">
      <w:pPr>
        <w:pStyle w:val="ListParagraph"/>
        <w:numPr>
          <w:ilvl w:val="3"/>
          <w:numId w:val="1"/>
        </w:numPr>
        <w:spacing w:after="0" w:line="240" w:lineRule="auto"/>
        <w:rPr>
          <w:rFonts w:ascii="Arial" w:eastAsia="Arial" w:hAnsi="Arial" w:cs="Arial"/>
        </w:rPr>
      </w:pPr>
      <w:r w:rsidRPr="004F7F0E">
        <w:rPr>
          <w:rFonts w:ascii="Arial" w:eastAsia="Arial" w:hAnsi="Arial" w:cs="Arial"/>
        </w:rPr>
        <w:lastRenderedPageBreak/>
        <w:t xml:space="preserve">According to a report from </w:t>
      </w:r>
      <w:hyperlink r:id="rId18" w:history="1">
        <w:r w:rsidRPr="004F7F0E">
          <w:rPr>
            <w:rStyle w:val="Hyperlink"/>
            <w:rFonts w:ascii="Arial" w:eastAsia="Arial" w:hAnsi="Arial" w:cs="Arial"/>
            <w:i/>
            <w:iCs/>
          </w:rPr>
          <w:t>The Athletic</w:t>
        </w:r>
      </w:hyperlink>
      <w:r w:rsidRPr="004F7F0E">
        <w:rPr>
          <w:rFonts w:ascii="Arial" w:eastAsia="Arial" w:hAnsi="Arial" w:cs="Arial"/>
        </w:rPr>
        <w:t>, Mercedes-Benz Stadium, home to the Atlanta Falcons and Atlanta United, Tropicana Field (home to the Tampa Bay Rays) and Tottenham FC’s new London mega-stadium all went cashless in 2019</w:t>
      </w:r>
    </w:p>
    <w:p w14:paraId="061FF65E" w14:textId="3DAFAD06" w:rsidR="00CB7CDF" w:rsidRPr="004F7F0E" w:rsidRDefault="00307298" w:rsidP="004F7F0E">
      <w:pPr>
        <w:pStyle w:val="ListParagraph"/>
        <w:numPr>
          <w:ilvl w:val="4"/>
          <w:numId w:val="1"/>
        </w:numPr>
        <w:spacing w:after="0" w:line="240" w:lineRule="auto"/>
        <w:rPr>
          <w:rFonts w:ascii="Arial" w:eastAsia="Arial" w:hAnsi="Arial" w:cs="Arial"/>
        </w:rPr>
      </w:pPr>
      <w:r w:rsidRPr="004F7F0E">
        <w:rPr>
          <w:rFonts w:ascii="Arial" w:eastAsia="Arial" w:hAnsi="Arial" w:cs="Arial"/>
        </w:rPr>
        <w:t>The Super Bowl and Wimbledon are already reportedly making plans to go “cashless”, a trend likely to gain traction with venues around the world</w:t>
      </w:r>
    </w:p>
    <w:p w14:paraId="3A9D9FC9" w14:textId="77777777" w:rsidR="0071320E" w:rsidRPr="00A616EB" w:rsidRDefault="7280B705" w:rsidP="004F7F0E">
      <w:pPr>
        <w:pStyle w:val="ListParagraph"/>
        <w:numPr>
          <w:ilvl w:val="2"/>
          <w:numId w:val="1"/>
        </w:numPr>
        <w:spacing w:after="0" w:line="240" w:lineRule="auto"/>
        <w:rPr>
          <w:rFonts w:ascii="Arial" w:eastAsia="Arial" w:hAnsi="Arial" w:cs="Arial"/>
        </w:rPr>
      </w:pPr>
      <w:r w:rsidRPr="004F7F0E">
        <w:rPr>
          <w:rFonts w:ascii="Arial" w:eastAsia="Arial" w:hAnsi="Arial" w:cs="Arial"/>
        </w:rPr>
        <w:t>Apps can help fans get the most out of the</w:t>
      </w:r>
      <w:r w:rsidRPr="7280B705">
        <w:rPr>
          <w:rFonts w:ascii="Arial" w:eastAsia="Arial" w:hAnsi="Arial" w:cs="Arial"/>
        </w:rPr>
        <w:t xml:space="preserve"> spectator experience</w:t>
      </w:r>
    </w:p>
    <w:p w14:paraId="4C07B3D7" w14:textId="77777777" w:rsidR="0071320E" w:rsidRPr="005D6B6E" w:rsidRDefault="7280B705" w:rsidP="7280B705">
      <w:pPr>
        <w:pStyle w:val="ListParagraph"/>
        <w:numPr>
          <w:ilvl w:val="3"/>
          <w:numId w:val="1"/>
        </w:numPr>
        <w:spacing w:after="0" w:line="240" w:lineRule="auto"/>
        <w:rPr>
          <w:rFonts w:ascii="Arial" w:eastAsia="Arial" w:hAnsi="Arial" w:cs="Arial"/>
        </w:rPr>
      </w:pPr>
      <w:r w:rsidRPr="7280B705">
        <w:rPr>
          <w:rFonts w:ascii="Arial" w:eastAsia="Arial" w:hAnsi="Arial" w:cs="Arial"/>
        </w:rPr>
        <w:t xml:space="preserve">When Las Vegas Motor Speedway did research on the fan experience, parking came back as an area that needed improvement.  As a result, LVMS worked with a technology company to create a “fan guide” app that takes consumers into the track and to their seats through information delivered to a smartphone.  </w:t>
      </w:r>
    </w:p>
    <w:p w14:paraId="13802CD4" w14:textId="4AE010A3" w:rsidR="00424E60" w:rsidRPr="00F52E8F" w:rsidRDefault="1374D655" w:rsidP="7280B705">
      <w:pPr>
        <w:pStyle w:val="ListParagraph"/>
        <w:numPr>
          <w:ilvl w:val="4"/>
          <w:numId w:val="1"/>
        </w:numPr>
        <w:spacing w:after="0" w:line="240" w:lineRule="auto"/>
        <w:rPr>
          <w:rFonts w:ascii="Arial" w:eastAsia="Arial" w:hAnsi="Arial" w:cs="Arial"/>
          <w:vertAlign w:val="superscript"/>
        </w:rPr>
      </w:pPr>
      <w:r w:rsidRPr="1374D655">
        <w:rPr>
          <w:rFonts w:ascii="Arial" w:eastAsia="Arial" w:hAnsi="Arial" w:cs="Arial"/>
        </w:rPr>
        <w:t xml:space="preserve">At a speedway as large as Las Vegas, which seats 140,000 fans, parking in the wrong lot or entering through the wrong gate can lead to long delays entering the stadium and finding seats so the app helps prevent confusion by providing the easiest route to a parking space and to the fan’s seat. </w:t>
      </w:r>
      <w:r w:rsidRPr="1374D655">
        <w:rPr>
          <w:rFonts w:ascii="Arial" w:eastAsia="Arial" w:hAnsi="Arial" w:cs="Arial"/>
          <w:vertAlign w:val="superscript"/>
        </w:rPr>
        <w:t>8</w:t>
      </w:r>
    </w:p>
    <w:p w14:paraId="374478B0" w14:textId="422C6E7D" w:rsidR="0095113A" w:rsidRPr="00FF7B90" w:rsidRDefault="1374D655" w:rsidP="7280B705">
      <w:pPr>
        <w:pStyle w:val="ListParagraph"/>
        <w:numPr>
          <w:ilvl w:val="3"/>
          <w:numId w:val="1"/>
        </w:numPr>
        <w:spacing w:after="0" w:line="240" w:lineRule="auto"/>
        <w:rPr>
          <w:rFonts w:ascii="Arial" w:eastAsia="Arial" w:hAnsi="Arial" w:cs="Arial"/>
        </w:rPr>
      </w:pPr>
      <w:r w:rsidRPr="1374D655">
        <w:rPr>
          <w:rFonts w:ascii="Arial" w:eastAsia="Arial" w:hAnsi="Arial" w:cs="Arial"/>
        </w:rPr>
        <w:t xml:space="preserve">When it opened its doors to a </w:t>
      </w:r>
      <w:r w:rsidR="004F7F0E" w:rsidRPr="1374D655">
        <w:rPr>
          <w:rFonts w:ascii="Arial" w:eastAsia="Arial" w:hAnsi="Arial" w:cs="Arial"/>
        </w:rPr>
        <w:t>brand-new</w:t>
      </w:r>
      <w:r w:rsidRPr="1374D655">
        <w:rPr>
          <w:rFonts w:ascii="Arial" w:eastAsia="Arial" w:hAnsi="Arial" w:cs="Arial"/>
        </w:rPr>
        <w:t xml:space="preserve"> football stadium, Baylor University introduced an In-Game App, making it the first college athletics application to provide instant replays from multiple views to fans, right at their seats, at McLane </w:t>
      </w:r>
      <w:r w:rsidRPr="00FF7B90">
        <w:rPr>
          <w:rFonts w:ascii="Arial" w:eastAsia="Arial" w:hAnsi="Arial" w:cs="Arial"/>
        </w:rPr>
        <w:t xml:space="preserve">Stadium. </w:t>
      </w:r>
      <w:r w:rsidRPr="00FF7B90">
        <w:rPr>
          <w:rFonts w:ascii="Arial" w:eastAsia="Arial" w:hAnsi="Arial" w:cs="Arial"/>
          <w:vertAlign w:val="superscript"/>
        </w:rPr>
        <w:t>9</w:t>
      </w:r>
    </w:p>
    <w:p w14:paraId="403118B1" w14:textId="23577AD2" w:rsidR="00CF692D" w:rsidRPr="00FF7B90" w:rsidRDefault="00CF692D" w:rsidP="00CF692D">
      <w:pPr>
        <w:pStyle w:val="ListParagraph"/>
        <w:numPr>
          <w:ilvl w:val="3"/>
          <w:numId w:val="1"/>
        </w:numPr>
        <w:spacing w:after="0" w:line="240" w:lineRule="auto"/>
        <w:rPr>
          <w:rFonts w:ascii="Arial" w:eastAsia="Arial" w:hAnsi="Arial" w:cs="Arial"/>
          <w:vertAlign w:val="superscript"/>
        </w:rPr>
      </w:pPr>
      <w:r w:rsidRPr="00FF7B90">
        <w:rPr>
          <w:rFonts w:ascii="Arial" w:eastAsia="Arial" w:hAnsi="Arial" w:cs="Arial"/>
        </w:rPr>
        <w:t xml:space="preserve">In 2018, the New York Red Bulls </w:t>
      </w:r>
      <w:hyperlink r:id="rId19" w:history="1">
        <w:r w:rsidRPr="00FF7B90">
          <w:rPr>
            <w:rStyle w:val="Hyperlink"/>
            <w:rFonts w:ascii="Arial" w:eastAsia="Arial" w:hAnsi="Arial" w:cs="Arial"/>
          </w:rPr>
          <w:t>integrated</w:t>
        </w:r>
      </w:hyperlink>
      <w:r w:rsidRPr="00FF7B90">
        <w:rPr>
          <w:rFonts w:ascii="Arial" w:eastAsia="Arial" w:hAnsi="Arial" w:cs="Arial"/>
        </w:rPr>
        <w:t xml:space="preserve"> Lyft (one of the team’s corporate partners) service into the team’s new mobile app and integrated maps to help fans driving get to Red Bull Arena more efficiently</w:t>
      </w:r>
    </w:p>
    <w:p w14:paraId="64CDA49D" w14:textId="468ECCE4" w:rsidR="00CF692D" w:rsidRPr="004F7F0E" w:rsidRDefault="006B380C" w:rsidP="00FF7B90">
      <w:pPr>
        <w:pStyle w:val="ListParagraph"/>
        <w:numPr>
          <w:ilvl w:val="4"/>
          <w:numId w:val="1"/>
        </w:numPr>
        <w:spacing w:after="0" w:line="240" w:lineRule="auto"/>
        <w:rPr>
          <w:rFonts w:ascii="Arial" w:eastAsia="Arial" w:hAnsi="Arial" w:cs="Arial"/>
          <w:vertAlign w:val="superscript"/>
        </w:rPr>
      </w:pPr>
      <w:r w:rsidRPr="00FF7B90">
        <w:rPr>
          <w:rFonts w:ascii="Arial" w:eastAsia="Arial" w:hAnsi="Arial" w:cs="Arial"/>
        </w:rPr>
        <w:t xml:space="preserve">The app has a regular mode and an “arena mode”, each mode featuring exclusive content, </w:t>
      </w:r>
      <w:r w:rsidRPr="004F7F0E">
        <w:rPr>
          <w:rFonts w:ascii="Arial" w:eastAsia="Arial" w:hAnsi="Arial" w:cs="Arial"/>
        </w:rPr>
        <w:t>based on where the fan is using their mobile device</w:t>
      </w:r>
    </w:p>
    <w:p w14:paraId="6F5717F9" w14:textId="209D8C72" w:rsidR="00450CB8" w:rsidRPr="004F7F0E" w:rsidRDefault="00450CB8" w:rsidP="00450CB8">
      <w:pPr>
        <w:pStyle w:val="ListParagraph"/>
        <w:numPr>
          <w:ilvl w:val="3"/>
          <w:numId w:val="1"/>
        </w:numPr>
        <w:spacing w:after="0" w:line="240" w:lineRule="auto"/>
        <w:rPr>
          <w:rFonts w:ascii="Arial" w:eastAsia="Arial" w:hAnsi="Arial" w:cs="Arial"/>
        </w:rPr>
      </w:pPr>
      <w:r w:rsidRPr="004F7F0E">
        <w:rPr>
          <w:rFonts w:ascii="Arial" w:eastAsia="Arial" w:hAnsi="Arial" w:cs="Arial"/>
        </w:rPr>
        <w:t xml:space="preserve">The Golden State Warriors will launch a new app in 2019-20 featuring technology that allows fans to purchase merchandise onsite and have it delivered to their seats, have it available at the team store for pickup after the game, or have it shipped </w:t>
      </w:r>
    </w:p>
    <w:p w14:paraId="58D6D034" w14:textId="77777777" w:rsidR="0071320E" w:rsidRPr="00FF7B90" w:rsidRDefault="7280B705" w:rsidP="7280B705">
      <w:pPr>
        <w:pStyle w:val="ListParagraph"/>
        <w:numPr>
          <w:ilvl w:val="2"/>
          <w:numId w:val="1"/>
        </w:numPr>
        <w:spacing w:after="0" w:line="240" w:lineRule="auto"/>
        <w:rPr>
          <w:rFonts w:ascii="Arial" w:eastAsia="Arial" w:hAnsi="Arial" w:cs="Arial"/>
        </w:rPr>
      </w:pPr>
      <w:r w:rsidRPr="004F7F0E">
        <w:rPr>
          <w:rFonts w:ascii="Arial" w:eastAsia="Arial" w:hAnsi="Arial" w:cs="Arial"/>
        </w:rPr>
        <w:t>Stadium amenities are designed</w:t>
      </w:r>
      <w:r w:rsidRPr="00FF7B90">
        <w:rPr>
          <w:rFonts w:ascii="Arial" w:eastAsia="Arial" w:hAnsi="Arial" w:cs="Arial"/>
        </w:rPr>
        <w:t xml:space="preserve"> to improve the overall spectator/fan experience</w:t>
      </w:r>
    </w:p>
    <w:p w14:paraId="6F57196B" w14:textId="0934B84E" w:rsidR="1727AB73" w:rsidRPr="005E4B41" w:rsidRDefault="1727AB73" w:rsidP="1727AB73">
      <w:pPr>
        <w:pStyle w:val="ListParagraph"/>
        <w:numPr>
          <w:ilvl w:val="3"/>
          <w:numId w:val="1"/>
        </w:numPr>
        <w:spacing w:after="0" w:line="240" w:lineRule="auto"/>
        <w:rPr>
          <w:rFonts w:ascii="Arial" w:eastAsia="Arial" w:hAnsi="Arial" w:cs="Arial"/>
        </w:rPr>
      </w:pPr>
      <w:r w:rsidRPr="00FF7B90">
        <w:rPr>
          <w:rFonts w:ascii="Arial" w:eastAsia="Arial" w:hAnsi="Arial" w:cs="Arial"/>
        </w:rPr>
        <w:t>Many sports</w:t>
      </w:r>
      <w:r w:rsidRPr="005E4B41">
        <w:rPr>
          <w:rFonts w:ascii="Arial" w:eastAsia="Arial" w:hAnsi="Arial" w:cs="Arial"/>
        </w:rPr>
        <w:t xml:space="preserve"> teams have installed High-Definition jumbo screens at stadiums for the best possible viewing of replays and to allow fans in the upper level seating areas to get closer to the action</w:t>
      </w:r>
    </w:p>
    <w:p w14:paraId="12882D1F" w14:textId="3EA7C0CB" w:rsidR="1727AB73" w:rsidRPr="005E4B41" w:rsidRDefault="2DC4AC56" w:rsidP="1727AB73">
      <w:pPr>
        <w:pStyle w:val="ListParagraph"/>
        <w:numPr>
          <w:ilvl w:val="4"/>
          <w:numId w:val="1"/>
        </w:numPr>
        <w:spacing w:after="0" w:line="240" w:lineRule="auto"/>
        <w:rPr>
          <w:rFonts w:ascii="Arial" w:eastAsia="Arial" w:hAnsi="Arial" w:cs="Arial"/>
        </w:rPr>
      </w:pPr>
      <w:r w:rsidRPr="005E4B41">
        <w:rPr>
          <w:rFonts w:ascii="Arial" w:eastAsia="Arial" w:hAnsi="Arial" w:cs="Arial"/>
        </w:rPr>
        <w:t xml:space="preserve">AT&amp;T stadium, which plays host to the NFL's Dallas Cowboys and an array of other events, boasts one of the most impressive jumbotrons in the world.  The two sideline displays measure 160 feet wide and 72 feet tall, measuring from one 20-yard to the other 20-yard line.  </w:t>
      </w:r>
    </w:p>
    <w:p w14:paraId="1415C0BB" w14:textId="77777777" w:rsidR="00966C40" w:rsidRPr="005E4B41" w:rsidRDefault="2DC4AC56" w:rsidP="2DC4AC56">
      <w:pPr>
        <w:pStyle w:val="ListParagraph"/>
        <w:numPr>
          <w:ilvl w:val="5"/>
          <w:numId w:val="1"/>
        </w:numPr>
        <w:spacing w:after="0" w:line="240" w:lineRule="auto"/>
        <w:rPr>
          <w:rFonts w:ascii="Arial" w:eastAsia="Arial" w:hAnsi="Arial" w:cs="Arial"/>
        </w:rPr>
      </w:pPr>
      <w:r w:rsidRPr="005E4B41">
        <w:rPr>
          <w:rFonts w:ascii="Arial" w:eastAsia="Arial" w:hAnsi="Arial" w:cs="Arial"/>
        </w:rPr>
        <w:t xml:space="preserve">It would take almost 5,000 52" flat panel TVs to equal the size, it contains 30 million light bulbs, weighs 1.2 million pounds and cost roughly $40 million.  </w:t>
      </w:r>
    </w:p>
    <w:p w14:paraId="5CB024EA" w14:textId="5FC1197F" w:rsidR="1727AB73" w:rsidRPr="00FF7B90" w:rsidRDefault="2DC4AC56" w:rsidP="00966C40">
      <w:pPr>
        <w:pStyle w:val="ListParagraph"/>
        <w:numPr>
          <w:ilvl w:val="6"/>
          <w:numId w:val="1"/>
        </w:numPr>
        <w:spacing w:after="0" w:line="240" w:lineRule="auto"/>
      </w:pPr>
      <w:r w:rsidRPr="00FF7B90">
        <w:rPr>
          <w:rFonts w:ascii="Arial" w:eastAsia="Arial" w:hAnsi="Arial" w:cs="Arial"/>
        </w:rPr>
        <w:t xml:space="preserve">Click </w:t>
      </w:r>
      <w:hyperlink r:id="rId20">
        <w:r w:rsidRPr="00FF7B90">
          <w:rPr>
            <w:rStyle w:val="Hyperlink"/>
            <w:rFonts w:ascii="Arial" w:eastAsia="Arial" w:hAnsi="Arial" w:cs="Arial"/>
          </w:rPr>
          <w:t>here</w:t>
        </w:r>
      </w:hyperlink>
      <w:r w:rsidRPr="00FF7B90">
        <w:rPr>
          <w:rFonts w:ascii="Arial" w:eastAsia="Arial" w:hAnsi="Arial" w:cs="Arial"/>
        </w:rPr>
        <w:t xml:space="preserve"> for other fun stats on the world's largest 1080p video board</w:t>
      </w:r>
    </w:p>
    <w:p w14:paraId="24F965DB" w14:textId="2C2BD3C6" w:rsidR="00F36B43" w:rsidRPr="00FF7B90" w:rsidRDefault="00AD7E31" w:rsidP="00F36B43">
      <w:pPr>
        <w:pStyle w:val="ListParagraph"/>
        <w:numPr>
          <w:ilvl w:val="4"/>
          <w:numId w:val="1"/>
        </w:numPr>
        <w:spacing w:after="0" w:line="240" w:lineRule="auto"/>
        <w:rPr>
          <w:rFonts w:ascii="Arial" w:hAnsi="Arial" w:cs="Arial"/>
        </w:rPr>
      </w:pPr>
      <w:r w:rsidRPr="00FF7B90">
        <w:rPr>
          <w:rFonts w:ascii="Arial" w:hAnsi="Arial" w:cs="Arial"/>
          <w:i/>
        </w:rPr>
        <w:t>Sports Business Journal</w:t>
      </w:r>
      <w:r w:rsidRPr="00FF7B90">
        <w:rPr>
          <w:rFonts w:ascii="Arial" w:hAnsi="Arial" w:cs="Arial"/>
        </w:rPr>
        <w:t xml:space="preserve"> </w:t>
      </w:r>
      <w:hyperlink r:id="rId21" w:history="1">
        <w:r w:rsidRPr="00FF7B90">
          <w:rPr>
            <w:rStyle w:val="Hyperlink"/>
            <w:rFonts w:ascii="Arial" w:hAnsi="Arial" w:cs="Arial"/>
          </w:rPr>
          <w:t>reports</w:t>
        </w:r>
      </w:hyperlink>
      <w:r w:rsidRPr="00FF7B90">
        <w:rPr>
          <w:rFonts w:ascii="Arial" w:hAnsi="Arial" w:cs="Arial"/>
        </w:rPr>
        <w:t xml:space="preserve"> that the Colorado Rockies, in celebration of the team’s 25</w:t>
      </w:r>
      <w:r w:rsidRPr="00FF7B90">
        <w:rPr>
          <w:rFonts w:ascii="Arial" w:hAnsi="Arial" w:cs="Arial"/>
          <w:vertAlign w:val="superscript"/>
        </w:rPr>
        <w:t>th</w:t>
      </w:r>
      <w:r w:rsidRPr="00FF7B90">
        <w:rPr>
          <w:rFonts w:ascii="Arial" w:hAnsi="Arial" w:cs="Arial"/>
        </w:rPr>
        <w:t xml:space="preserve"> season as a MLB franchise, installed a new scoreboard that was shaped like a mountain range</w:t>
      </w:r>
      <w:r w:rsidR="00FF7B90">
        <w:rPr>
          <w:rFonts w:ascii="Arial" w:hAnsi="Arial" w:cs="Arial"/>
        </w:rPr>
        <w:t>,</w:t>
      </w:r>
      <w:r w:rsidRPr="00FF7B90">
        <w:rPr>
          <w:rFonts w:ascii="Arial" w:hAnsi="Arial" w:cs="Arial"/>
        </w:rPr>
        <w:t xml:space="preserve"> 258 percent larger than the previous board and paired with a new sound system  </w:t>
      </w:r>
    </w:p>
    <w:p w14:paraId="5FB24B33" w14:textId="2933E857" w:rsidR="00767061" w:rsidRPr="00FF7B90" w:rsidRDefault="004D3298" w:rsidP="00074CC0">
      <w:pPr>
        <w:pStyle w:val="ListParagraph"/>
        <w:numPr>
          <w:ilvl w:val="3"/>
          <w:numId w:val="1"/>
        </w:numPr>
        <w:spacing w:after="0" w:line="240" w:lineRule="auto"/>
        <w:rPr>
          <w:rFonts w:ascii="Arial" w:eastAsia="Arial" w:hAnsi="Arial" w:cs="Arial"/>
        </w:rPr>
      </w:pPr>
      <w:r w:rsidRPr="00FF7B90">
        <w:rPr>
          <w:rFonts w:ascii="Arial" w:eastAsia="Arial" w:hAnsi="Arial" w:cs="Arial"/>
        </w:rPr>
        <w:t>Venue upgrades and new construction often focus on viewing angles and i</w:t>
      </w:r>
      <w:r w:rsidR="00767061" w:rsidRPr="00FF7B90">
        <w:rPr>
          <w:rFonts w:ascii="Arial" w:eastAsia="Arial" w:hAnsi="Arial" w:cs="Arial"/>
        </w:rPr>
        <w:t xml:space="preserve">mproving sightlines </w:t>
      </w:r>
      <w:r w:rsidRPr="00FF7B90">
        <w:rPr>
          <w:rFonts w:ascii="Arial" w:eastAsia="Arial" w:hAnsi="Arial" w:cs="Arial"/>
        </w:rPr>
        <w:t xml:space="preserve">to </w:t>
      </w:r>
      <w:r w:rsidR="0051221D" w:rsidRPr="00FF7B90">
        <w:rPr>
          <w:rFonts w:ascii="Arial" w:eastAsia="Arial" w:hAnsi="Arial" w:cs="Arial"/>
        </w:rPr>
        <w:t>ensure</w:t>
      </w:r>
      <w:r w:rsidRPr="00FF7B90">
        <w:rPr>
          <w:rFonts w:ascii="Arial" w:eastAsia="Arial" w:hAnsi="Arial" w:cs="Arial"/>
        </w:rPr>
        <w:t xml:space="preserve"> fans can see the action no matter where they are sitting or standing</w:t>
      </w:r>
      <w:r w:rsidR="00767061" w:rsidRPr="00FF7B90">
        <w:rPr>
          <w:rFonts w:ascii="Arial" w:eastAsia="Arial" w:hAnsi="Arial" w:cs="Arial"/>
        </w:rPr>
        <w:t xml:space="preserve"> </w:t>
      </w:r>
    </w:p>
    <w:p w14:paraId="38804B68" w14:textId="63FDC82A" w:rsidR="00074CC0" w:rsidRPr="00170A45" w:rsidRDefault="002B4801" w:rsidP="00767061">
      <w:pPr>
        <w:pStyle w:val="ListParagraph"/>
        <w:numPr>
          <w:ilvl w:val="4"/>
          <w:numId w:val="1"/>
        </w:numPr>
        <w:spacing w:after="0" w:line="240" w:lineRule="auto"/>
        <w:rPr>
          <w:rFonts w:ascii="Arial" w:eastAsia="Arial" w:hAnsi="Arial" w:cs="Arial"/>
        </w:rPr>
      </w:pPr>
      <w:r w:rsidRPr="00FF7B90">
        <w:rPr>
          <w:rFonts w:ascii="Arial" w:eastAsia="Arial" w:hAnsi="Arial" w:cs="Arial"/>
        </w:rPr>
        <w:t>Last year</w:t>
      </w:r>
      <w:r w:rsidR="00767061" w:rsidRPr="00FF7B90">
        <w:rPr>
          <w:rFonts w:ascii="Arial" w:eastAsia="Arial" w:hAnsi="Arial" w:cs="Arial"/>
        </w:rPr>
        <w:t>,</w:t>
      </w:r>
      <w:r w:rsidR="00C957CB" w:rsidRPr="00FF7B90">
        <w:rPr>
          <w:rFonts w:ascii="Arial" w:eastAsia="Arial" w:hAnsi="Arial" w:cs="Arial"/>
        </w:rPr>
        <w:t xml:space="preserve"> TPC Sawgrass</w:t>
      </w:r>
      <w:r w:rsidR="00767061" w:rsidRPr="00FF7B90">
        <w:rPr>
          <w:rFonts w:ascii="Arial" w:eastAsia="Arial" w:hAnsi="Arial" w:cs="Arial"/>
        </w:rPr>
        <w:t xml:space="preserve"> (a PGA Tour golf course in Florida)</w:t>
      </w:r>
      <w:r w:rsidR="00074CC0" w:rsidRPr="00FF7B90">
        <w:rPr>
          <w:rFonts w:ascii="Arial" w:eastAsia="Arial" w:hAnsi="Arial" w:cs="Arial"/>
        </w:rPr>
        <w:t xml:space="preserve"> underwent a</w:t>
      </w:r>
      <w:r w:rsidR="00C957CB" w:rsidRPr="00FF7B90">
        <w:rPr>
          <w:rFonts w:ascii="Arial" w:eastAsia="Arial" w:hAnsi="Arial" w:cs="Arial"/>
        </w:rPr>
        <w:t xml:space="preserve"> 6-month</w:t>
      </w:r>
      <w:r w:rsidR="00074CC0" w:rsidRPr="00FF7B90">
        <w:rPr>
          <w:rFonts w:ascii="Arial" w:eastAsia="Arial" w:hAnsi="Arial" w:cs="Arial"/>
        </w:rPr>
        <w:t xml:space="preserve"> $50 million renovation with </w:t>
      </w:r>
      <w:r w:rsidR="000A17A5" w:rsidRPr="00FF7B90">
        <w:rPr>
          <w:rFonts w:ascii="Arial" w:eastAsia="Arial" w:hAnsi="Arial" w:cs="Arial"/>
        </w:rPr>
        <w:t>a</w:t>
      </w:r>
      <w:r w:rsidR="00767061" w:rsidRPr="00FF7B90">
        <w:rPr>
          <w:rFonts w:ascii="Arial" w:eastAsia="Arial" w:hAnsi="Arial" w:cs="Arial"/>
        </w:rPr>
        <w:t xml:space="preserve"> goal of improving the fan experience – enhancements</w:t>
      </w:r>
      <w:r w:rsidR="00767061" w:rsidRPr="00170A45">
        <w:rPr>
          <w:rFonts w:ascii="Arial" w:eastAsia="Arial" w:hAnsi="Arial" w:cs="Arial"/>
        </w:rPr>
        <w:t xml:space="preserve"> included:</w:t>
      </w:r>
    </w:p>
    <w:p w14:paraId="5769B95F" w14:textId="1842C36E" w:rsidR="00C957CB" w:rsidRPr="00170A45" w:rsidRDefault="00074CC0" w:rsidP="00767061">
      <w:pPr>
        <w:pStyle w:val="ListParagraph"/>
        <w:numPr>
          <w:ilvl w:val="5"/>
          <w:numId w:val="1"/>
        </w:numPr>
        <w:spacing w:after="0" w:line="240" w:lineRule="auto"/>
        <w:rPr>
          <w:rFonts w:ascii="Arial" w:eastAsia="Arial" w:hAnsi="Arial" w:cs="Arial"/>
        </w:rPr>
      </w:pPr>
      <w:r w:rsidRPr="00170A45">
        <w:rPr>
          <w:rFonts w:ascii="Arial" w:eastAsia="Arial" w:hAnsi="Arial" w:cs="Arial"/>
        </w:rPr>
        <w:t>A shaded bleacher area with sight lines to multiple holes</w:t>
      </w:r>
    </w:p>
    <w:p w14:paraId="2397F946" w14:textId="53236CC7" w:rsidR="00074CC0" w:rsidRPr="00170A45" w:rsidRDefault="00074CC0" w:rsidP="00767061">
      <w:pPr>
        <w:pStyle w:val="ListParagraph"/>
        <w:numPr>
          <w:ilvl w:val="5"/>
          <w:numId w:val="1"/>
        </w:numPr>
        <w:spacing w:after="0" w:line="240" w:lineRule="auto"/>
        <w:rPr>
          <w:rFonts w:ascii="Arial" w:eastAsia="Arial" w:hAnsi="Arial" w:cs="Arial"/>
        </w:rPr>
      </w:pPr>
      <w:r w:rsidRPr="00170A45">
        <w:rPr>
          <w:rFonts w:ascii="Arial" w:eastAsia="Arial" w:hAnsi="Arial" w:cs="Arial"/>
        </w:rPr>
        <w:t>Food and dining areas that</w:t>
      </w:r>
      <w:r w:rsidR="00767061" w:rsidRPr="00170A45">
        <w:rPr>
          <w:rFonts w:ascii="Arial" w:eastAsia="Arial" w:hAnsi="Arial" w:cs="Arial"/>
        </w:rPr>
        <w:t xml:space="preserve"> feature local cuisine </w:t>
      </w:r>
    </w:p>
    <w:p w14:paraId="5DF8E5EC" w14:textId="4E58F8A7" w:rsidR="00074CC0" w:rsidRPr="00170A45" w:rsidRDefault="00074CC0" w:rsidP="00767061">
      <w:pPr>
        <w:pStyle w:val="ListParagraph"/>
        <w:numPr>
          <w:ilvl w:val="5"/>
          <w:numId w:val="1"/>
        </w:numPr>
        <w:spacing w:after="0" w:line="240" w:lineRule="auto"/>
        <w:rPr>
          <w:rFonts w:ascii="Arial" w:eastAsia="Arial" w:hAnsi="Arial" w:cs="Arial"/>
        </w:rPr>
      </w:pPr>
      <w:r w:rsidRPr="00170A45">
        <w:rPr>
          <w:rFonts w:ascii="Arial" w:eastAsia="Arial" w:hAnsi="Arial" w:cs="Arial"/>
        </w:rPr>
        <w:lastRenderedPageBreak/>
        <w:t xml:space="preserve">An improved grand </w:t>
      </w:r>
      <w:proofErr w:type="gramStart"/>
      <w:r w:rsidRPr="00170A45">
        <w:rPr>
          <w:rFonts w:ascii="Arial" w:eastAsia="Arial" w:hAnsi="Arial" w:cs="Arial"/>
        </w:rPr>
        <w:t>entrance-way</w:t>
      </w:r>
      <w:proofErr w:type="gramEnd"/>
      <w:r w:rsidRPr="00170A45">
        <w:rPr>
          <w:rFonts w:ascii="Arial" w:eastAsia="Arial" w:hAnsi="Arial" w:cs="Arial"/>
        </w:rPr>
        <w:t>, highlighting the grandiose main clubhouse</w:t>
      </w:r>
    </w:p>
    <w:p w14:paraId="7E6C3F73" w14:textId="237E14DF" w:rsidR="006368D6" w:rsidRPr="00170A45" w:rsidRDefault="00074CC0" w:rsidP="00767061">
      <w:pPr>
        <w:pStyle w:val="ListParagraph"/>
        <w:numPr>
          <w:ilvl w:val="5"/>
          <w:numId w:val="1"/>
        </w:numPr>
        <w:spacing w:after="0" w:line="240" w:lineRule="auto"/>
        <w:rPr>
          <w:rFonts w:ascii="Arial" w:eastAsia="Arial" w:hAnsi="Arial" w:cs="Arial"/>
        </w:rPr>
      </w:pPr>
      <w:r w:rsidRPr="00170A45">
        <w:rPr>
          <w:rFonts w:ascii="Arial" w:eastAsia="Arial" w:hAnsi="Arial" w:cs="Arial"/>
        </w:rPr>
        <w:t xml:space="preserve">New mounding around </w:t>
      </w:r>
      <w:proofErr w:type="gramStart"/>
      <w:r w:rsidRPr="00170A45">
        <w:rPr>
          <w:rFonts w:ascii="Arial" w:eastAsia="Arial" w:hAnsi="Arial" w:cs="Arial"/>
        </w:rPr>
        <w:t>a number of</w:t>
      </w:r>
      <w:proofErr w:type="gramEnd"/>
      <w:r w:rsidRPr="00170A45">
        <w:rPr>
          <w:rFonts w:ascii="Arial" w:eastAsia="Arial" w:hAnsi="Arial" w:cs="Arial"/>
        </w:rPr>
        <w:t xml:space="preserve"> holes giving fans an elevated and less obstructed view of the action</w:t>
      </w:r>
    </w:p>
    <w:p w14:paraId="36F36EC7" w14:textId="46C12D46" w:rsidR="00767061" w:rsidRPr="00170A45" w:rsidRDefault="00767061" w:rsidP="00767061">
      <w:pPr>
        <w:pStyle w:val="ListParagraph"/>
        <w:numPr>
          <w:ilvl w:val="6"/>
          <w:numId w:val="1"/>
        </w:numPr>
        <w:spacing w:after="0" w:line="240" w:lineRule="auto"/>
        <w:rPr>
          <w:rFonts w:ascii="Arial" w:eastAsia="Arial" w:hAnsi="Arial" w:cs="Arial"/>
        </w:rPr>
      </w:pPr>
      <w:r w:rsidRPr="00170A45">
        <w:rPr>
          <w:rFonts w:ascii="Arial" w:eastAsia="Arial" w:hAnsi="Arial" w:cs="Arial"/>
        </w:rPr>
        <w:t xml:space="preserve">Click </w:t>
      </w:r>
      <w:hyperlink r:id="rId22" w:history="1">
        <w:r w:rsidRPr="00170A45">
          <w:rPr>
            <w:rStyle w:val="Hyperlink"/>
            <w:rFonts w:ascii="Arial" w:eastAsia="Arial" w:hAnsi="Arial" w:cs="Arial"/>
          </w:rPr>
          <w:t>here</w:t>
        </w:r>
      </w:hyperlink>
      <w:r w:rsidRPr="00170A45">
        <w:rPr>
          <w:rFonts w:ascii="Arial" w:eastAsia="Arial" w:hAnsi="Arial" w:cs="Arial"/>
        </w:rPr>
        <w:t xml:space="preserve"> for a brief video from the PGA Tour’s website</w:t>
      </w:r>
    </w:p>
    <w:p w14:paraId="0A117D6B" w14:textId="77777777" w:rsidR="0071320E" w:rsidRPr="00170A45" w:rsidRDefault="7280B705" w:rsidP="7280B705">
      <w:pPr>
        <w:pStyle w:val="ListParagraph"/>
        <w:numPr>
          <w:ilvl w:val="3"/>
          <w:numId w:val="1"/>
        </w:numPr>
        <w:spacing w:after="0" w:line="240" w:lineRule="auto"/>
        <w:rPr>
          <w:rFonts w:ascii="Arial" w:eastAsia="Arial" w:hAnsi="Arial" w:cs="Arial"/>
        </w:rPr>
      </w:pPr>
      <w:r w:rsidRPr="00170A45">
        <w:rPr>
          <w:rFonts w:ascii="Arial" w:eastAsia="Arial" w:hAnsi="Arial" w:cs="Arial"/>
        </w:rPr>
        <w:t>Interactive technologies</w:t>
      </w:r>
    </w:p>
    <w:p w14:paraId="5C05383A" w14:textId="77777777" w:rsidR="0071320E" w:rsidRPr="00A616EB" w:rsidRDefault="1374D655" w:rsidP="7280B705">
      <w:pPr>
        <w:pStyle w:val="ListParagraph"/>
        <w:numPr>
          <w:ilvl w:val="4"/>
          <w:numId w:val="1"/>
        </w:numPr>
        <w:spacing w:after="0" w:line="240" w:lineRule="auto"/>
        <w:rPr>
          <w:rFonts w:ascii="Arial" w:eastAsia="Arial" w:hAnsi="Arial" w:cs="Arial"/>
        </w:rPr>
      </w:pPr>
      <w:r w:rsidRPr="00170A45">
        <w:rPr>
          <w:rFonts w:ascii="Arial" w:eastAsia="Arial" w:hAnsi="Arial" w:cs="Arial"/>
        </w:rPr>
        <w:t>Mobile devices are not allowed</w:t>
      </w:r>
      <w:r w:rsidRPr="1374D655">
        <w:rPr>
          <w:rFonts w:ascii="Arial" w:eastAsia="Arial" w:hAnsi="Arial" w:cs="Arial"/>
        </w:rPr>
        <w:t xml:space="preserve"> at the PGA’s U.S. Open, but fans onsite can still utilize social media through onsite </w:t>
      </w:r>
      <w:proofErr w:type="spellStart"/>
      <w:r w:rsidRPr="1374D655">
        <w:rPr>
          <w:rFonts w:ascii="Arial" w:eastAsia="Arial" w:hAnsi="Arial" w:cs="Arial"/>
        </w:rPr>
        <w:t>CourseLink</w:t>
      </w:r>
      <w:proofErr w:type="spellEnd"/>
      <w:r w:rsidRPr="1374D655">
        <w:rPr>
          <w:rFonts w:ascii="Arial" w:eastAsia="Arial" w:hAnsi="Arial" w:cs="Arial"/>
        </w:rPr>
        <w:t xml:space="preserve"> kiosks that enable visitors to use Twitter, take photos and share personalized messages through Facebook and Foursquare </w:t>
      </w:r>
      <w:r w:rsidRPr="1374D655">
        <w:rPr>
          <w:rFonts w:ascii="Arial" w:eastAsia="Arial" w:hAnsi="Arial" w:cs="Arial"/>
          <w:vertAlign w:val="superscript"/>
        </w:rPr>
        <w:t>10</w:t>
      </w:r>
      <w:r w:rsidRPr="1374D655">
        <w:rPr>
          <w:rFonts w:ascii="Arial" w:eastAsia="Arial" w:hAnsi="Arial" w:cs="Arial"/>
        </w:rPr>
        <w:t xml:space="preserve"> </w:t>
      </w:r>
    </w:p>
    <w:p w14:paraId="4F4AF86A" w14:textId="77777777" w:rsidR="0071320E" w:rsidRPr="00A616EB" w:rsidRDefault="7280B705" w:rsidP="7280B705">
      <w:pPr>
        <w:pStyle w:val="ListParagraph"/>
        <w:numPr>
          <w:ilvl w:val="4"/>
          <w:numId w:val="1"/>
        </w:numPr>
        <w:spacing w:after="0" w:line="240" w:lineRule="auto"/>
        <w:rPr>
          <w:rFonts w:ascii="Arial" w:eastAsia="Arial" w:hAnsi="Arial" w:cs="Arial"/>
        </w:rPr>
      </w:pPr>
      <w:r w:rsidRPr="7280B705">
        <w:rPr>
          <w:rFonts w:ascii="Arial" w:eastAsia="Arial" w:hAnsi="Arial" w:cs="Arial"/>
        </w:rPr>
        <w:t xml:space="preserve">American Express introduced an innovative feature at a PGA Tour event with a program dubbed the “Course Curator,” which enables Amex cardholders to customize their experience at the golf tournament by guiding them through the course and helping them to find their favorite golfers.  “This has the potential to really change the golf-day experience for fans,” said Barry Hyde, the USGA’s chief marketing officer in an interview with the </w:t>
      </w:r>
      <w:r w:rsidRPr="7280B705">
        <w:rPr>
          <w:rFonts w:ascii="Arial" w:eastAsia="Arial" w:hAnsi="Arial" w:cs="Arial"/>
          <w:i/>
          <w:iCs/>
        </w:rPr>
        <w:t>Sports Business Journal</w:t>
      </w:r>
      <w:r w:rsidRPr="7280B705">
        <w:rPr>
          <w:rFonts w:ascii="Arial" w:eastAsia="Arial" w:hAnsi="Arial" w:cs="Arial"/>
        </w:rPr>
        <w:t xml:space="preserve">. </w:t>
      </w:r>
      <w:r w:rsidRPr="7280B705">
        <w:rPr>
          <w:rFonts w:ascii="Arial" w:eastAsia="Arial" w:hAnsi="Arial" w:cs="Arial"/>
          <w:vertAlign w:val="superscript"/>
        </w:rPr>
        <w:t>11</w:t>
      </w:r>
    </w:p>
    <w:p w14:paraId="0A28D134" w14:textId="77777777" w:rsidR="0071320E" w:rsidRPr="00A616EB" w:rsidRDefault="7280B705" w:rsidP="7280B705">
      <w:pPr>
        <w:pStyle w:val="ListParagraph"/>
        <w:numPr>
          <w:ilvl w:val="4"/>
          <w:numId w:val="1"/>
        </w:numPr>
        <w:spacing w:after="0" w:line="240" w:lineRule="auto"/>
        <w:rPr>
          <w:rFonts w:ascii="Arial" w:eastAsia="Arial" w:hAnsi="Arial" w:cs="Arial"/>
        </w:rPr>
      </w:pPr>
      <w:r w:rsidRPr="7280B705">
        <w:rPr>
          <w:rFonts w:ascii="Arial" w:eastAsia="Arial" w:hAnsi="Arial" w:cs="Arial"/>
        </w:rPr>
        <w:t>The Minnesota Twins feature a "</w:t>
      </w:r>
      <w:hyperlink r:id="rId23">
        <w:r w:rsidRPr="7280B705">
          <w:rPr>
            <w:rStyle w:val="Hyperlink"/>
            <w:rFonts w:ascii="Arial" w:eastAsia="Arial" w:hAnsi="Arial" w:cs="Arial"/>
          </w:rPr>
          <w:t>Tweet Board</w:t>
        </w:r>
      </w:hyperlink>
      <w:r w:rsidRPr="7280B705">
        <w:rPr>
          <w:rFonts w:ascii="Arial" w:eastAsia="Arial" w:hAnsi="Arial" w:cs="Arial"/>
        </w:rPr>
        <w:t>" at Target Field, which shares tweets from Twins games via a large video board with the crowd during games</w:t>
      </w:r>
    </w:p>
    <w:p w14:paraId="6AE21029" w14:textId="68152109" w:rsidR="00F52E8F" w:rsidRPr="00FF7B90" w:rsidRDefault="005E4B41" w:rsidP="7280B705">
      <w:pPr>
        <w:pStyle w:val="ListParagraph"/>
        <w:numPr>
          <w:ilvl w:val="4"/>
          <w:numId w:val="1"/>
        </w:numPr>
        <w:spacing w:after="0" w:line="240" w:lineRule="auto"/>
        <w:rPr>
          <w:rFonts w:ascii="Arial" w:eastAsia="Arial" w:hAnsi="Arial" w:cs="Arial"/>
        </w:rPr>
      </w:pPr>
      <w:r w:rsidRPr="005E4B41">
        <w:rPr>
          <w:rFonts w:ascii="Arial" w:eastAsia="Arial" w:hAnsi="Arial" w:cs="Arial"/>
        </w:rPr>
        <w:t xml:space="preserve">The </w:t>
      </w:r>
      <w:r w:rsidR="1727AB73" w:rsidRPr="1727AB73">
        <w:rPr>
          <w:rFonts w:ascii="Arial" w:eastAsia="Arial" w:hAnsi="Arial" w:cs="Arial"/>
        </w:rPr>
        <w:t>San Francisco Giants opened a sports “social media” café (called the “</w:t>
      </w:r>
      <w:hyperlink r:id="rId24">
        <w:r w:rsidR="1727AB73" w:rsidRPr="1727AB73">
          <w:rPr>
            <w:rStyle w:val="Hyperlink"/>
            <w:rFonts w:ascii="Arial" w:eastAsia="Arial" w:hAnsi="Arial" w:cs="Arial"/>
          </w:rPr>
          <w:t>@Cafe</w:t>
        </w:r>
      </w:hyperlink>
      <w:r w:rsidR="1727AB73" w:rsidRPr="1727AB73">
        <w:rPr>
          <w:rFonts w:ascii="Arial" w:eastAsia="Arial" w:hAnsi="Arial" w:cs="Arial"/>
        </w:rPr>
        <w:t xml:space="preserve">”) inside AT&amp;T Park behind the centerfield wall where fans can view their own social media content from Twitter and Instagram on six, 55-inch screens, all while enjoying some coffee, recharging a smartphone and following “worldwide social </w:t>
      </w:r>
      <w:r w:rsidR="1727AB73" w:rsidRPr="00FF7B90">
        <w:rPr>
          <w:rFonts w:ascii="Arial" w:eastAsia="Arial" w:hAnsi="Arial" w:cs="Arial"/>
        </w:rPr>
        <w:t>media chatter about the team, players and all things Giants and Major League Baseball”</w:t>
      </w:r>
    </w:p>
    <w:p w14:paraId="0DA15760" w14:textId="34C1F411" w:rsidR="006B380C" w:rsidRPr="00FF7B90" w:rsidRDefault="006B380C" w:rsidP="006B380C">
      <w:pPr>
        <w:pStyle w:val="ListParagraph"/>
        <w:numPr>
          <w:ilvl w:val="4"/>
          <w:numId w:val="1"/>
        </w:numPr>
        <w:spacing w:after="0" w:line="240" w:lineRule="auto"/>
        <w:rPr>
          <w:rFonts w:ascii="Arial" w:eastAsia="Arial" w:hAnsi="Arial" w:cs="Arial"/>
        </w:rPr>
      </w:pPr>
      <w:r w:rsidRPr="00FF7B90">
        <w:rPr>
          <w:rFonts w:ascii="Arial" w:eastAsia="Arial" w:hAnsi="Arial" w:cs="Arial"/>
        </w:rPr>
        <w:t xml:space="preserve">In 2018, the Nashville Predators </w:t>
      </w:r>
      <w:hyperlink r:id="rId25" w:history="1">
        <w:r w:rsidRPr="00FF7B90">
          <w:rPr>
            <w:rStyle w:val="Hyperlink"/>
            <w:rFonts w:ascii="Arial" w:eastAsia="Arial" w:hAnsi="Arial" w:cs="Arial"/>
            <w:u w:val="none"/>
          </w:rPr>
          <w:t>introduced</w:t>
        </w:r>
      </w:hyperlink>
      <w:r w:rsidRPr="00FF7B90">
        <w:rPr>
          <w:rFonts w:ascii="Arial" w:eastAsia="Arial" w:hAnsi="Arial" w:cs="Arial"/>
        </w:rPr>
        <w:t xml:space="preserve"> an interactive “social green-screen board”, allowing fans to pick different backdrops and take photos with friends with the photo being sent directly to their social media accounts  </w:t>
      </w:r>
    </w:p>
    <w:p w14:paraId="08829C59" w14:textId="77777777" w:rsidR="0071320E" w:rsidRPr="00FF7B90" w:rsidRDefault="1727AB73" w:rsidP="7280B705">
      <w:pPr>
        <w:pStyle w:val="ListParagraph"/>
        <w:numPr>
          <w:ilvl w:val="3"/>
          <w:numId w:val="1"/>
        </w:numPr>
        <w:spacing w:after="0" w:line="240" w:lineRule="auto"/>
        <w:rPr>
          <w:rFonts w:ascii="Arial" w:eastAsia="Arial" w:hAnsi="Arial" w:cs="Arial"/>
        </w:rPr>
      </w:pPr>
      <w:r w:rsidRPr="00FF7B90">
        <w:rPr>
          <w:rFonts w:ascii="Arial" w:eastAsia="Arial" w:hAnsi="Arial" w:cs="Arial"/>
        </w:rPr>
        <w:t>In-seat technology</w:t>
      </w:r>
    </w:p>
    <w:p w14:paraId="15B4C0D3" w14:textId="77777777" w:rsidR="00E71CD3" w:rsidRPr="005E4B41" w:rsidRDefault="7280B705" w:rsidP="7280B705">
      <w:pPr>
        <w:pStyle w:val="ListParagraph"/>
        <w:numPr>
          <w:ilvl w:val="4"/>
          <w:numId w:val="1"/>
        </w:numPr>
        <w:spacing w:after="0" w:line="240" w:lineRule="auto"/>
        <w:rPr>
          <w:rFonts w:ascii="Arial" w:eastAsia="Arial" w:hAnsi="Arial" w:cs="Arial"/>
        </w:rPr>
      </w:pPr>
      <w:r w:rsidRPr="00FF7B90">
        <w:rPr>
          <w:rFonts w:ascii="Arial" w:eastAsia="Arial" w:hAnsi="Arial" w:cs="Arial"/>
        </w:rPr>
        <w:t>Minor league baseball’s Round Rock Express offer a service that allows fans to order and pay for food and</w:t>
      </w:r>
      <w:r w:rsidRPr="7280B705">
        <w:rPr>
          <w:rFonts w:ascii="Arial" w:eastAsia="Arial" w:hAnsi="Arial" w:cs="Arial"/>
        </w:rPr>
        <w:t xml:space="preserve"> drinks from their smartphones.  When the order is ready, </w:t>
      </w:r>
      <w:r w:rsidRPr="005E4B41">
        <w:rPr>
          <w:rFonts w:ascii="Arial" w:eastAsia="Arial" w:hAnsi="Arial" w:cs="Arial"/>
        </w:rPr>
        <w:t xml:space="preserve">a text message is sent back to the fan.  Then, they pick it up at one of four stations at the stadium and skip waiting in line. </w:t>
      </w:r>
      <w:r w:rsidRPr="005E4B41">
        <w:rPr>
          <w:rFonts w:ascii="Arial" w:eastAsia="Arial" w:hAnsi="Arial" w:cs="Arial"/>
          <w:vertAlign w:val="superscript"/>
        </w:rPr>
        <w:t>12</w:t>
      </w:r>
      <w:r w:rsidRPr="005E4B41">
        <w:rPr>
          <w:rFonts w:ascii="Arial" w:eastAsia="Arial" w:hAnsi="Arial" w:cs="Arial"/>
        </w:rPr>
        <w:t xml:space="preserve"> </w:t>
      </w:r>
    </w:p>
    <w:p w14:paraId="768096D7" w14:textId="1D94B0A9" w:rsidR="001449B0" w:rsidRPr="005E4B41" w:rsidRDefault="00537A6E" w:rsidP="00537A6E">
      <w:pPr>
        <w:numPr>
          <w:ilvl w:val="5"/>
          <w:numId w:val="1"/>
        </w:numPr>
        <w:spacing w:after="0" w:line="240" w:lineRule="auto"/>
        <w:rPr>
          <w:rFonts w:ascii="Arial" w:eastAsia="Arial" w:hAnsi="Arial" w:cs="Arial"/>
        </w:rPr>
      </w:pPr>
      <w:r w:rsidRPr="005E4B41">
        <w:rPr>
          <w:rFonts w:ascii="Arial" w:eastAsia="Arial" w:hAnsi="Arial" w:cs="Arial"/>
        </w:rPr>
        <w:t>Taking it one step further, f</w:t>
      </w:r>
      <w:r w:rsidR="00D06BE2" w:rsidRPr="005E4B41">
        <w:rPr>
          <w:rFonts w:ascii="Arial" w:eastAsia="Arial" w:hAnsi="Arial" w:cs="Arial"/>
        </w:rPr>
        <w:t xml:space="preserve">ans </w:t>
      </w:r>
      <w:r w:rsidR="2DC4AC56" w:rsidRPr="005E4B41">
        <w:rPr>
          <w:rFonts w:ascii="Arial" w:eastAsia="Arial" w:hAnsi="Arial" w:cs="Arial"/>
        </w:rPr>
        <w:t>attend</w:t>
      </w:r>
      <w:r w:rsidR="00D06BE2" w:rsidRPr="005E4B41">
        <w:rPr>
          <w:rFonts w:ascii="Arial" w:eastAsia="Arial" w:hAnsi="Arial" w:cs="Arial"/>
        </w:rPr>
        <w:t>ing</w:t>
      </w:r>
      <w:r w:rsidR="2DC4AC56" w:rsidRPr="005E4B41">
        <w:rPr>
          <w:rFonts w:ascii="Arial" w:eastAsia="Arial" w:hAnsi="Arial" w:cs="Arial"/>
        </w:rPr>
        <w:t xml:space="preserve"> New York Yankees and Dallas Cowboys games can </w:t>
      </w:r>
      <w:r w:rsidR="00966C40" w:rsidRPr="005E4B41">
        <w:rPr>
          <w:rFonts w:ascii="Arial" w:eastAsia="Arial" w:hAnsi="Arial" w:cs="Arial"/>
        </w:rPr>
        <w:t xml:space="preserve">now </w:t>
      </w:r>
      <w:r w:rsidR="2DC4AC56" w:rsidRPr="005E4B41">
        <w:rPr>
          <w:rFonts w:ascii="Arial" w:eastAsia="Arial" w:hAnsi="Arial" w:cs="Arial"/>
        </w:rPr>
        <w:t>order food and drin</w:t>
      </w:r>
      <w:r w:rsidR="00D06BE2" w:rsidRPr="005E4B41">
        <w:rPr>
          <w:rFonts w:ascii="Arial" w:eastAsia="Arial" w:hAnsi="Arial" w:cs="Arial"/>
        </w:rPr>
        <w:t xml:space="preserve">ks in their seats from a mobile app </w:t>
      </w:r>
      <w:r w:rsidR="00D06BE2" w:rsidRPr="005E4B41">
        <w:rPr>
          <w:rFonts w:ascii="Arial" w:eastAsia="Arial" w:hAnsi="Arial" w:cs="Arial"/>
          <w:i/>
        </w:rPr>
        <w:t>and</w:t>
      </w:r>
      <w:r w:rsidR="2DC4AC56" w:rsidRPr="005E4B41">
        <w:rPr>
          <w:rFonts w:ascii="Arial" w:eastAsia="Arial" w:hAnsi="Arial" w:cs="Arial"/>
        </w:rPr>
        <w:t xml:space="preserve"> have it delivered </w:t>
      </w:r>
    </w:p>
    <w:p w14:paraId="428B201B" w14:textId="6709C1C7" w:rsidR="001C2E97" w:rsidRPr="004F7F0E" w:rsidRDefault="2DC4AC56" w:rsidP="00405A3F">
      <w:pPr>
        <w:pStyle w:val="ListParagraph"/>
        <w:numPr>
          <w:ilvl w:val="4"/>
          <w:numId w:val="1"/>
        </w:numPr>
        <w:spacing w:after="0" w:line="240" w:lineRule="auto"/>
        <w:rPr>
          <w:rFonts w:ascii="Arial" w:eastAsia="Arial" w:hAnsi="Arial" w:cs="Arial"/>
          <w:strike/>
        </w:rPr>
      </w:pPr>
      <w:r w:rsidRPr="005E4B41">
        <w:rPr>
          <w:rFonts w:ascii="Arial" w:eastAsia="Arial" w:hAnsi="Arial" w:cs="Arial"/>
        </w:rPr>
        <w:t xml:space="preserve">The San Francisco 49ers </w:t>
      </w:r>
      <w:hyperlink r:id="rId26">
        <w:r w:rsidRPr="005E4B41">
          <w:rPr>
            <w:rStyle w:val="Hyperlink"/>
            <w:rFonts w:ascii="Arial" w:eastAsia="Arial" w:hAnsi="Arial" w:cs="Arial"/>
          </w:rPr>
          <w:t xml:space="preserve">launched an </w:t>
        </w:r>
        <w:proofErr w:type="spellStart"/>
        <w:r w:rsidRPr="005E4B41">
          <w:rPr>
            <w:rStyle w:val="Hyperlink"/>
            <w:rFonts w:ascii="Arial" w:eastAsia="Arial" w:hAnsi="Arial" w:cs="Arial"/>
          </w:rPr>
          <w:t>app</w:t>
        </w:r>
        <w:proofErr w:type="spellEnd"/>
      </w:hyperlink>
      <w:r w:rsidRPr="005E4B41">
        <w:rPr>
          <w:rFonts w:ascii="Arial" w:eastAsia="Arial" w:hAnsi="Arial" w:cs="Arial"/>
        </w:rPr>
        <w:t xml:space="preserve"> to be used at Levi’s Stadium that can steer fans to the bathrooms and concessions with the shortest lines and the fastest routes out of parking lots.  </w:t>
      </w:r>
    </w:p>
    <w:p w14:paraId="632D8E73" w14:textId="77777777" w:rsidR="0067099D" w:rsidRPr="005D6B6E" w:rsidRDefault="2DC4AC56" w:rsidP="7280B705">
      <w:pPr>
        <w:pStyle w:val="ListParagraph"/>
        <w:numPr>
          <w:ilvl w:val="3"/>
          <w:numId w:val="1"/>
        </w:numPr>
        <w:spacing w:after="0" w:line="240" w:lineRule="auto"/>
        <w:rPr>
          <w:rFonts w:ascii="Arial" w:eastAsia="Arial" w:hAnsi="Arial" w:cs="Arial"/>
        </w:rPr>
      </w:pPr>
      <w:r w:rsidRPr="005E4B41">
        <w:rPr>
          <w:rFonts w:ascii="Arial" w:eastAsia="Arial" w:hAnsi="Arial" w:cs="Arial"/>
        </w:rPr>
        <w:t>Ticketing technology</w:t>
      </w:r>
      <w:r w:rsidRPr="2DC4AC56">
        <w:rPr>
          <w:rFonts w:ascii="Arial" w:eastAsia="Arial" w:hAnsi="Arial" w:cs="Arial"/>
        </w:rPr>
        <w:t xml:space="preserve"> </w:t>
      </w:r>
    </w:p>
    <w:p w14:paraId="65BEB0EF" w14:textId="7247601D" w:rsidR="00E71CD3" w:rsidRPr="00450CB8" w:rsidRDefault="7280B705" w:rsidP="7280B705">
      <w:pPr>
        <w:pStyle w:val="ListParagraph"/>
        <w:numPr>
          <w:ilvl w:val="4"/>
          <w:numId w:val="1"/>
        </w:numPr>
        <w:spacing w:after="0" w:line="240" w:lineRule="auto"/>
        <w:rPr>
          <w:rFonts w:ascii="Arial" w:eastAsia="Arial" w:hAnsi="Arial" w:cs="Arial"/>
        </w:rPr>
      </w:pPr>
      <w:r w:rsidRPr="7280B705">
        <w:rPr>
          <w:rFonts w:ascii="Arial" w:eastAsia="Arial" w:hAnsi="Arial" w:cs="Arial"/>
        </w:rPr>
        <w:t xml:space="preserve">The Golden State Warriors now give fans the ability to upgrade their seats </w:t>
      </w:r>
      <w:r w:rsidRPr="7280B705">
        <w:rPr>
          <w:rFonts w:ascii="Arial" w:eastAsia="Arial" w:hAnsi="Arial" w:cs="Arial"/>
          <w:i/>
          <w:iCs/>
        </w:rPr>
        <w:t xml:space="preserve">during </w:t>
      </w:r>
      <w:r w:rsidRPr="7280B705">
        <w:rPr>
          <w:rFonts w:ascii="Arial" w:eastAsia="Arial" w:hAnsi="Arial" w:cs="Arial"/>
        </w:rPr>
        <w:t xml:space="preserve">the game using mobile devices, helping them to improve customer service and generating additional revenue while helping to move unsold ticket inventory </w:t>
      </w:r>
      <w:r w:rsidRPr="7280B705">
        <w:rPr>
          <w:rFonts w:ascii="Arial" w:eastAsia="Arial" w:hAnsi="Arial" w:cs="Arial"/>
          <w:vertAlign w:val="superscript"/>
        </w:rPr>
        <w:t>13</w:t>
      </w:r>
    </w:p>
    <w:p w14:paraId="107330C5" w14:textId="7D1A6203" w:rsidR="00450CB8" w:rsidRPr="004F7F0E" w:rsidRDefault="00450CB8" w:rsidP="00450CB8">
      <w:pPr>
        <w:pStyle w:val="ListParagraph"/>
        <w:numPr>
          <w:ilvl w:val="4"/>
          <w:numId w:val="1"/>
        </w:numPr>
        <w:spacing w:after="0" w:line="240" w:lineRule="auto"/>
        <w:rPr>
          <w:rFonts w:ascii="Arial" w:eastAsia="Arial" w:hAnsi="Arial" w:cs="Arial"/>
        </w:rPr>
      </w:pPr>
      <w:r w:rsidRPr="004F7F0E">
        <w:rPr>
          <w:rFonts w:ascii="Arial" w:eastAsia="Arial" w:hAnsi="Arial" w:cs="Arial"/>
        </w:rPr>
        <w:t xml:space="preserve">Prior to kicking off the 2019-20 NFL season, the University of California Golden Bears introduced a new ticketing system, aimed at improving the overall fan experience </w:t>
      </w:r>
      <w:r w:rsidRPr="004F7F0E">
        <w:rPr>
          <w:rFonts w:ascii="Arial" w:eastAsia="Arial" w:hAnsi="Arial" w:cs="Arial"/>
          <w:vertAlign w:val="superscript"/>
        </w:rPr>
        <w:t>14</w:t>
      </w:r>
    </w:p>
    <w:p w14:paraId="2E22BC4D" w14:textId="77777777" w:rsidR="00450CB8" w:rsidRPr="004F7F0E" w:rsidRDefault="00450CB8" w:rsidP="00450CB8">
      <w:pPr>
        <w:pStyle w:val="ListParagraph"/>
        <w:numPr>
          <w:ilvl w:val="5"/>
          <w:numId w:val="1"/>
        </w:numPr>
        <w:spacing w:after="0" w:line="240" w:lineRule="auto"/>
        <w:rPr>
          <w:rFonts w:ascii="Arial" w:eastAsia="Arial" w:hAnsi="Arial" w:cs="Arial"/>
        </w:rPr>
      </w:pPr>
      <w:r w:rsidRPr="004F7F0E">
        <w:rPr>
          <w:rFonts w:ascii="Arial" w:eastAsia="Arial" w:hAnsi="Arial" w:cs="Arial"/>
        </w:rPr>
        <w:t xml:space="preserve">After analyzing data, the team recognized that most non-season ticket game attendees purchase seats last-minute, whether through the athletics department or secondary market </w:t>
      </w:r>
    </w:p>
    <w:p w14:paraId="059E9B6F" w14:textId="3132745C" w:rsidR="00450CB8" w:rsidRPr="00756032" w:rsidRDefault="00450CB8" w:rsidP="00450CB8">
      <w:pPr>
        <w:pStyle w:val="ListParagraph"/>
        <w:numPr>
          <w:ilvl w:val="5"/>
          <w:numId w:val="1"/>
        </w:numPr>
        <w:spacing w:after="0" w:line="240" w:lineRule="auto"/>
        <w:rPr>
          <w:rFonts w:ascii="Arial" w:eastAsia="Arial" w:hAnsi="Arial" w:cs="Arial"/>
        </w:rPr>
      </w:pPr>
      <w:r w:rsidRPr="004F7F0E">
        <w:rPr>
          <w:rFonts w:ascii="Arial" w:eastAsia="Arial" w:hAnsi="Arial" w:cs="Arial"/>
        </w:rPr>
        <w:lastRenderedPageBreak/>
        <w:t xml:space="preserve">The “buy-as-you-go” system ensures fans get the best seats available </w:t>
      </w:r>
      <w:r w:rsidRPr="00756032">
        <w:rPr>
          <w:rFonts w:ascii="Arial" w:eastAsia="Arial" w:hAnsi="Arial" w:cs="Arial"/>
        </w:rPr>
        <w:t xml:space="preserve">without having to shop online, comparing ticket </w:t>
      </w:r>
      <w:proofErr w:type="gramStart"/>
      <w:r w:rsidRPr="00756032">
        <w:rPr>
          <w:rFonts w:ascii="Arial" w:eastAsia="Arial" w:hAnsi="Arial" w:cs="Arial"/>
        </w:rPr>
        <w:t>prices</w:t>
      </w:r>
      <w:proofErr w:type="gramEnd"/>
      <w:r w:rsidRPr="00756032">
        <w:rPr>
          <w:rFonts w:ascii="Arial" w:eastAsia="Arial" w:hAnsi="Arial" w:cs="Arial"/>
        </w:rPr>
        <w:t xml:space="preserve"> or spending time looking at seat locations </w:t>
      </w:r>
    </w:p>
    <w:p w14:paraId="77A6BF77" w14:textId="2310D1F2" w:rsidR="00053D5C" w:rsidRPr="00756032" w:rsidRDefault="00C21780" w:rsidP="00053D5C">
      <w:pPr>
        <w:pStyle w:val="ListParagraph"/>
        <w:numPr>
          <w:ilvl w:val="2"/>
          <w:numId w:val="1"/>
        </w:numPr>
        <w:spacing w:after="0" w:line="240" w:lineRule="auto"/>
        <w:rPr>
          <w:rFonts w:ascii="Arial" w:eastAsia="Arial" w:hAnsi="Arial" w:cs="Arial"/>
        </w:rPr>
      </w:pPr>
      <w:r w:rsidRPr="00756032">
        <w:rPr>
          <w:rFonts w:ascii="Arial" w:eastAsia="Arial" w:hAnsi="Arial" w:cs="Arial"/>
        </w:rPr>
        <w:t>Fan health and safety</w:t>
      </w:r>
      <w:r w:rsidR="002524A3" w:rsidRPr="00756032">
        <w:rPr>
          <w:rFonts w:ascii="Arial" w:eastAsia="Arial" w:hAnsi="Arial" w:cs="Arial"/>
        </w:rPr>
        <w:t xml:space="preserve"> and protecting the team from liability</w:t>
      </w:r>
    </w:p>
    <w:p w14:paraId="1AF51016" w14:textId="1A660B6B" w:rsidR="00053D5C" w:rsidRPr="00756032" w:rsidRDefault="00053D5C" w:rsidP="00053D5C">
      <w:pPr>
        <w:pStyle w:val="ListParagraph"/>
        <w:numPr>
          <w:ilvl w:val="3"/>
          <w:numId w:val="1"/>
        </w:numPr>
        <w:spacing w:after="0" w:line="240" w:lineRule="auto"/>
        <w:rPr>
          <w:rFonts w:ascii="Arial" w:eastAsia="Arial" w:hAnsi="Arial" w:cs="Arial"/>
        </w:rPr>
      </w:pPr>
      <w:r w:rsidRPr="00756032">
        <w:rPr>
          <w:rFonts w:ascii="Arial" w:eastAsia="Arial" w:hAnsi="Arial" w:cs="Arial"/>
        </w:rPr>
        <w:t xml:space="preserve">How </w:t>
      </w:r>
      <w:r w:rsidR="00C21780" w:rsidRPr="00756032">
        <w:rPr>
          <w:rFonts w:ascii="Arial" w:eastAsia="Arial" w:hAnsi="Arial" w:cs="Arial"/>
        </w:rPr>
        <w:t>might technology impact the fan experience in a post-pandemic world?</w:t>
      </w:r>
    </w:p>
    <w:p w14:paraId="03E97BFB" w14:textId="390EA6C0" w:rsidR="00053D5C" w:rsidRPr="00756032" w:rsidRDefault="00DD5A2D" w:rsidP="00053D5C">
      <w:pPr>
        <w:pStyle w:val="ListParagraph"/>
        <w:numPr>
          <w:ilvl w:val="3"/>
          <w:numId w:val="1"/>
        </w:numPr>
        <w:spacing w:after="0" w:line="240" w:lineRule="auto"/>
        <w:rPr>
          <w:rFonts w:ascii="Arial" w:eastAsia="Arial" w:hAnsi="Arial" w:cs="Arial"/>
        </w:rPr>
      </w:pPr>
      <w:hyperlink r:id="rId27" w:history="1">
        <w:r w:rsidR="00C21780" w:rsidRPr="00756032">
          <w:rPr>
            <w:rStyle w:val="Hyperlink"/>
            <w:rFonts w:ascii="Arial" w:eastAsia="Arial" w:hAnsi="Arial" w:cs="Arial"/>
            <w:i/>
            <w:iCs/>
          </w:rPr>
          <w:t>Sports Busines Journal</w:t>
        </w:r>
      </w:hyperlink>
      <w:r w:rsidR="00C21780" w:rsidRPr="00756032">
        <w:rPr>
          <w:rFonts w:ascii="Arial" w:eastAsia="Arial" w:hAnsi="Arial" w:cs="Arial"/>
        </w:rPr>
        <w:t xml:space="preserve"> offered a look at how technology might </w:t>
      </w:r>
      <w:r w:rsidR="005238BA" w:rsidRPr="00756032">
        <w:rPr>
          <w:rFonts w:ascii="Arial" w:eastAsia="Arial" w:hAnsi="Arial" w:cs="Arial"/>
        </w:rPr>
        <w:t>play a role in how sports and entertainment business professionals keep fans healthy and safe at venues throughout the industry</w:t>
      </w:r>
    </w:p>
    <w:p w14:paraId="5E89A913" w14:textId="3AD986CC" w:rsidR="002524A3" w:rsidRPr="00756032" w:rsidRDefault="002524A3" w:rsidP="00795A18">
      <w:pPr>
        <w:pStyle w:val="ListParagraph"/>
        <w:numPr>
          <w:ilvl w:val="4"/>
          <w:numId w:val="1"/>
        </w:numPr>
        <w:spacing w:after="0" w:line="240" w:lineRule="auto"/>
        <w:rPr>
          <w:rFonts w:ascii="Arial" w:eastAsia="Arial" w:hAnsi="Arial" w:cs="Arial"/>
        </w:rPr>
      </w:pPr>
      <w:r w:rsidRPr="00756032">
        <w:rPr>
          <w:rFonts w:ascii="Arial" w:eastAsia="Arial" w:hAnsi="Arial" w:cs="Arial"/>
        </w:rPr>
        <w:t>Security</w:t>
      </w:r>
      <w:r w:rsidR="00676681" w:rsidRPr="00756032">
        <w:rPr>
          <w:rFonts w:ascii="Arial" w:eastAsia="Arial" w:hAnsi="Arial" w:cs="Arial"/>
        </w:rPr>
        <w:t xml:space="preserve"> / Liability</w:t>
      </w:r>
    </w:p>
    <w:p w14:paraId="3AD435A7" w14:textId="270AC9E7" w:rsidR="00795A18" w:rsidRPr="00756032" w:rsidRDefault="002524A3" w:rsidP="002524A3">
      <w:pPr>
        <w:pStyle w:val="ListParagraph"/>
        <w:numPr>
          <w:ilvl w:val="5"/>
          <w:numId w:val="1"/>
        </w:numPr>
        <w:spacing w:after="0" w:line="240" w:lineRule="auto"/>
        <w:rPr>
          <w:rFonts w:ascii="Arial" w:eastAsia="Arial" w:hAnsi="Arial" w:cs="Arial"/>
        </w:rPr>
      </w:pPr>
      <w:r w:rsidRPr="00756032">
        <w:rPr>
          <w:rFonts w:ascii="Arial" w:eastAsia="Arial" w:hAnsi="Arial" w:cs="Arial"/>
        </w:rPr>
        <w:t xml:space="preserve">Beginning with the purchase of a ticket on the app, fans would be presented with a liability waiver that assures the team that would release the team from liability should the fan contract any virus at the venue </w:t>
      </w:r>
    </w:p>
    <w:p w14:paraId="1A09FB22" w14:textId="77777777" w:rsidR="002524A3" w:rsidRPr="00756032" w:rsidRDefault="00795A18" w:rsidP="00795A18">
      <w:pPr>
        <w:pStyle w:val="ListParagraph"/>
        <w:numPr>
          <w:ilvl w:val="5"/>
          <w:numId w:val="1"/>
        </w:numPr>
        <w:spacing w:after="0" w:line="240" w:lineRule="auto"/>
        <w:rPr>
          <w:rFonts w:ascii="Arial" w:eastAsia="Arial" w:hAnsi="Arial" w:cs="Arial"/>
        </w:rPr>
      </w:pPr>
      <w:r w:rsidRPr="00756032">
        <w:rPr>
          <w:rFonts w:ascii="Arial" w:eastAsia="Arial" w:hAnsi="Arial" w:cs="Arial"/>
        </w:rPr>
        <w:t xml:space="preserve">The app </w:t>
      </w:r>
      <w:r w:rsidR="002524A3" w:rsidRPr="00756032">
        <w:rPr>
          <w:rFonts w:ascii="Arial" w:eastAsia="Arial" w:hAnsi="Arial" w:cs="Arial"/>
        </w:rPr>
        <w:t xml:space="preserve">would also </w:t>
      </w:r>
      <w:r w:rsidRPr="00756032">
        <w:rPr>
          <w:rFonts w:ascii="Arial" w:eastAsia="Arial" w:hAnsi="Arial" w:cs="Arial"/>
        </w:rPr>
        <w:t>provide</w:t>
      </w:r>
      <w:r w:rsidR="002524A3" w:rsidRPr="00756032">
        <w:rPr>
          <w:rFonts w:ascii="Arial" w:eastAsia="Arial" w:hAnsi="Arial" w:cs="Arial"/>
        </w:rPr>
        <w:t xml:space="preserve"> fans with</w:t>
      </w:r>
      <w:r w:rsidRPr="00756032">
        <w:rPr>
          <w:rFonts w:ascii="Arial" w:eastAsia="Arial" w:hAnsi="Arial" w:cs="Arial"/>
        </w:rPr>
        <w:t xml:space="preserve"> gate and security line assignments, and a range of times to arrive</w:t>
      </w:r>
      <w:r w:rsidR="002524A3" w:rsidRPr="00756032">
        <w:rPr>
          <w:rFonts w:ascii="Arial" w:eastAsia="Arial" w:hAnsi="Arial" w:cs="Arial"/>
        </w:rPr>
        <w:t xml:space="preserve"> to venue entry points</w:t>
      </w:r>
    </w:p>
    <w:p w14:paraId="7A1B1F2E" w14:textId="73176994" w:rsidR="00795A18" w:rsidRPr="00756032" w:rsidRDefault="00795A18" w:rsidP="00795A18">
      <w:pPr>
        <w:pStyle w:val="ListParagraph"/>
        <w:numPr>
          <w:ilvl w:val="5"/>
          <w:numId w:val="1"/>
        </w:numPr>
        <w:spacing w:after="0" w:line="240" w:lineRule="auto"/>
        <w:rPr>
          <w:rFonts w:ascii="Arial" w:eastAsia="Arial" w:hAnsi="Arial" w:cs="Arial"/>
        </w:rPr>
      </w:pPr>
      <w:r w:rsidRPr="00756032">
        <w:rPr>
          <w:rFonts w:ascii="Arial" w:eastAsia="Arial" w:hAnsi="Arial" w:cs="Arial"/>
        </w:rPr>
        <w:t xml:space="preserve">Upon arrival, fans </w:t>
      </w:r>
      <w:r w:rsidR="002524A3" w:rsidRPr="00756032">
        <w:rPr>
          <w:rFonts w:ascii="Arial" w:eastAsia="Arial" w:hAnsi="Arial" w:cs="Arial"/>
        </w:rPr>
        <w:t>would receive</w:t>
      </w:r>
      <w:r w:rsidRPr="00756032">
        <w:rPr>
          <w:rFonts w:ascii="Arial" w:eastAsia="Arial" w:hAnsi="Arial" w:cs="Arial"/>
        </w:rPr>
        <w:t xml:space="preserve"> temperature </w:t>
      </w:r>
      <w:r w:rsidR="002524A3" w:rsidRPr="00756032">
        <w:rPr>
          <w:rFonts w:ascii="Arial" w:eastAsia="Arial" w:hAnsi="Arial" w:cs="Arial"/>
        </w:rPr>
        <w:t>checks and</w:t>
      </w:r>
      <w:r w:rsidRPr="00756032">
        <w:rPr>
          <w:rFonts w:ascii="Arial" w:eastAsia="Arial" w:hAnsi="Arial" w:cs="Arial"/>
        </w:rPr>
        <w:t xml:space="preserve"> be asked health screening questions </w:t>
      </w:r>
      <w:r w:rsidR="002524A3" w:rsidRPr="00756032">
        <w:rPr>
          <w:rFonts w:ascii="Arial" w:eastAsia="Arial" w:hAnsi="Arial" w:cs="Arial"/>
        </w:rPr>
        <w:t>prior to having</w:t>
      </w:r>
      <w:r w:rsidRPr="00756032">
        <w:rPr>
          <w:rFonts w:ascii="Arial" w:eastAsia="Arial" w:hAnsi="Arial" w:cs="Arial"/>
        </w:rPr>
        <w:t xml:space="preserve"> their ticket scanned</w:t>
      </w:r>
    </w:p>
    <w:p w14:paraId="657F6D44" w14:textId="2B949AB1" w:rsidR="00795A18" w:rsidRPr="00756032" w:rsidRDefault="002524A3" w:rsidP="002524A3">
      <w:pPr>
        <w:pStyle w:val="ListParagraph"/>
        <w:numPr>
          <w:ilvl w:val="5"/>
          <w:numId w:val="1"/>
        </w:numPr>
        <w:spacing w:after="0" w:line="240" w:lineRule="auto"/>
        <w:rPr>
          <w:rFonts w:ascii="Arial" w:eastAsia="Arial" w:hAnsi="Arial" w:cs="Arial"/>
        </w:rPr>
      </w:pPr>
      <w:r w:rsidRPr="00756032">
        <w:rPr>
          <w:rFonts w:ascii="Arial" w:eastAsia="Arial" w:hAnsi="Arial" w:cs="Arial"/>
        </w:rPr>
        <w:t xml:space="preserve">Fans </w:t>
      </w:r>
      <w:r w:rsidR="00270338" w:rsidRPr="00756032">
        <w:rPr>
          <w:rFonts w:ascii="Arial" w:eastAsia="Arial" w:hAnsi="Arial" w:cs="Arial"/>
        </w:rPr>
        <w:t>c</w:t>
      </w:r>
      <w:r w:rsidRPr="00756032">
        <w:rPr>
          <w:rFonts w:ascii="Arial" w:eastAsia="Arial" w:hAnsi="Arial" w:cs="Arial"/>
        </w:rPr>
        <w:t xml:space="preserve">ould then receive a Bluetooth-enabled device that they </w:t>
      </w:r>
      <w:proofErr w:type="gramStart"/>
      <w:r w:rsidRPr="00756032">
        <w:rPr>
          <w:rFonts w:ascii="Arial" w:eastAsia="Arial" w:hAnsi="Arial" w:cs="Arial"/>
        </w:rPr>
        <w:t>would be required to wear at all times</w:t>
      </w:r>
      <w:proofErr w:type="gramEnd"/>
      <w:r w:rsidRPr="00756032">
        <w:rPr>
          <w:rFonts w:ascii="Arial" w:eastAsia="Arial" w:hAnsi="Arial" w:cs="Arial"/>
        </w:rPr>
        <w:t xml:space="preserve"> while they are at the game that would allow stadium staff to track fan movement and help maintain safe social-distancing measures</w:t>
      </w:r>
    </w:p>
    <w:p w14:paraId="7D052D3A" w14:textId="005A0591" w:rsidR="00795A18" w:rsidRPr="00756032" w:rsidRDefault="002524A3" w:rsidP="00795A18">
      <w:pPr>
        <w:pStyle w:val="ListParagraph"/>
        <w:numPr>
          <w:ilvl w:val="4"/>
          <w:numId w:val="1"/>
        </w:numPr>
        <w:spacing w:after="0" w:line="240" w:lineRule="auto"/>
        <w:rPr>
          <w:rFonts w:ascii="Arial" w:eastAsia="Arial" w:hAnsi="Arial" w:cs="Arial"/>
        </w:rPr>
      </w:pPr>
      <w:r w:rsidRPr="00756032">
        <w:rPr>
          <w:rFonts w:ascii="Arial" w:eastAsia="Arial" w:hAnsi="Arial" w:cs="Arial"/>
        </w:rPr>
        <w:t xml:space="preserve">Cleaning and Sanitization </w:t>
      </w:r>
    </w:p>
    <w:p w14:paraId="1894350A" w14:textId="2DA97BA0" w:rsidR="002524A3" w:rsidRPr="00756032" w:rsidRDefault="002524A3" w:rsidP="002524A3">
      <w:pPr>
        <w:pStyle w:val="ListParagraph"/>
        <w:numPr>
          <w:ilvl w:val="5"/>
          <w:numId w:val="1"/>
        </w:numPr>
        <w:spacing w:after="0" w:line="240" w:lineRule="auto"/>
        <w:rPr>
          <w:rFonts w:ascii="Arial" w:eastAsia="Arial" w:hAnsi="Arial" w:cs="Arial"/>
        </w:rPr>
      </w:pPr>
      <w:r w:rsidRPr="00756032">
        <w:rPr>
          <w:rFonts w:ascii="Arial" w:eastAsia="Arial" w:hAnsi="Arial" w:cs="Arial"/>
        </w:rPr>
        <w:t xml:space="preserve">Stadiums could consider the implementation of technology that can detect concealed weapons and crowd disturbances from parking lots to the seating bowl. It can also detect thermal elevated body temperature, lack of social </w:t>
      </w:r>
      <w:proofErr w:type="gramStart"/>
      <w:r w:rsidRPr="00756032">
        <w:rPr>
          <w:rFonts w:ascii="Arial" w:eastAsia="Arial" w:hAnsi="Arial" w:cs="Arial"/>
        </w:rPr>
        <w:t>distancing</w:t>
      </w:r>
      <w:proofErr w:type="gramEnd"/>
      <w:r w:rsidRPr="00756032">
        <w:rPr>
          <w:rFonts w:ascii="Arial" w:eastAsia="Arial" w:hAnsi="Arial" w:cs="Arial"/>
        </w:rPr>
        <w:t xml:space="preserve"> and perform contact tracing, which can help identify those who may have come in contact with an infected person.</w:t>
      </w:r>
    </w:p>
    <w:p w14:paraId="59F884B0" w14:textId="4BFED591" w:rsidR="002105DA" w:rsidRPr="00756032" w:rsidRDefault="002105DA" w:rsidP="002524A3">
      <w:pPr>
        <w:pStyle w:val="ListParagraph"/>
        <w:numPr>
          <w:ilvl w:val="5"/>
          <w:numId w:val="1"/>
        </w:numPr>
        <w:spacing w:after="0" w:line="240" w:lineRule="auto"/>
        <w:rPr>
          <w:rFonts w:ascii="Arial" w:eastAsia="Arial" w:hAnsi="Arial" w:cs="Arial"/>
        </w:rPr>
      </w:pPr>
      <w:r w:rsidRPr="00756032">
        <w:rPr>
          <w:rFonts w:ascii="Arial" w:eastAsia="Arial" w:hAnsi="Arial" w:cs="Arial"/>
        </w:rPr>
        <w:t>Technology that can help sanitize venues will most certainly play a role in fan safety, along with improved equipment that can improve air quality at venues</w:t>
      </w:r>
    </w:p>
    <w:p w14:paraId="373F3F7B" w14:textId="3DCC9E34" w:rsidR="00450CB8" w:rsidRPr="00756032" w:rsidRDefault="002105DA" w:rsidP="002105DA">
      <w:pPr>
        <w:pStyle w:val="ListParagraph"/>
        <w:numPr>
          <w:ilvl w:val="6"/>
          <w:numId w:val="1"/>
        </w:numPr>
        <w:spacing w:after="0" w:line="240" w:lineRule="auto"/>
        <w:rPr>
          <w:rFonts w:ascii="Arial" w:eastAsia="Arial" w:hAnsi="Arial" w:cs="Arial"/>
        </w:rPr>
      </w:pPr>
      <w:r w:rsidRPr="00756032">
        <w:rPr>
          <w:rFonts w:ascii="Arial" w:eastAsia="Arial" w:hAnsi="Arial" w:cs="Arial"/>
        </w:rPr>
        <w:t xml:space="preserve">For example, technology called bipolar ionization that significantly improves air quality at venues, was incorporated into the $185 million renovation of Rocket Mortgage </w:t>
      </w:r>
      <w:proofErr w:type="spellStart"/>
      <w:r w:rsidRPr="00756032">
        <w:rPr>
          <w:rFonts w:ascii="Arial" w:eastAsia="Arial" w:hAnsi="Arial" w:cs="Arial"/>
        </w:rPr>
        <w:t>FieldHouse</w:t>
      </w:r>
      <w:proofErr w:type="spellEnd"/>
      <w:r w:rsidRPr="00756032">
        <w:rPr>
          <w:rFonts w:ascii="Arial" w:eastAsia="Arial" w:hAnsi="Arial" w:cs="Arial"/>
        </w:rPr>
        <w:t xml:space="preserve"> and is in the Texas Rangers’ new ballpark, Globe Life </w:t>
      </w:r>
      <w:r w:rsidR="00270338" w:rsidRPr="00756032">
        <w:rPr>
          <w:rFonts w:ascii="Arial" w:eastAsia="Arial" w:hAnsi="Arial" w:cs="Arial"/>
        </w:rPr>
        <w:t>Park</w:t>
      </w:r>
    </w:p>
    <w:p w14:paraId="4077DAB1" w14:textId="74F4E77B" w:rsidR="000C24A2" w:rsidRPr="00756032" w:rsidRDefault="000C24A2" w:rsidP="000C24A2">
      <w:pPr>
        <w:spacing w:after="0" w:line="240" w:lineRule="auto"/>
        <w:rPr>
          <w:rFonts w:ascii="Arial" w:hAnsi="Arial" w:cs="Arial"/>
        </w:rPr>
      </w:pPr>
    </w:p>
    <w:p w14:paraId="72614BD6" w14:textId="77777777" w:rsidR="002105DA" w:rsidRPr="000C24A2" w:rsidRDefault="002105DA" w:rsidP="000C24A2">
      <w:pPr>
        <w:spacing w:after="0" w:line="240" w:lineRule="auto"/>
        <w:rPr>
          <w:rFonts w:ascii="Arial" w:hAnsi="Arial" w:cs="Arial"/>
          <w:highlight w:val="yellow"/>
        </w:rPr>
      </w:pPr>
    </w:p>
    <w:p w14:paraId="5A1F01DE" w14:textId="77777777" w:rsidR="001A33D5" w:rsidRPr="00170A45" w:rsidRDefault="001A33D5" w:rsidP="001A33D5">
      <w:pPr>
        <w:jc w:val="center"/>
        <w:rPr>
          <w:rFonts w:ascii="Arial" w:hAnsi="Arial" w:cs="Arial"/>
          <w:i/>
        </w:rPr>
      </w:pPr>
      <w:r w:rsidRPr="00170A45">
        <w:rPr>
          <w:rFonts w:ascii="Arial" w:hAnsi="Arial" w:cs="Arial"/>
          <w:i/>
          <w:noProof/>
        </w:rPr>
        <w:drawing>
          <wp:inline distT="0" distB="0" distL="0" distR="0" wp14:anchorId="6972A81C" wp14:editId="6EA82B03">
            <wp:extent cx="1314334" cy="865753"/>
            <wp:effectExtent l="0" t="0" r="0" b="0"/>
            <wp:docPr id="12" name="Picture 12"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hrisL:Dropbox:projectidea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18906" cy="868764"/>
                    </a:xfrm>
                    <a:prstGeom prst="rect">
                      <a:avLst/>
                    </a:prstGeom>
                    <a:noFill/>
                    <a:ln>
                      <a:noFill/>
                    </a:ln>
                  </pic:spPr>
                </pic:pic>
              </a:graphicData>
            </a:graphic>
          </wp:inline>
        </w:drawing>
      </w:r>
    </w:p>
    <w:p w14:paraId="7D870B9A" w14:textId="6D66D93B" w:rsidR="002774E8" w:rsidRPr="00305685" w:rsidRDefault="7280B705" w:rsidP="002774E8">
      <w:pPr>
        <w:spacing w:after="0" w:line="240" w:lineRule="auto"/>
        <w:rPr>
          <w:rFonts w:ascii="Calibri" w:hAnsi="Calibri" w:cs="Arial"/>
          <w:i/>
          <w:color w:val="C00000"/>
          <w:sz w:val="24"/>
          <w:szCs w:val="24"/>
        </w:rPr>
      </w:pPr>
      <w:r w:rsidRPr="00305685">
        <w:rPr>
          <w:rFonts w:ascii="Calibri" w:eastAsia="Arial" w:hAnsi="Calibri" w:cs="Arial"/>
          <w:i/>
          <w:iCs/>
          <w:color w:val="C00000"/>
          <w:sz w:val="24"/>
          <w:szCs w:val="24"/>
        </w:rPr>
        <w:t xml:space="preserve">Consider assigning a slight variation of the existing “Stadium Project” (located in the “Activities and Projects” folder) here.  Rather than asking them to come up with a stadium development strategy, position this as a capital improvement project.  </w:t>
      </w:r>
      <w:r w:rsidR="00170A45" w:rsidRPr="00305685">
        <w:rPr>
          <w:rFonts w:ascii="Calibri" w:eastAsia="Arial" w:hAnsi="Calibri" w:cs="Arial"/>
          <w:i/>
          <w:iCs/>
          <w:color w:val="C00000"/>
          <w:sz w:val="24"/>
          <w:szCs w:val="24"/>
        </w:rPr>
        <w:t xml:space="preserve">Instead of </w:t>
      </w:r>
      <w:r w:rsidRPr="00305685">
        <w:rPr>
          <w:rFonts w:ascii="Calibri" w:eastAsia="Arial" w:hAnsi="Calibri" w:cs="Arial"/>
          <w:i/>
          <w:iCs/>
          <w:color w:val="C00000"/>
          <w:sz w:val="24"/>
          <w:szCs w:val="24"/>
        </w:rPr>
        <w:t xml:space="preserve">building a new venue, task them with focusing on upgrades to an existing facility.  </w:t>
      </w:r>
    </w:p>
    <w:p w14:paraId="46472D6A" w14:textId="77777777" w:rsidR="002774E8" w:rsidRPr="00305685" w:rsidRDefault="002774E8" w:rsidP="002774E8">
      <w:pPr>
        <w:spacing w:after="0" w:line="240" w:lineRule="auto"/>
        <w:rPr>
          <w:rFonts w:ascii="Calibri" w:hAnsi="Calibri" w:cs="Arial"/>
          <w:i/>
          <w:color w:val="C00000"/>
          <w:sz w:val="24"/>
          <w:szCs w:val="24"/>
        </w:rPr>
      </w:pPr>
    </w:p>
    <w:p w14:paraId="33A61EDD" w14:textId="79184FD7" w:rsidR="002774E8" w:rsidRDefault="7280B705" w:rsidP="001569E9">
      <w:pPr>
        <w:spacing w:after="0" w:line="240" w:lineRule="auto"/>
        <w:rPr>
          <w:rFonts w:ascii="Calibri" w:eastAsia="Arial" w:hAnsi="Calibri" w:cs="Arial"/>
          <w:i/>
          <w:iCs/>
          <w:color w:val="C00000"/>
          <w:sz w:val="24"/>
          <w:szCs w:val="24"/>
        </w:rPr>
      </w:pPr>
      <w:r w:rsidRPr="00305685">
        <w:rPr>
          <w:rFonts w:ascii="Calibri" w:eastAsia="Arial" w:hAnsi="Calibri" w:cs="Arial"/>
          <w:i/>
          <w:iCs/>
          <w:color w:val="C00000"/>
          <w:sz w:val="24"/>
          <w:szCs w:val="24"/>
        </w:rPr>
        <w:t>How might technology play a role in the improvements?  What ticket sales concepts from unit 9 might translate to this project?  How might they be able to improve the overall fan experience with a stadium upgrade strategy?</w:t>
      </w:r>
    </w:p>
    <w:p w14:paraId="074E31F5" w14:textId="7C74BE60" w:rsidR="00170A45" w:rsidRDefault="00170A45" w:rsidP="001569E9">
      <w:pPr>
        <w:spacing w:after="0" w:line="240" w:lineRule="auto"/>
        <w:rPr>
          <w:rFonts w:ascii="Calibri" w:eastAsia="Arial" w:hAnsi="Calibri" w:cs="Arial"/>
          <w:i/>
          <w:iCs/>
          <w:color w:val="C00000"/>
          <w:sz w:val="24"/>
          <w:szCs w:val="24"/>
        </w:rPr>
      </w:pPr>
    </w:p>
    <w:p w14:paraId="1D95F93C" w14:textId="77777777" w:rsidR="001A33D5" w:rsidRPr="000A773A" w:rsidRDefault="7280B705" w:rsidP="001A33D5">
      <w:pPr>
        <w:contextualSpacing/>
        <w:jc w:val="center"/>
        <w:rPr>
          <w:rFonts w:cs="Arial"/>
          <w:i/>
          <w:sz w:val="26"/>
          <w:szCs w:val="26"/>
        </w:rPr>
      </w:pPr>
      <w:r w:rsidRPr="7280B705">
        <w:rPr>
          <w:b/>
          <w:bCs/>
          <w:i/>
          <w:iCs/>
          <w:sz w:val="26"/>
          <w:szCs w:val="26"/>
        </w:rPr>
        <w:lastRenderedPageBreak/>
        <w:t>* INSTRUCTOR’S NOTE *</w:t>
      </w:r>
    </w:p>
    <w:p w14:paraId="1D873D81" w14:textId="77777777" w:rsidR="001A33D5" w:rsidRPr="00392200" w:rsidRDefault="001A33D5" w:rsidP="001A33D5">
      <w:pPr>
        <w:ind w:left="1440"/>
        <w:contextualSpacing/>
        <w:jc w:val="center"/>
        <w:rPr>
          <w:rFonts w:ascii="Arial" w:hAnsi="Arial" w:cs="Arial"/>
          <w:i/>
        </w:rPr>
      </w:pPr>
    </w:p>
    <w:p w14:paraId="684F3502" w14:textId="77777777" w:rsidR="001A33D5" w:rsidRPr="00EB077F" w:rsidRDefault="001A33D5" w:rsidP="001A33D5">
      <w:pPr>
        <w:contextualSpacing/>
        <w:jc w:val="center"/>
        <w:rPr>
          <w:rFonts w:ascii="Arial" w:hAnsi="Arial" w:cs="Arial"/>
          <w:i/>
        </w:rPr>
      </w:pPr>
      <w:r>
        <w:rPr>
          <w:rFonts w:ascii="Arial" w:hAnsi="Arial"/>
          <w:i/>
          <w:noProof/>
        </w:rPr>
        <w:drawing>
          <wp:inline distT="0" distB="0" distL="0" distR="0" wp14:anchorId="68FED0CE" wp14:editId="129D54F7">
            <wp:extent cx="1428750" cy="1428750"/>
            <wp:effectExtent l="0" t="0" r="0" b="0"/>
            <wp:docPr id="14" name="Picture 14"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57C8795F" w14:textId="446352D6" w:rsidR="001569E9" w:rsidRPr="00966C40" w:rsidRDefault="1374D655" w:rsidP="001A33D5">
      <w:pPr>
        <w:spacing w:after="0" w:line="240" w:lineRule="auto"/>
        <w:rPr>
          <w:i/>
          <w:color w:val="C00000"/>
          <w:sz w:val="24"/>
          <w:szCs w:val="24"/>
        </w:rPr>
      </w:pPr>
      <w:r w:rsidRPr="00966C40">
        <w:rPr>
          <w:i/>
          <w:iCs/>
          <w:color w:val="C00000"/>
          <w:sz w:val="24"/>
          <w:szCs w:val="24"/>
        </w:rPr>
        <w:t xml:space="preserve">A PDF document entitled “Unit 10 Student Handout – </w:t>
      </w:r>
      <w:proofErr w:type="spellStart"/>
      <w:r w:rsidRPr="00966C40">
        <w:rPr>
          <w:i/>
          <w:iCs/>
          <w:color w:val="C00000"/>
          <w:sz w:val="24"/>
          <w:szCs w:val="24"/>
        </w:rPr>
        <w:t>StadiumsRaceToDigitize</w:t>
      </w:r>
      <w:proofErr w:type="spellEnd"/>
      <w:r w:rsidRPr="00966C40">
        <w:rPr>
          <w:i/>
          <w:iCs/>
          <w:color w:val="C00000"/>
          <w:sz w:val="24"/>
          <w:szCs w:val="24"/>
        </w:rPr>
        <w:t xml:space="preserve">” provides an excellent case study on ways venues and facilities are scrambling to implement technology to keep pace with fan demands.  It could be used as a supplement to this lesson (or unit as a whole) in many ways, either as a case study, discussion topic, </w:t>
      </w:r>
      <w:proofErr w:type="gramStart"/>
      <w:r w:rsidRPr="00966C40">
        <w:rPr>
          <w:i/>
          <w:iCs/>
          <w:color w:val="C00000"/>
          <w:sz w:val="24"/>
          <w:szCs w:val="24"/>
        </w:rPr>
        <w:t>activity</w:t>
      </w:r>
      <w:proofErr w:type="gramEnd"/>
      <w:r w:rsidRPr="00966C40">
        <w:rPr>
          <w:i/>
          <w:iCs/>
          <w:color w:val="C00000"/>
          <w:sz w:val="24"/>
          <w:szCs w:val="24"/>
        </w:rPr>
        <w:t xml:space="preserve"> or even extra credit! </w:t>
      </w:r>
    </w:p>
    <w:p w14:paraId="1501CFF2" w14:textId="77777777" w:rsidR="004F73D0" w:rsidRPr="001A33D5" w:rsidRDefault="004F73D0" w:rsidP="001A33D5">
      <w:pPr>
        <w:spacing w:after="0" w:line="240" w:lineRule="auto"/>
        <w:rPr>
          <w:i/>
          <w:color w:val="C00000"/>
          <w:sz w:val="26"/>
          <w:szCs w:val="26"/>
        </w:rPr>
      </w:pPr>
    </w:p>
    <w:p w14:paraId="40E5050F" w14:textId="77777777" w:rsidR="0071320E" w:rsidRPr="00D709D2" w:rsidRDefault="7280B705" w:rsidP="7280B705">
      <w:pPr>
        <w:pStyle w:val="ListParagraph"/>
        <w:numPr>
          <w:ilvl w:val="1"/>
          <w:numId w:val="1"/>
        </w:numPr>
        <w:spacing w:after="0" w:line="240" w:lineRule="auto"/>
        <w:rPr>
          <w:rFonts w:ascii="Arial" w:eastAsia="Arial" w:hAnsi="Arial" w:cs="Arial"/>
        </w:rPr>
      </w:pPr>
      <w:r w:rsidRPr="7280B705">
        <w:rPr>
          <w:rFonts w:ascii="Arial" w:eastAsia="Arial" w:hAnsi="Arial" w:cs="Arial"/>
        </w:rPr>
        <w:t>Proactively controlling environment</w:t>
      </w:r>
    </w:p>
    <w:p w14:paraId="74899E08" w14:textId="77777777" w:rsidR="00EB07BF" w:rsidRDefault="00EB07BF" w:rsidP="7280B705">
      <w:pPr>
        <w:pStyle w:val="ListParagraph"/>
        <w:numPr>
          <w:ilvl w:val="2"/>
          <w:numId w:val="1"/>
        </w:numPr>
        <w:spacing w:after="0" w:line="240" w:lineRule="auto"/>
        <w:rPr>
          <w:rFonts w:ascii="Arial" w:eastAsia="Arial" w:hAnsi="Arial" w:cs="Arial"/>
        </w:rPr>
      </w:pPr>
      <w:r>
        <w:rPr>
          <w:rFonts w:ascii="Arial" w:eastAsia="Arial" w:hAnsi="Arial" w:cs="Arial"/>
        </w:rPr>
        <w:t>Monitoring alcohol consumption</w:t>
      </w:r>
    </w:p>
    <w:p w14:paraId="1730BFBD" w14:textId="72766D7D" w:rsidR="00D028C1" w:rsidRPr="004F7F0E" w:rsidRDefault="280AFB08" w:rsidP="00D028C1">
      <w:pPr>
        <w:pStyle w:val="ListParagraph"/>
        <w:numPr>
          <w:ilvl w:val="3"/>
          <w:numId w:val="1"/>
        </w:numPr>
        <w:spacing w:after="0" w:line="240" w:lineRule="auto"/>
        <w:rPr>
          <w:rFonts w:ascii="Arial" w:eastAsia="Arial" w:hAnsi="Arial" w:cs="Arial"/>
        </w:rPr>
      </w:pPr>
      <w:r w:rsidRPr="280AFB08">
        <w:rPr>
          <w:rFonts w:ascii="Arial" w:eastAsia="Arial" w:hAnsi="Arial" w:cs="Arial"/>
        </w:rPr>
        <w:t xml:space="preserve">Less than 40 of the roughly 120 largest NCAA Division 1 schools allow the sale of alcohol inside </w:t>
      </w:r>
      <w:r w:rsidRPr="005E4B41">
        <w:rPr>
          <w:rFonts w:ascii="Arial" w:eastAsia="Arial" w:hAnsi="Arial" w:cs="Arial"/>
        </w:rPr>
        <w:t xml:space="preserve">their stadiums and many limit sales to luxury suites, </w:t>
      </w:r>
      <w:proofErr w:type="gramStart"/>
      <w:r w:rsidRPr="005E4B41">
        <w:rPr>
          <w:rFonts w:ascii="Arial" w:eastAsia="Arial" w:hAnsi="Arial" w:cs="Arial"/>
        </w:rPr>
        <w:t>lounges</w:t>
      </w:r>
      <w:proofErr w:type="gramEnd"/>
      <w:r w:rsidRPr="005E4B41">
        <w:rPr>
          <w:rFonts w:ascii="Arial" w:eastAsia="Arial" w:hAnsi="Arial" w:cs="Arial"/>
        </w:rPr>
        <w:t xml:space="preserve"> or club-seating areas </w:t>
      </w:r>
      <w:r w:rsidRPr="005E4B41">
        <w:rPr>
          <w:rFonts w:ascii="Arial" w:eastAsia="Arial" w:hAnsi="Arial" w:cs="Arial"/>
          <w:vertAlign w:val="superscript"/>
        </w:rPr>
        <w:t>15</w:t>
      </w:r>
      <w:r w:rsidRPr="005E4B41">
        <w:rPr>
          <w:rFonts w:ascii="Arial" w:eastAsia="Arial" w:hAnsi="Arial" w:cs="Arial"/>
        </w:rPr>
        <w:t xml:space="preserve"> </w:t>
      </w:r>
    </w:p>
    <w:p w14:paraId="5237A71D" w14:textId="31F8EFFF" w:rsidR="00721126" w:rsidRPr="00AD6D29" w:rsidRDefault="0007226A" w:rsidP="00EB07BF">
      <w:pPr>
        <w:pStyle w:val="ListParagraph"/>
        <w:numPr>
          <w:ilvl w:val="3"/>
          <w:numId w:val="1"/>
        </w:numPr>
        <w:spacing w:after="0" w:line="240" w:lineRule="auto"/>
        <w:rPr>
          <w:rFonts w:ascii="Arial" w:eastAsia="Arial" w:hAnsi="Arial" w:cs="Arial"/>
        </w:rPr>
      </w:pPr>
      <w:r w:rsidRPr="005E4B41">
        <w:rPr>
          <w:rFonts w:ascii="Arial" w:eastAsia="Arial" w:hAnsi="Arial" w:cs="Arial"/>
        </w:rPr>
        <w:t xml:space="preserve">Many teams </w:t>
      </w:r>
      <w:r w:rsidR="1727AB73" w:rsidRPr="005E4B41">
        <w:rPr>
          <w:rFonts w:ascii="Arial" w:eastAsia="Arial" w:hAnsi="Arial" w:cs="Arial"/>
        </w:rPr>
        <w:t>staff member</w:t>
      </w:r>
      <w:r w:rsidR="00966C40" w:rsidRPr="005E4B41">
        <w:rPr>
          <w:rFonts w:ascii="Arial" w:eastAsia="Arial" w:hAnsi="Arial" w:cs="Arial"/>
        </w:rPr>
        <w:t>s</w:t>
      </w:r>
      <w:r w:rsidR="1727AB73" w:rsidRPr="005E4B41">
        <w:rPr>
          <w:rFonts w:ascii="Arial" w:eastAsia="Arial" w:hAnsi="Arial" w:cs="Arial"/>
        </w:rPr>
        <w:t xml:space="preserve"> </w:t>
      </w:r>
      <w:r w:rsidR="00966C40" w:rsidRPr="005E4B41">
        <w:rPr>
          <w:rFonts w:ascii="Arial" w:eastAsia="Arial" w:hAnsi="Arial" w:cs="Arial"/>
        </w:rPr>
        <w:t xml:space="preserve">in place </w:t>
      </w:r>
      <w:r w:rsidR="1727AB73" w:rsidRPr="005E4B41">
        <w:rPr>
          <w:rFonts w:ascii="Arial" w:eastAsia="Arial" w:hAnsi="Arial" w:cs="Arial"/>
        </w:rPr>
        <w:t xml:space="preserve">dedicated to monitoring tweets and gauging fan behavior </w:t>
      </w:r>
      <w:r w:rsidR="00CE269D" w:rsidRPr="005E4B41">
        <w:rPr>
          <w:rFonts w:ascii="Arial" w:eastAsia="Arial" w:hAnsi="Arial" w:cs="Arial"/>
        </w:rPr>
        <w:t xml:space="preserve">on game days </w:t>
      </w:r>
      <w:r w:rsidR="1727AB73" w:rsidRPr="005E4B41">
        <w:rPr>
          <w:rFonts w:ascii="Arial" w:eastAsia="Arial" w:hAnsi="Arial" w:cs="Arial"/>
        </w:rPr>
        <w:t xml:space="preserve">to help prevent issues from arising </w:t>
      </w:r>
    </w:p>
    <w:p w14:paraId="6E1729B8" w14:textId="77777777" w:rsidR="0071320E" w:rsidRPr="0007070D" w:rsidRDefault="280AFB08" w:rsidP="00EB07BF">
      <w:pPr>
        <w:pStyle w:val="ListParagraph"/>
        <w:numPr>
          <w:ilvl w:val="3"/>
          <w:numId w:val="1"/>
        </w:numPr>
        <w:spacing w:after="0" w:line="240" w:lineRule="auto"/>
        <w:rPr>
          <w:rFonts w:ascii="Arial" w:eastAsia="Arial" w:hAnsi="Arial" w:cs="Arial"/>
        </w:rPr>
      </w:pPr>
      <w:r w:rsidRPr="005E4B41">
        <w:rPr>
          <w:rFonts w:ascii="Arial" w:eastAsia="Arial" w:hAnsi="Arial" w:cs="Arial"/>
        </w:rPr>
        <w:t>Because of the increase in complaints about intoxicated patrons disrupting fellow fans' viewing of the game</w:t>
      </w:r>
      <w:r w:rsidRPr="280AFB08">
        <w:rPr>
          <w:rFonts w:ascii="Arial" w:eastAsia="Arial" w:hAnsi="Arial" w:cs="Arial"/>
        </w:rPr>
        <w:t xml:space="preserve">, the Los Angeles Dodgers took the drastic step of placing a ban on tailgating prior to all home games </w:t>
      </w:r>
      <w:r w:rsidRPr="280AFB08">
        <w:rPr>
          <w:rFonts w:ascii="Arial" w:eastAsia="Arial" w:hAnsi="Arial" w:cs="Arial"/>
          <w:vertAlign w:val="superscript"/>
        </w:rPr>
        <w:t>16</w:t>
      </w:r>
    </w:p>
    <w:p w14:paraId="09A87354" w14:textId="6D26FAFB" w:rsidR="0071320E" w:rsidRPr="00A34AB5" w:rsidRDefault="7280B705" w:rsidP="00EB07BF">
      <w:pPr>
        <w:pStyle w:val="ListParagraph"/>
        <w:numPr>
          <w:ilvl w:val="4"/>
          <w:numId w:val="1"/>
        </w:numPr>
        <w:spacing w:after="0" w:line="240" w:lineRule="auto"/>
        <w:rPr>
          <w:rFonts w:ascii="Arial" w:eastAsia="Arial" w:hAnsi="Arial" w:cs="Arial"/>
        </w:rPr>
      </w:pPr>
      <w:r w:rsidRPr="7280B705">
        <w:rPr>
          <w:rFonts w:ascii="Arial" w:eastAsia="Arial" w:hAnsi="Arial" w:cs="Arial"/>
        </w:rPr>
        <w:t xml:space="preserve">Organizations can gain a better understanding of fan behavior prior to an event taking place and </w:t>
      </w:r>
      <w:proofErr w:type="gramStart"/>
      <w:r w:rsidRPr="7280B705">
        <w:rPr>
          <w:rFonts w:ascii="Arial" w:eastAsia="Arial" w:hAnsi="Arial" w:cs="Arial"/>
        </w:rPr>
        <w:t>make adjustments to</w:t>
      </w:r>
      <w:proofErr w:type="gramEnd"/>
      <w:r w:rsidRPr="7280B705">
        <w:rPr>
          <w:rFonts w:ascii="Arial" w:eastAsia="Arial" w:hAnsi="Arial" w:cs="Arial"/>
        </w:rPr>
        <w:t xml:space="preserve"> staffing accordingly.  For example, statistically Boston Bruins fans consume 30 percent more alcohol at the Boston Garden than Celtics fans do.  As a result, management at the arena may choose to </w:t>
      </w:r>
      <w:r w:rsidR="000A17A5">
        <w:rPr>
          <w:rFonts w:ascii="Arial" w:eastAsia="Arial" w:hAnsi="Arial" w:cs="Arial"/>
        </w:rPr>
        <w:t xml:space="preserve">implement </w:t>
      </w:r>
      <w:r w:rsidRPr="7280B705">
        <w:rPr>
          <w:rFonts w:ascii="Arial" w:eastAsia="Arial" w:hAnsi="Arial" w:cs="Arial"/>
        </w:rPr>
        <w:t>measures t</w:t>
      </w:r>
      <w:r w:rsidR="000A17A5">
        <w:rPr>
          <w:rFonts w:ascii="Arial" w:eastAsia="Arial" w:hAnsi="Arial" w:cs="Arial"/>
        </w:rPr>
        <w:t>hat can help them to</w:t>
      </w:r>
      <w:r w:rsidRPr="7280B705">
        <w:rPr>
          <w:rFonts w:ascii="Arial" w:eastAsia="Arial" w:hAnsi="Arial" w:cs="Arial"/>
        </w:rPr>
        <w:t xml:space="preserve"> proactively manage a potentially rowdier crowd. </w:t>
      </w:r>
      <w:r w:rsidRPr="7280B705">
        <w:rPr>
          <w:rFonts w:ascii="Arial" w:eastAsia="Arial" w:hAnsi="Arial" w:cs="Arial"/>
          <w:vertAlign w:val="superscript"/>
        </w:rPr>
        <w:t xml:space="preserve">17 </w:t>
      </w:r>
    </w:p>
    <w:p w14:paraId="46A3A8F6" w14:textId="4A94EE94" w:rsidR="004C5A39" w:rsidRPr="004F7F0E" w:rsidRDefault="280AFB08" w:rsidP="00EB07BF">
      <w:pPr>
        <w:pStyle w:val="ListParagraph"/>
        <w:numPr>
          <w:ilvl w:val="3"/>
          <w:numId w:val="1"/>
        </w:numPr>
        <w:spacing w:after="0" w:line="240" w:lineRule="auto"/>
        <w:rPr>
          <w:rFonts w:ascii="Arial" w:eastAsia="Arial" w:hAnsi="Arial" w:cs="Arial"/>
        </w:rPr>
      </w:pPr>
      <w:r w:rsidRPr="280AFB08">
        <w:rPr>
          <w:rFonts w:ascii="Arial" w:eastAsia="Arial" w:hAnsi="Arial" w:cs="Arial"/>
        </w:rPr>
        <w:t xml:space="preserve">Much to the disappointment of fans who enjoyed a slightly different atmosphere at a PGA sanctioned golf event, the Tour </w:t>
      </w:r>
      <w:hyperlink r:id="rId29">
        <w:r w:rsidRPr="280AFB08">
          <w:rPr>
            <w:rStyle w:val="Hyperlink"/>
            <w:rFonts w:ascii="Arial" w:eastAsia="Arial" w:hAnsi="Arial" w:cs="Arial"/>
          </w:rPr>
          <w:t>imposed a ban</w:t>
        </w:r>
      </w:hyperlink>
      <w:r w:rsidRPr="280AFB08">
        <w:rPr>
          <w:rFonts w:ascii="Arial" w:eastAsia="Arial" w:hAnsi="Arial" w:cs="Arial"/>
        </w:rPr>
        <w:t xml:space="preserve"> at the Waste Management Phoenix Open on players throwing things to fans (previously a tournament </w:t>
      </w:r>
      <w:r w:rsidRPr="004F7F0E">
        <w:rPr>
          <w:rFonts w:ascii="Arial" w:eastAsia="Arial" w:hAnsi="Arial" w:cs="Arial"/>
        </w:rPr>
        <w:t>tradition) as a means for improving both player and fan safety at the event</w:t>
      </w:r>
    </w:p>
    <w:p w14:paraId="453EF241" w14:textId="3927F272" w:rsidR="008C3339" w:rsidRPr="004F7F0E" w:rsidRDefault="008C3339" w:rsidP="00EB07BF">
      <w:pPr>
        <w:pStyle w:val="ListParagraph"/>
        <w:numPr>
          <w:ilvl w:val="3"/>
          <w:numId w:val="1"/>
        </w:numPr>
        <w:spacing w:after="0" w:line="240" w:lineRule="auto"/>
        <w:rPr>
          <w:rFonts w:ascii="Arial" w:eastAsia="Arial" w:hAnsi="Arial" w:cs="Arial"/>
        </w:rPr>
      </w:pPr>
      <w:r w:rsidRPr="004F7F0E">
        <w:rPr>
          <w:rFonts w:ascii="Arial" w:eastAsia="Arial" w:hAnsi="Arial" w:cs="Arial"/>
        </w:rPr>
        <w:t xml:space="preserve"> 2019, the Buffalo Bills </w:t>
      </w:r>
      <w:hyperlink r:id="rId30" w:history="1">
        <w:r w:rsidRPr="004F7F0E">
          <w:rPr>
            <w:rStyle w:val="Hyperlink"/>
            <w:rFonts w:ascii="Arial" w:eastAsia="Arial" w:hAnsi="Arial" w:cs="Arial"/>
          </w:rPr>
          <w:t>announced</w:t>
        </w:r>
      </w:hyperlink>
      <w:r w:rsidRPr="004F7F0E">
        <w:rPr>
          <w:rFonts w:ascii="Arial" w:eastAsia="Arial" w:hAnsi="Arial" w:cs="Arial"/>
        </w:rPr>
        <w:t xml:space="preserve"> changes in their tailgating policy, </w:t>
      </w:r>
      <w:r w:rsidR="00EB07BF" w:rsidRPr="004F7F0E">
        <w:rPr>
          <w:rFonts w:ascii="Arial" w:eastAsia="Arial" w:hAnsi="Arial" w:cs="Arial"/>
        </w:rPr>
        <w:t xml:space="preserve">requiring fans who arrive on buses </w:t>
      </w:r>
      <w:r w:rsidRPr="004F7F0E">
        <w:rPr>
          <w:rFonts w:ascii="Arial" w:eastAsia="Arial" w:hAnsi="Arial" w:cs="Arial"/>
        </w:rPr>
        <w:t>with plans to</w:t>
      </w:r>
      <w:r w:rsidR="00EB07BF" w:rsidRPr="004F7F0E">
        <w:rPr>
          <w:rFonts w:ascii="Arial" w:eastAsia="Arial" w:hAnsi="Arial" w:cs="Arial"/>
        </w:rPr>
        <w:t xml:space="preserve"> tailgate to purchase a package along with their parking pass</w:t>
      </w:r>
    </w:p>
    <w:p w14:paraId="4E917C2E" w14:textId="7B71BB91" w:rsidR="00EB07BF" w:rsidRPr="004F7F0E" w:rsidRDefault="00EB07BF" w:rsidP="008C3339">
      <w:pPr>
        <w:pStyle w:val="ListParagraph"/>
        <w:numPr>
          <w:ilvl w:val="4"/>
          <w:numId w:val="1"/>
        </w:numPr>
        <w:spacing w:after="0" w:line="240" w:lineRule="auto"/>
        <w:rPr>
          <w:rFonts w:ascii="Arial" w:eastAsia="Arial" w:hAnsi="Arial" w:cs="Arial"/>
        </w:rPr>
      </w:pPr>
      <w:r w:rsidRPr="004F7F0E">
        <w:rPr>
          <w:rFonts w:ascii="Arial" w:eastAsia="Arial" w:hAnsi="Arial" w:cs="Arial"/>
        </w:rPr>
        <w:t>T</w:t>
      </w:r>
      <w:r w:rsidR="008C3339" w:rsidRPr="004F7F0E">
        <w:rPr>
          <w:rFonts w:ascii="Arial" w:eastAsia="Arial" w:hAnsi="Arial" w:cs="Arial"/>
        </w:rPr>
        <w:t>o better</w:t>
      </w:r>
      <w:r w:rsidRPr="004F7F0E">
        <w:rPr>
          <w:rFonts w:ascii="Arial" w:eastAsia="Arial" w:hAnsi="Arial" w:cs="Arial"/>
        </w:rPr>
        <w:t xml:space="preserve"> </w:t>
      </w:r>
      <w:r w:rsidR="008C3339" w:rsidRPr="004F7F0E">
        <w:rPr>
          <w:rFonts w:ascii="Arial" w:eastAsia="Arial" w:hAnsi="Arial" w:cs="Arial"/>
        </w:rPr>
        <w:t>manage the experience, the franchise created</w:t>
      </w:r>
      <w:r w:rsidRPr="004F7F0E">
        <w:rPr>
          <w:rFonts w:ascii="Arial" w:eastAsia="Arial" w:hAnsi="Arial" w:cs="Arial"/>
        </w:rPr>
        <w:t xml:space="preserve"> a "Tailgate Village" which charge</w:t>
      </w:r>
      <w:r w:rsidR="008C3339" w:rsidRPr="004F7F0E">
        <w:rPr>
          <w:rFonts w:ascii="Arial" w:eastAsia="Arial" w:hAnsi="Arial" w:cs="Arial"/>
        </w:rPr>
        <w:t>s</w:t>
      </w:r>
      <w:r w:rsidRPr="004F7F0E">
        <w:rPr>
          <w:rFonts w:ascii="Arial" w:eastAsia="Arial" w:hAnsi="Arial" w:cs="Arial"/>
        </w:rPr>
        <w:t xml:space="preserve"> around $15 per person for fans that want to tailgate in the designated area</w:t>
      </w:r>
      <w:r w:rsidR="008C3339" w:rsidRPr="004F7F0E">
        <w:rPr>
          <w:rFonts w:ascii="Arial" w:eastAsia="Arial" w:hAnsi="Arial" w:cs="Arial"/>
        </w:rPr>
        <w:t>, hoping the addition of the fee will keep unruly fans from the stadium</w:t>
      </w:r>
    </w:p>
    <w:p w14:paraId="386FF59F" w14:textId="6FAB0FD4" w:rsidR="008C3339" w:rsidRPr="004F7F0E" w:rsidRDefault="008C3339" w:rsidP="008C3339">
      <w:pPr>
        <w:pStyle w:val="ListParagraph"/>
        <w:numPr>
          <w:ilvl w:val="4"/>
          <w:numId w:val="1"/>
        </w:numPr>
        <w:spacing w:after="0" w:line="240" w:lineRule="auto"/>
        <w:rPr>
          <w:rFonts w:ascii="Arial" w:eastAsia="Arial" w:hAnsi="Arial" w:cs="Arial"/>
        </w:rPr>
      </w:pPr>
      <w:r w:rsidRPr="004F7F0E">
        <w:rPr>
          <w:rFonts w:ascii="Arial" w:eastAsia="Arial" w:hAnsi="Arial" w:cs="Arial"/>
        </w:rPr>
        <w:t xml:space="preserve">The team's vice president of operations and guest experience explained the decision to the </w:t>
      </w:r>
      <w:hyperlink r:id="rId31" w:history="1">
        <w:r w:rsidRPr="004F7F0E">
          <w:rPr>
            <w:rStyle w:val="Hyperlink"/>
            <w:rFonts w:ascii="Arial" w:eastAsia="Arial" w:hAnsi="Arial" w:cs="Arial"/>
            <w:i/>
            <w:iCs/>
          </w:rPr>
          <w:t>Buffalo News</w:t>
        </w:r>
      </w:hyperlink>
      <w:r w:rsidRPr="004F7F0E">
        <w:rPr>
          <w:rFonts w:ascii="Arial" w:eastAsia="Arial" w:hAnsi="Arial" w:cs="Arial"/>
        </w:rPr>
        <w:t>: "</w:t>
      </w:r>
      <w:r w:rsidRPr="004F7F0E">
        <w:rPr>
          <w:rFonts w:ascii="Arial" w:eastAsia="Arial" w:hAnsi="Arial" w:cs="Arial"/>
          <w:i/>
          <w:iCs/>
        </w:rPr>
        <w:t xml:space="preserve">Our No. 1 concern as an organization is fan safety.  When </w:t>
      </w:r>
      <w:proofErr w:type="gramStart"/>
      <w:r w:rsidRPr="004F7F0E">
        <w:rPr>
          <w:rFonts w:ascii="Arial" w:eastAsia="Arial" w:hAnsi="Arial" w:cs="Arial"/>
          <w:i/>
          <w:iCs/>
        </w:rPr>
        <w:t>you're</w:t>
      </w:r>
      <w:proofErr w:type="gramEnd"/>
      <w:r w:rsidRPr="004F7F0E">
        <w:rPr>
          <w:rFonts w:ascii="Arial" w:eastAsia="Arial" w:hAnsi="Arial" w:cs="Arial"/>
          <w:i/>
          <w:iCs/>
        </w:rPr>
        <w:t xml:space="preserve"> seeing what was happening in the bus lot the last couple seasons, especially last year, it gets very concerning.  </w:t>
      </w:r>
      <w:proofErr w:type="gramStart"/>
      <w:r w:rsidRPr="004F7F0E">
        <w:rPr>
          <w:rFonts w:ascii="Arial" w:eastAsia="Arial" w:hAnsi="Arial" w:cs="Arial"/>
          <w:i/>
          <w:iCs/>
        </w:rPr>
        <w:t>It's</w:t>
      </w:r>
      <w:proofErr w:type="gramEnd"/>
      <w:r w:rsidRPr="004F7F0E">
        <w:rPr>
          <w:rFonts w:ascii="Arial" w:eastAsia="Arial" w:hAnsi="Arial" w:cs="Arial"/>
          <w:i/>
          <w:iCs/>
        </w:rPr>
        <w:t xml:space="preserve"> dangerous behavior, not just negative fan behavior. It's dangerous to security, the sheriffs and staff who are trying to police things</w:t>
      </w:r>
      <w:r w:rsidRPr="004F7F0E">
        <w:rPr>
          <w:rFonts w:ascii="Arial" w:eastAsia="Arial" w:hAnsi="Arial" w:cs="Arial"/>
        </w:rPr>
        <w:t>."</w:t>
      </w:r>
    </w:p>
    <w:p w14:paraId="0F95D11E" w14:textId="42884663" w:rsidR="0071320E" w:rsidRPr="004F7F0E" w:rsidRDefault="008C3339" w:rsidP="7280B705">
      <w:pPr>
        <w:pStyle w:val="ListParagraph"/>
        <w:numPr>
          <w:ilvl w:val="2"/>
          <w:numId w:val="1"/>
        </w:numPr>
        <w:spacing w:after="0" w:line="240" w:lineRule="auto"/>
        <w:rPr>
          <w:rFonts w:ascii="Arial" w:eastAsia="Arial" w:hAnsi="Arial" w:cs="Arial"/>
        </w:rPr>
      </w:pPr>
      <w:r w:rsidRPr="004F7F0E">
        <w:rPr>
          <w:rFonts w:ascii="Arial" w:eastAsia="Arial" w:hAnsi="Arial" w:cs="Arial"/>
        </w:rPr>
        <w:lastRenderedPageBreak/>
        <w:t>Fan safety</w:t>
      </w:r>
    </w:p>
    <w:p w14:paraId="01842705" w14:textId="4796119D" w:rsidR="0071320E" w:rsidRPr="004F7F0E" w:rsidRDefault="7280B705" w:rsidP="7280B705">
      <w:pPr>
        <w:pStyle w:val="ListParagraph"/>
        <w:numPr>
          <w:ilvl w:val="3"/>
          <w:numId w:val="1"/>
        </w:numPr>
        <w:spacing w:after="0" w:line="240" w:lineRule="auto"/>
        <w:rPr>
          <w:rFonts w:ascii="Arial" w:eastAsia="Arial" w:hAnsi="Arial" w:cs="Arial"/>
        </w:rPr>
      </w:pPr>
      <w:r w:rsidRPr="004F7F0E">
        <w:rPr>
          <w:rFonts w:ascii="Arial" w:eastAsia="Arial" w:hAnsi="Arial" w:cs="Arial"/>
        </w:rPr>
        <w:t xml:space="preserve">Understanding the intense rivalry between fans of the Portland Timbers and Seattle Sounders, management for both respective MLS clubs limited the number of tickets available for sale to the opposing team at its home games (seating all opposing fans in a section inaccessible to home fans) in an effort to curtail any potential confrontations during the game </w:t>
      </w:r>
    </w:p>
    <w:p w14:paraId="632E93F1" w14:textId="77A2ABB5" w:rsidR="00CE649E" w:rsidRPr="004F7F0E" w:rsidRDefault="0041364B" w:rsidP="7280B705">
      <w:pPr>
        <w:pStyle w:val="ListParagraph"/>
        <w:numPr>
          <w:ilvl w:val="3"/>
          <w:numId w:val="1"/>
        </w:numPr>
        <w:spacing w:after="0" w:line="240" w:lineRule="auto"/>
        <w:rPr>
          <w:rFonts w:ascii="Arial" w:eastAsia="Arial" w:hAnsi="Arial" w:cs="Arial"/>
        </w:rPr>
      </w:pPr>
      <w:r w:rsidRPr="004F7F0E">
        <w:rPr>
          <w:rFonts w:ascii="Arial" w:eastAsia="Arial" w:hAnsi="Arial" w:cs="Arial"/>
        </w:rPr>
        <w:t xml:space="preserve">This season, the Chicago </w:t>
      </w:r>
      <w:r w:rsidR="00CE649E" w:rsidRPr="004F7F0E">
        <w:rPr>
          <w:rFonts w:ascii="Arial" w:eastAsia="Arial" w:hAnsi="Arial" w:cs="Arial"/>
        </w:rPr>
        <w:t>White Sox</w:t>
      </w:r>
      <w:r w:rsidRPr="004F7F0E">
        <w:rPr>
          <w:rFonts w:ascii="Arial" w:eastAsia="Arial" w:hAnsi="Arial" w:cs="Arial"/>
        </w:rPr>
        <w:t xml:space="preserve"> became the first MLB team to extend protective netting all the way from one foul pole to the </w:t>
      </w:r>
      <w:proofErr w:type="spellStart"/>
      <w:r w:rsidRPr="004F7F0E">
        <w:rPr>
          <w:rFonts w:ascii="Arial" w:eastAsia="Arial" w:hAnsi="Arial" w:cs="Arial"/>
        </w:rPr>
        <w:t>there</w:t>
      </w:r>
      <w:proofErr w:type="spellEnd"/>
      <w:r w:rsidRPr="004F7F0E">
        <w:rPr>
          <w:rFonts w:ascii="Arial" w:eastAsia="Arial" w:hAnsi="Arial" w:cs="Arial"/>
        </w:rPr>
        <w:t xml:space="preserve"> to better protect fans from the risk of being hit by foul balls</w:t>
      </w:r>
    </w:p>
    <w:p w14:paraId="5182B691" w14:textId="2406599C" w:rsidR="00CE649E" w:rsidRPr="004F7F0E" w:rsidRDefault="0041364B" w:rsidP="00CE649E">
      <w:pPr>
        <w:pStyle w:val="ListParagraph"/>
        <w:numPr>
          <w:ilvl w:val="4"/>
          <w:numId w:val="1"/>
        </w:numPr>
        <w:spacing w:after="0" w:line="240" w:lineRule="auto"/>
        <w:rPr>
          <w:rFonts w:ascii="Arial" w:eastAsia="Arial" w:hAnsi="Arial" w:cs="Arial"/>
        </w:rPr>
      </w:pPr>
      <w:r w:rsidRPr="004F7F0E">
        <w:rPr>
          <w:rFonts w:ascii="Arial" w:eastAsia="Arial" w:hAnsi="Arial" w:cs="Arial"/>
        </w:rPr>
        <w:t>The Washington Nationals also debuted an extended protective netting in 2019, but not covering as much area as the White Sox netting</w:t>
      </w:r>
    </w:p>
    <w:p w14:paraId="22DDD772" w14:textId="0F3E4134" w:rsidR="008C3339" w:rsidRPr="004F7F0E" w:rsidRDefault="008C3339" w:rsidP="008C3339">
      <w:pPr>
        <w:pStyle w:val="ListParagraph"/>
        <w:numPr>
          <w:ilvl w:val="2"/>
          <w:numId w:val="1"/>
        </w:numPr>
        <w:spacing w:after="0" w:line="240" w:lineRule="auto"/>
        <w:rPr>
          <w:rFonts w:ascii="Arial" w:eastAsia="Arial" w:hAnsi="Arial" w:cs="Arial"/>
        </w:rPr>
      </w:pPr>
      <w:r w:rsidRPr="004F7F0E">
        <w:rPr>
          <w:rFonts w:ascii="Arial" w:eastAsia="Arial" w:hAnsi="Arial" w:cs="Arial"/>
        </w:rPr>
        <w:t>Lines and wait times</w:t>
      </w:r>
    </w:p>
    <w:p w14:paraId="4A694019" w14:textId="77777777" w:rsidR="0071320E" w:rsidRPr="00BD70E9" w:rsidRDefault="7280B705" w:rsidP="7280B705">
      <w:pPr>
        <w:pStyle w:val="ListParagraph"/>
        <w:numPr>
          <w:ilvl w:val="3"/>
          <w:numId w:val="1"/>
        </w:numPr>
        <w:spacing w:after="0" w:line="240" w:lineRule="auto"/>
        <w:rPr>
          <w:rFonts w:ascii="Arial" w:eastAsia="Arial" w:hAnsi="Arial" w:cs="Arial"/>
        </w:rPr>
      </w:pPr>
      <w:r w:rsidRPr="004F7F0E">
        <w:rPr>
          <w:rFonts w:ascii="Arial" w:eastAsia="Arial" w:hAnsi="Arial" w:cs="Arial"/>
        </w:rPr>
        <w:t>It is incumbent upon an organization to consider factors like parking and lines for bathrooms and concessions</w:t>
      </w:r>
      <w:r w:rsidRPr="7280B705">
        <w:rPr>
          <w:rFonts w:ascii="Arial" w:eastAsia="Arial" w:hAnsi="Arial" w:cs="Arial"/>
        </w:rPr>
        <w:t xml:space="preserve"> as part of the overall fan experience while developing strategies for improving those dynamics at events</w:t>
      </w:r>
    </w:p>
    <w:p w14:paraId="04D1A940" w14:textId="6CAEED19" w:rsidR="00AD6D29" w:rsidRPr="00FF7B90" w:rsidRDefault="00E7665D" w:rsidP="00FF7B90">
      <w:pPr>
        <w:pStyle w:val="ListParagraph"/>
        <w:numPr>
          <w:ilvl w:val="4"/>
          <w:numId w:val="1"/>
        </w:numPr>
        <w:spacing w:after="0" w:line="240" w:lineRule="auto"/>
        <w:rPr>
          <w:rFonts w:ascii="Arial" w:eastAsia="Arial" w:hAnsi="Arial" w:cs="Arial"/>
          <w:vertAlign w:val="superscript"/>
        </w:rPr>
      </w:pPr>
      <w:r w:rsidRPr="7280B705">
        <w:rPr>
          <w:rFonts w:ascii="Arial" w:eastAsia="Arial" w:hAnsi="Arial" w:cs="Arial"/>
        </w:rPr>
        <w:t>For example, Arrowhead Stadium (</w:t>
      </w:r>
      <w:r w:rsidR="0071320E" w:rsidRPr="7280B705">
        <w:rPr>
          <w:rFonts w:ascii="Arial" w:eastAsia="Arial" w:hAnsi="Arial" w:cs="Arial"/>
        </w:rPr>
        <w:t>home to the NFL’s Kansas City Chiefs</w:t>
      </w:r>
      <w:r w:rsidRPr="7280B705">
        <w:rPr>
          <w:rFonts w:ascii="Arial" w:eastAsia="Arial" w:hAnsi="Arial" w:cs="Arial"/>
        </w:rPr>
        <w:t>)</w:t>
      </w:r>
      <w:r w:rsidR="0071320E" w:rsidRPr="7280B705">
        <w:rPr>
          <w:rFonts w:ascii="Arial" w:eastAsia="Arial" w:hAnsi="Arial" w:cs="Arial"/>
        </w:rPr>
        <w:t xml:space="preserve"> recently renovated the stadium to expand the concourse to reduce congestion, increase the number of </w:t>
      </w:r>
      <w:r w:rsidR="0051221D" w:rsidRPr="7280B705">
        <w:rPr>
          <w:rFonts w:ascii="Arial" w:eastAsia="Arial" w:hAnsi="Arial" w:cs="Arial"/>
        </w:rPr>
        <w:t>concessions</w:t>
      </w:r>
      <w:r w:rsidR="0071320E" w:rsidRPr="7280B705">
        <w:rPr>
          <w:rFonts w:ascii="Arial" w:eastAsia="Arial" w:hAnsi="Arial" w:cs="Arial"/>
        </w:rPr>
        <w:t xml:space="preserve"> stands (and diversify the food offerings), and add more bathrooms, all with the intent of improving the overall fan experienc</w:t>
      </w:r>
      <w:r w:rsidR="0071320E" w:rsidRPr="00FF7B90">
        <w:rPr>
          <w:rFonts w:ascii="Arial" w:eastAsia="Arial" w:hAnsi="Arial" w:cs="Arial"/>
        </w:rPr>
        <w:t>e</w:t>
      </w:r>
      <w:r w:rsidR="0071320E" w:rsidRPr="00FF7B90">
        <w:rPr>
          <w:rFonts w:ascii="Arial" w:hAnsi="Arial" w:cs="Arial"/>
        </w:rPr>
        <w:tab/>
      </w:r>
    </w:p>
    <w:p w14:paraId="2C431ADD" w14:textId="65169B53" w:rsidR="00AD6D29" w:rsidRPr="004F7F0E" w:rsidRDefault="00AD6D29" w:rsidP="00AD6D29">
      <w:pPr>
        <w:pStyle w:val="ListParagraph"/>
        <w:numPr>
          <w:ilvl w:val="4"/>
          <w:numId w:val="1"/>
        </w:numPr>
        <w:spacing w:after="0" w:line="240" w:lineRule="auto"/>
        <w:rPr>
          <w:rFonts w:ascii="Arial" w:eastAsia="Arial" w:hAnsi="Arial" w:cs="Arial"/>
        </w:rPr>
      </w:pPr>
      <w:r w:rsidRPr="00FF7B90">
        <w:rPr>
          <w:rFonts w:ascii="Arial" w:eastAsia="Arial" w:hAnsi="Arial" w:cs="Arial"/>
        </w:rPr>
        <w:t xml:space="preserve">Recognizing that long lines at concessions areas have a negative impact on the fan experience (and reduces potential for maximizing sales), food providers are now exploring creative advances in technology for self-serve concessions </w:t>
      </w:r>
      <w:r w:rsidRPr="004F7F0E">
        <w:rPr>
          <w:rFonts w:ascii="Arial" w:eastAsia="Arial" w:hAnsi="Arial" w:cs="Arial"/>
        </w:rPr>
        <w:t xml:space="preserve">stations and using research data to support the reconfiguration of food stands in stadiums </w:t>
      </w:r>
    </w:p>
    <w:p w14:paraId="2E481903" w14:textId="0E620F35" w:rsidR="0051221D" w:rsidRPr="004F7F0E" w:rsidRDefault="0051221D" w:rsidP="001E5D5E">
      <w:pPr>
        <w:pStyle w:val="ListParagraph"/>
        <w:numPr>
          <w:ilvl w:val="5"/>
          <w:numId w:val="1"/>
        </w:numPr>
        <w:spacing w:after="0" w:line="240" w:lineRule="auto"/>
        <w:rPr>
          <w:rFonts w:ascii="Arial" w:eastAsia="Arial" w:hAnsi="Arial" w:cs="Arial"/>
        </w:rPr>
      </w:pPr>
      <w:r w:rsidRPr="004F7F0E">
        <w:rPr>
          <w:rFonts w:ascii="Arial" w:eastAsia="Arial" w:hAnsi="Arial" w:cs="Arial"/>
        </w:rPr>
        <w:t xml:space="preserve">According to a study released in 2019, 72% of U.S. sports fans typically buy food when attending a game and 76% buy a drink yet lines at concessions lines restrict the ability to maximize food and beverage sales: 59% of respondents of the same survey said they would spend more on food and drinks if teams and venues could improve speed of service </w:t>
      </w:r>
      <w:r w:rsidR="00450CB8" w:rsidRPr="004F7F0E">
        <w:rPr>
          <w:rFonts w:ascii="Arial" w:eastAsia="Arial" w:hAnsi="Arial" w:cs="Arial"/>
          <w:vertAlign w:val="superscript"/>
        </w:rPr>
        <w:t>18</w:t>
      </w:r>
    </w:p>
    <w:p w14:paraId="7599E564" w14:textId="1FF25232" w:rsidR="1727AB73" w:rsidRPr="00170A45" w:rsidRDefault="2DC4AC56" w:rsidP="001E5D5E">
      <w:pPr>
        <w:pStyle w:val="ListParagraph"/>
        <w:numPr>
          <w:ilvl w:val="5"/>
          <w:numId w:val="1"/>
        </w:numPr>
        <w:spacing w:after="0" w:line="240" w:lineRule="auto"/>
        <w:rPr>
          <w:rFonts w:ascii="Arial" w:eastAsia="Arial" w:hAnsi="Arial" w:cs="Arial"/>
        </w:rPr>
      </w:pPr>
      <w:r w:rsidRPr="004F7F0E">
        <w:rPr>
          <w:rFonts w:ascii="Arial" w:eastAsia="Arial" w:hAnsi="Arial" w:cs="Arial"/>
        </w:rPr>
        <w:t>Mercedes-Benz</w:t>
      </w:r>
      <w:r w:rsidRPr="00FF7B90">
        <w:rPr>
          <w:rFonts w:ascii="Arial" w:eastAsia="Arial" w:hAnsi="Arial" w:cs="Arial"/>
        </w:rPr>
        <w:t xml:space="preserve"> Stadium, home to the NFL Atlanta Falcons, </w:t>
      </w:r>
      <w:r w:rsidR="00171178" w:rsidRPr="00FF7B90">
        <w:rPr>
          <w:rFonts w:ascii="Arial" w:eastAsia="Arial" w:hAnsi="Arial" w:cs="Arial"/>
        </w:rPr>
        <w:t>which opened in 2017, features</w:t>
      </w:r>
      <w:r w:rsidR="00171178" w:rsidRPr="00170A45">
        <w:rPr>
          <w:rFonts w:ascii="Arial" w:eastAsia="Arial" w:hAnsi="Arial" w:cs="Arial"/>
        </w:rPr>
        <w:t xml:space="preserve"> </w:t>
      </w:r>
      <w:r w:rsidR="00CE269D" w:rsidRPr="00170A45">
        <w:rPr>
          <w:rFonts w:ascii="Arial" w:eastAsia="Arial" w:hAnsi="Arial" w:cs="Arial"/>
        </w:rPr>
        <w:t xml:space="preserve">670 different </w:t>
      </w:r>
      <w:r w:rsidRPr="00170A45">
        <w:rPr>
          <w:rFonts w:ascii="Arial" w:eastAsia="Arial" w:hAnsi="Arial" w:cs="Arial"/>
        </w:rPr>
        <w:t>concessions</w:t>
      </w:r>
      <w:r w:rsidR="00CE269D" w:rsidRPr="00170A45">
        <w:rPr>
          <w:rFonts w:ascii="Arial" w:eastAsia="Arial" w:hAnsi="Arial" w:cs="Arial"/>
        </w:rPr>
        <w:t xml:space="preserve"> locations</w:t>
      </w:r>
      <w:r w:rsidR="00171178" w:rsidRPr="00170A45">
        <w:rPr>
          <w:rFonts w:ascii="Arial" w:eastAsia="Arial" w:hAnsi="Arial" w:cs="Arial"/>
        </w:rPr>
        <w:t xml:space="preserve"> (</w:t>
      </w:r>
      <w:r w:rsidRPr="00170A45">
        <w:rPr>
          <w:rFonts w:ascii="Arial" w:eastAsia="Arial" w:hAnsi="Arial" w:cs="Arial"/>
        </w:rPr>
        <w:t xml:space="preserve">65% more than what the team </w:t>
      </w:r>
      <w:r w:rsidR="00171178" w:rsidRPr="00170A45">
        <w:rPr>
          <w:rFonts w:ascii="Arial" w:eastAsia="Arial" w:hAnsi="Arial" w:cs="Arial"/>
        </w:rPr>
        <w:t>had</w:t>
      </w:r>
      <w:r w:rsidR="00153A0C" w:rsidRPr="00170A45">
        <w:rPr>
          <w:rFonts w:ascii="Arial" w:eastAsia="Arial" w:hAnsi="Arial" w:cs="Arial"/>
        </w:rPr>
        <w:t xml:space="preserve"> in the Georgia Dome</w:t>
      </w:r>
      <w:r w:rsidR="00171178" w:rsidRPr="00170A45">
        <w:rPr>
          <w:rFonts w:ascii="Arial" w:eastAsia="Arial" w:hAnsi="Arial" w:cs="Arial"/>
        </w:rPr>
        <w:t>)</w:t>
      </w:r>
      <w:r w:rsidR="00153A0C" w:rsidRPr="00170A45">
        <w:rPr>
          <w:rFonts w:ascii="Arial" w:eastAsia="Arial" w:hAnsi="Arial" w:cs="Arial"/>
        </w:rPr>
        <w:t xml:space="preserve"> to help provide easier access for hungry fans</w:t>
      </w:r>
    </w:p>
    <w:p w14:paraId="384CCDAB" w14:textId="62860F01" w:rsidR="00153A0C" w:rsidRPr="00170A45" w:rsidRDefault="2DC4AC56" w:rsidP="001E5D5E">
      <w:pPr>
        <w:pStyle w:val="ListParagraph"/>
        <w:numPr>
          <w:ilvl w:val="6"/>
          <w:numId w:val="1"/>
        </w:numPr>
        <w:spacing w:after="0" w:line="240" w:lineRule="auto"/>
        <w:rPr>
          <w:rFonts w:ascii="Arial" w:eastAsia="Arial" w:hAnsi="Arial" w:cs="Arial"/>
        </w:rPr>
      </w:pPr>
      <w:r w:rsidRPr="00170A45">
        <w:rPr>
          <w:rFonts w:ascii="Arial" w:eastAsia="Arial" w:hAnsi="Arial" w:cs="Arial"/>
        </w:rPr>
        <w:t xml:space="preserve">Concessions cost an exact dollar </w:t>
      </w:r>
      <w:r w:rsidR="001E5D5E" w:rsidRPr="00170A45">
        <w:rPr>
          <w:rFonts w:ascii="Arial" w:eastAsia="Arial" w:hAnsi="Arial" w:cs="Arial"/>
        </w:rPr>
        <w:t>amount,</w:t>
      </w:r>
      <w:r w:rsidRPr="00170A45">
        <w:rPr>
          <w:rFonts w:ascii="Arial" w:eastAsia="Arial" w:hAnsi="Arial" w:cs="Arial"/>
        </w:rPr>
        <w:t xml:space="preserve"> so fans </w:t>
      </w:r>
      <w:proofErr w:type="gramStart"/>
      <w:r w:rsidR="001E5D5E">
        <w:rPr>
          <w:rFonts w:ascii="Arial" w:eastAsia="Arial" w:hAnsi="Arial" w:cs="Arial"/>
        </w:rPr>
        <w:t>d</w:t>
      </w:r>
      <w:r w:rsidRPr="00170A45">
        <w:rPr>
          <w:rFonts w:ascii="Arial" w:eastAsia="Arial" w:hAnsi="Arial" w:cs="Arial"/>
        </w:rPr>
        <w:t>on't</w:t>
      </w:r>
      <w:proofErr w:type="gramEnd"/>
      <w:r w:rsidRPr="00170A45">
        <w:rPr>
          <w:rFonts w:ascii="Arial" w:eastAsia="Arial" w:hAnsi="Arial" w:cs="Arial"/>
        </w:rPr>
        <w:t xml:space="preserve"> have to deal with coins and soda refill stations will be self-serve and</w:t>
      </w:r>
      <w:r w:rsidR="00153A0C" w:rsidRPr="00170A45">
        <w:rPr>
          <w:rFonts w:ascii="Arial" w:eastAsia="Arial" w:hAnsi="Arial" w:cs="Arial"/>
        </w:rPr>
        <w:t xml:space="preserve"> separate from ordering lines</w:t>
      </w:r>
    </w:p>
    <w:p w14:paraId="0596C4C0" w14:textId="0220664F" w:rsidR="1727AB73" w:rsidRPr="00FF7B90" w:rsidRDefault="2DC4AC56" w:rsidP="001E5D5E">
      <w:pPr>
        <w:pStyle w:val="ListParagraph"/>
        <w:numPr>
          <w:ilvl w:val="6"/>
          <w:numId w:val="1"/>
        </w:numPr>
        <w:spacing w:after="0" w:line="240" w:lineRule="auto"/>
        <w:rPr>
          <w:rFonts w:ascii="Arial" w:eastAsia="Arial" w:hAnsi="Arial" w:cs="Arial"/>
        </w:rPr>
      </w:pPr>
      <w:r w:rsidRPr="005E4B41">
        <w:rPr>
          <w:rFonts w:ascii="Arial" w:eastAsia="Arial" w:hAnsi="Arial" w:cs="Arial"/>
        </w:rPr>
        <w:t xml:space="preserve">Falcons owner Arthur Blank said the aim was to produce a "unique fan </w:t>
      </w:r>
      <w:r w:rsidRPr="00FF7B90">
        <w:rPr>
          <w:rFonts w:ascii="Arial" w:eastAsia="Arial" w:hAnsi="Arial" w:cs="Arial"/>
        </w:rPr>
        <w:t>experience" that would allow game attendees to focus on the game and not become frustrated</w:t>
      </w:r>
      <w:r w:rsidR="00153A0C" w:rsidRPr="00FF7B90">
        <w:rPr>
          <w:rFonts w:ascii="Arial" w:eastAsia="Arial" w:hAnsi="Arial" w:cs="Arial"/>
        </w:rPr>
        <w:t xml:space="preserve"> with concession inconveniences</w:t>
      </w:r>
    </w:p>
    <w:p w14:paraId="45C80416" w14:textId="77777777" w:rsidR="005A39DD" w:rsidRPr="00756032" w:rsidRDefault="005A39DD" w:rsidP="005A39DD">
      <w:pPr>
        <w:pStyle w:val="ListParagraph"/>
        <w:numPr>
          <w:ilvl w:val="5"/>
          <w:numId w:val="1"/>
        </w:numPr>
        <w:spacing w:after="0" w:line="240" w:lineRule="auto"/>
        <w:rPr>
          <w:rFonts w:ascii="Arial" w:eastAsia="Arial" w:hAnsi="Arial" w:cs="Arial"/>
        </w:rPr>
      </w:pPr>
      <w:r w:rsidRPr="00FF7B90">
        <w:rPr>
          <w:rFonts w:ascii="Arial" w:eastAsia="Arial" w:hAnsi="Arial" w:cs="Arial"/>
        </w:rPr>
        <w:t xml:space="preserve">This season, the Los Angeles Dodgers </w:t>
      </w:r>
      <w:hyperlink r:id="rId32" w:history="1">
        <w:r w:rsidRPr="00FF7B90">
          <w:rPr>
            <w:rStyle w:val="Hyperlink"/>
            <w:rFonts w:ascii="Arial" w:eastAsia="Arial" w:hAnsi="Arial" w:cs="Arial"/>
          </w:rPr>
          <w:t>debuted</w:t>
        </w:r>
      </w:hyperlink>
      <w:r w:rsidRPr="00FF7B90">
        <w:rPr>
          <w:rFonts w:ascii="Arial" w:eastAsia="Arial" w:hAnsi="Arial" w:cs="Arial"/>
        </w:rPr>
        <w:t xml:space="preserve"> the services of “Flippy”, a burger flipping robot, to help the kitchen staff quickly prepare foods </w:t>
      </w:r>
      <w:r w:rsidRPr="00756032">
        <w:rPr>
          <w:rFonts w:ascii="Arial" w:eastAsia="Arial" w:hAnsi="Arial" w:cs="Arial"/>
        </w:rPr>
        <w:t>ranging from burgers to tater tots and fried chicken</w:t>
      </w:r>
    </w:p>
    <w:p w14:paraId="300187EB" w14:textId="120CD0BC" w:rsidR="005A39DD" w:rsidRPr="00756032" w:rsidRDefault="005A39DD" w:rsidP="00FF7B90">
      <w:pPr>
        <w:pStyle w:val="ListParagraph"/>
        <w:numPr>
          <w:ilvl w:val="6"/>
          <w:numId w:val="1"/>
        </w:numPr>
        <w:spacing w:after="0" w:line="240" w:lineRule="auto"/>
        <w:rPr>
          <w:rFonts w:ascii="Arial" w:eastAsia="Arial" w:hAnsi="Arial" w:cs="Arial"/>
        </w:rPr>
      </w:pPr>
      <w:r w:rsidRPr="00756032">
        <w:rPr>
          <w:rFonts w:ascii="Arial" w:eastAsia="Arial" w:hAnsi="Arial" w:cs="Arial"/>
        </w:rPr>
        <w:t xml:space="preserve">Click </w:t>
      </w:r>
      <w:hyperlink r:id="rId33" w:history="1">
        <w:r w:rsidRPr="00756032">
          <w:rPr>
            <w:rStyle w:val="Hyperlink"/>
            <w:rFonts w:ascii="Arial" w:eastAsia="Arial" w:hAnsi="Arial" w:cs="Arial"/>
          </w:rPr>
          <w:t>here</w:t>
        </w:r>
      </w:hyperlink>
      <w:r w:rsidRPr="00756032">
        <w:rPr>
          <w:rFonts w:ascii="Arial" w:eastAsia="Arial" w:hAnsi="Arial" w:cs="Arial"/>
        </w:rPr>
        <w:t xml:space="preserve"> for a YouTube video of “Flippy” in action</w:t>
      </w:r>
    </w:p>
    <w:p w14:paraId="10B08355" w14:textId="388A5828" w:rsidR="00C01A68" w:rsidRPr="00756032" w:rsidRDefault="00C01A68" w:rsidP="00C01A68">
      <w:pPr>
        <w:pStyle w:val="ListParagraph"/>
        <w:numPr>
          <w:ilvl w:val="5"/>
          <w:numId w:val="1"/>
        </w:numPr>
        <w:spacing w:after="0" w:line="240" w:lineRule="auto"/>
        <w:rPr>
          <w:rFonts w:ascii="Arial" w:eastAsia="Arial" w:hAnsi="Arial" w:cs="Arial"/>
        </w:rPr>
      </w:pPr>
      <w:r w:rsidRPr="00756032">
        <w:rPr>
          <w:rFonts w:ascii="Arial" w:eastAsia="Arial" w:hAnsi="Arial" w:cs="Arial"/>
        </w:rPr>
        <w:t xml:space="preserve">The New York Mets </w:t>
      </w:r>
      <w:hyperlink r:id="rId34" w:history="1">
        <w:r w:rsidRPr="00756032">
          <w:rPr>
            <w:rStyle w:val="Hyperlink"/>
            <w:rFonts w:ascii="Arial" w:eastAsia="Arial" w:hAnsi="Arial" w:cs="Arial"/>
          </w:rPr>
          <w:t>unveiled</w:t>
        </w:r>
      </w:hyperlink>
      <w:r w:rsidRPr="00756032">
        <w:rPr>
          <w:rFonts w:ascii="Arial" w:eastAsia="Arial" w:hAnsi="Arial" w:cs="Arial"/>
        </w:rPr>
        <w:t xml:space="preserve"> a new bio-tech enabled self-checkout feature at Citi Field last season, enabling fans to purchase concessions items at kiosks with a single touch</w:t>
      </w:r>
    </w:p>
    <w:p w14:paraId="4E718EFD" w14:textId="6D7C5ADA" w:rsidR="006F0962" w:rsidRDefault="006F0962" w:rsidP="006F0962">
      <w:pPr>
        <w:spacing w:after="0" w:line="240" w:lineRule="auto"/>
        <w:rPr>
          <w:rFonts w:ascii="Arial" w:eastAsia="Arial" w:hAnsi="Arial" w:cs="Arial"/>
        </w:rPr>
      </w:pPr>
    </w:p>
    <w:p w14:paraId="1E8C2632" w14:textId="50F6EF57" w:rsidR="006F0962" w:rsidRDefault="006F0962" w:rsidP="006F0962">
      <w:pPr>
        <w:spacing w:after="0" w:line="240" w:lineRule="auto"/>
        <w:rPr>
          <w:rFonts w:ascii="Arial" w:hAnsi="Arial" w:cs="Arial"/>
          <w:color w:val="555555"/>
          <w:sz w:val="21"/>
          <w:szCs w:val="21"/>
          <w:shd w:val="clear" w:color="auto" w:fill="FFFFFF"/>
        </w:rPr>
      </w:pPr>
    </w:p>
    <w:p w14:paraId="436AF39D" w14:textId="77777777" w:rsidR="006F0962" w:rsidRPr="006F0962" w:rsidRDefault="006F0962" w:rsidP="006F0962">
      <w:pPr>
        <w:spacing w:after="0" w:line="240" w:lineRule="auto"/>
        <w:rPr>
          <w:rFonts w:ascii="Arial" w:eastAsia="Arial" w:hAnsi="Arial" w:cs="Arial"/>
        </w:rPr>
      </w:pPr>
    </w:p>
    <w:p w14:paraId="2377B7F5" w14:textId="62A7E676" w:rsidR="0051221D" w:rsidRPr="004F7F0E" w:rsidRDefault="0051221D" w:rsidP="00042865">
      <w:pPr>
        <w:pStyle w:val="ListParagraph"/>
        <w:numPr>
          <w:ilvl w:val="2"/>
          <w:numId w:val="1"/>
        </w:numPr>
        <w:spacing w:after="0" w:line="240" w:lineRule="auto"/>
        <w:rPr>
          <w:rFonts w:ascii="Arial" w:eastAsia="Arial" w:hAnsi="Arial" w:cs="Arial"/>
        </w:rPr>
      </w:pPr>
      <w:r w:rsidRPr="004F7F0E">
        <w:rPr>
          <w:rFonts w:ascii="Arial" w:eastAsia="Arial" w:hAnsi="Arial" w:cs="Arial"/>
        </w:rPr>
        <w:lastRenderedPageBreak/>
        <w:t>Every detail is important, including the gameday sights and sounds that influence the overall fan experience</w:t>
      </w:r>
    </w:p>
    <w:p w14:paraId="2B00EB59" w14:textId="68731EF6" w:rsidR="0051221D" w:rsidRPr="004F7F0E" w:rsidRDefault="0051221D" w:rsidP="00042865">
      <w:pPr>
        <w:pStyle w:val="ListParagraph"/>
        <w:numPr>
          <w:ilvl w:val="3"/>
          <w:numId w:val="1"/>
        </w:numPr>
        <w:spacing w:after="0" w:line="240" w:lineRule="auto"/>
        <w:rPr>
          <w:rFonts w:ascii="Arial" w:eastAsia="Arial" w:hAnsi="Arial" w:cs="Arial"/>
        </w:rPr>
      </w:pPr>
      <w:r w:rsidRPr="004F7F0E">
        <w:rPr>
          <w:rFonts w:ascii="Arial" w:eastAsia="Arial" w:hAnsi="Arial" w:cs="Arial"/>
        </w:rPr>
        <w:t>The Seattle Seahawks game day staff includes a combination of engineers, directors, producers, editors and more in a “control room” with the sole responsibility of enhancing the gameday experience</w:t>
      </w:r>
    </w:p>
    <w:p w14:paraId="0D8A3874" w14:textId="0DD1132D" w:rsidR="0051221D" w:rsidRPr="004F7F0E" w:rsidRDefault="0051221D" w:rsidP="00042865">
      <w:pPr>
        <w:pStyle w:val="ListParagraph"/>
        <w:numPr>
          <w:ilvl w:val="4"/>
          <w:numId w:val="1"/>
        </w:numPr>
        <w:spacing w:after="0" w:line="240" w:lineRule="auto"/>
        <w:rPr>
          <w:rFonts w:ascii="Arial" w:eastAsia="Arial" w:hAnsi="Arial" w:cs="Arial"/>
        </w:rPr>
      </w:pPr>
      <w:r w:rsidRPr="004F7F0E">
        <w:rPr>
          <w:rFonts w:ascii="Arial" w:eastAsia="Arial" w:hAnsi="Arial" w:cs="Arial"/>
        </w:rPr>
        <w:t xml:space="preserve">According to </w:t>
      </w:r>
      <w:hyperlink r:id="rId35" w:history="1">
        <w:proofErr w:type="spellStart"/>
        <w:r w:rsidRPr="004F7F0E">
          <w:rPr>
            <w:rStyle w:val="Hyperlink"/>
            <w:rFonts w:ascii="Arial" w:eastAsia="Arial" w:hAnsi="Arial" w:cs="Arial"/>
          </w:rPr>
          <w:t>Geekwire</w:t>
        </w:r>
        <w:proofErr w:type="spellEnd"/>
      </w:hyperlink>
      <w:r w:rsidRPr="004F7F0E">
        <w:rPr>
          <w:rFonts w:ascii="Arial" w:eastAsia="Arial" w:hAnsi="Arial" w:cs="Arial"/>
        </w:rPr>
        <w:t>, the staff is responsible for showing different angles of live action, instant replays, highlights from other games, advertisements, and miscellaneous video content before, during and after the game</w:t>
      </w:r>
    </w:p>
    <w:p w14:paraId="28D959B9" w14:textId="25D4CBA5" w:rsidR="00F35CC8" w:rsidRPr="004F7F0E" w:rsidRDefault="00F35CC8" w:rsidP="00042865">
      <w:pPr>
        <w:pStyle w:val="ListParagraph"/>
        <w:numPr>
          <w:ilvl w:val="3"/>
          <w:numId w:val="1"/>
        </w:numPr>
        <w:spacing w:after="0" w:line="240" w:lineRule="auto"/>
        <w:rPr>
          <w:rFonts w:ascii="Arial" w:eastAsia="Arial" w:hAnsi="Arial" w:cs="Arial"/>
        </w:rPr>
      </w:pPr>
      <w:r w:rsidRPr="004F7F0E">
        <w:rPr>
          <w:rFonts w:ascii="Arial" w:eastAsia="Arial" w:hAnsi="Arial" w:cs="Arial"/>
        </w:rPr>
        <w:t>Managing the game or event day environment is challenging because not all fans want the exact same experience</w:t>
      </w:r>
    </w:p>
    <w:p w14:paraId="6F954045" w14:textId="450D90D7" w:rsidR="00F35CC8" w:rsidRPr="004F7F0E" w:rsidRDefault="00F35CC8" w:rsidP="00042865">
      <w:pPr>
        <w:pStyle w:val="ListParagraph"/>
        <w:numPr>
          <w:ilvl w:val="4"/>
          <w:numId w:val="1"/>
        </w:numPr>
        <w:spacing w:after="0" w:line="240" w:lineRule="auto"/>
        <w:rPr>
          <w:rFonts w:ascii="Arial" w:eastAsia="Arial" w:hAnsi="Arial" w:cs="Arial"/>
        </w:rPr>
      </w:pPr>
      <w:r w:rsidRPr="004F7F0E">
        <w:rPr>
          <w:rFonts w:ascii="Arial" w:eastAsia="Arial" w:hAnsi="Arial" w:cs="Arial"/>
        </w:rPr>
        <w:t xml:space="preserve">For example, Notre Dame, who have sold out every home football game dating back to 1973, </w:t>
      </w:r>
      <w:r w:rsidR="00042865" w:rsidRPr="004F7F0E">
        <w:rPr>
          <w:rFonts w:ascii="Arial" w:eastAsia="Arial" w:hAnsi="Arial" w:cs="Arial"/>
        </w:rPr>
        <w:t>struggles</w:t>
      </w:r>
      <w:r w:rsidRPr="004F7F0E">
        <w:rPr>
          <w:rFonts w:ascii="Arial" w:eastAsia="Arial" w:hAnsi="Arial" w:cs="Arial"/>
        </w:rPr>
        <w:t xml:space="preserve"> to find ways to appease a fan base that </w:t>
      </w:r>
      <w:proofErr w:type="gramStart"/>
      <w:r w:rsidR="00042865" w:rsidRPr="004F7F0E">
        <w:rPr>
          <w:rFonts w:ascii="Arial" w:eastAsia="Arial" w:hAnsi="Arial" w:cs="Arial"/>
        </w:rPr>
        <w:t xml:space="preserve">is </w:t>
      </w:r>
      <w:r w:rsidRPr="004F7F0E">
        <w:rPr>
          <w:rFonts w:ascii="Arial" w:eastAsia="Arial" w:hAnsi="Arial" w:cs="Arial"/>
        </w:rPr>
        <w:t xml:space="preserve"> conflicted</w:t>
      </w:r>
      <w:proofErr w:type="gramEnd"/>
      <w:r w:rsidRPr="004F7F0E">
        <w:rPr>
          <w:rFonts w:ascii="Arial" w:eastAsia="Arial" w:hAnsi="Arial" w:cs="Arial"/>
        </w:rPr>
        <w:t xml:space="preserve"> as to whether they should sit or stand throughout the game</w:t>
      </w:r>
    </w:p>
    <w:p w14:paraId="49BB24D5" w14:textId="0E1CAB35" w:rsidR="009F4418" w:rsidRPr="004F7F0E" w:rsidRDefault="00F35CC8" w:rsidP="009F4418">
      <w:pPr>
        <w:pStyle w:val="ListParagraph"/>
        <w:numPr>
          <w:ilvl w:val="5"/>
          <w:numId w:val="1"/>
        </w:numPr>
        <w:spacing w:after="0" w:line="240" w:lineRule="auto"/>
        <w:rPr>
          <w:rFonts w:ascii="Arial" w:eastAsia="Arial" w:hAnsi="Arial" w:cs="Arial"/>
        </w:rPr>
      </w:pPr>
      <w:r w:rsidRPr="004F7F0E">
        <w:rPr>
          <w:rFonts w:ascii="Arial" w:eastAsia="Arial" w:hAnsi="Arial" w:cs="Arial"/>
        </w:rPr>
        <w:t xml:space="preserve">Click </w:t>
      </w:r>
      <w:hyperlink r:id="rId36" w:history="1">
        <w:r w:rsidRPr="004F7F0E">
          <w:rPr>
            <w:rStyle w:val="Hyperlink"/>
            <w:rFonts w:ascii="Arial" w:eastAsia="Arial" w:hAnsi="Arial" w:cs="Arial"/>
          </w:rPr>
          <w:t>here</w:t>
        </w:r>
      </w:hyperlink>
      <w:r w:rsidRPr="004F7F0E">
        <w:rPr>
          <w:rFonts w:ascii="Arial" w:eastAsia="Arial" w:hAnsi="Arial" w:cs="Arial"/>
        </w:rPr>
        <w:t xml:space="preserve"> to see how the </w:t>
      </w:r>
      <w:r w:rsidR="00042865" w:rsidRPr="004F7F0E">
        <w:rPr>
          <w:rFonts w:ascii="Arial" w:eastAsia="Arial" w:hAnsi="Arial" w:cs="Arial"/>
        </w:rPr>
        <w:t>University trains stadium ushers to handle the situation on game days</w:t>
      </w:r>
    </w:p>
    <w:p w14:paraId="0C495BB2" w14:textId="7C61033E" w:rsidR="00F22D6D" w:rsidRPr="00FF7B90" w:rsidRDefault="0025258E" w:rsidP="001E5D5E">
      <w:pPr>
        <w:pStyle w:val="ListParagraph"/>
        <w:numPr>
          <w:ilvl w:val="3"/>
          <w:numId w:val="1"/>
        </w:numPr>
        <w:spacing w:after="0" w:line="240" w:lineRule="auto"/>
        <w:rPr>
          <w:rFonts w:ascii="Arial" w:eastAsia="Arial" w:hAnsi="Arial" w:cs="Arial"/>
        </w:rPr>
      </w:pPr>
      <w:r w:rsidRPr="00FF7B90">
        <w:rPr>
          <w:rFonts w:ascii="Arial" w:eastAsia="Arial" w:hAnsi="Arial" w:cs="Arial"/>
        </w:rPr>
        <w:t xml:space="preserve">In 2018, the Baltimore Ravens dropped concessions prices to include $3 hot dogs and $6 burgers, recognizing the influence affordability can have on the overall fan experience </w:t>
      </w:r>
    </w:p>
    <w:p w14:paraId="53B3140B" w14:textId="749F515E" w:rsidR="00CB7AB6" w:rsidRPr="00FF7B90" w:rsidRDefault="0025258E" w:rsidP="00CB7AB6">
      <w:pPr>
        <w:pStyle w:val="ListParagraph"/>
        <w:numPr>
          <w:ilvl w:val="4"/>
          <w:numId w:val="1"/>
        </w:numPr>
        <w:spacing w:after="0" w:line="240" w:lineRule="auto"/>
        <w:rPr>
          <w:rFonts w:ascii="Arial" w:eastAsia="Arial" w:hAnsi="Arial" w:cs="Arial"/>
        </w:rPr>
      </w:pPr>
      <w:r w:rsidRPr="00FF7B90">
        <w:rPr>
          <w:rFonts w:ascii="Arial" w:eastAsia="Arial" w:hAnsi="Arial" w:cs="Arial"/>
        </w:rPr>
        <w:t xml:space="preserve">The </w:t>
      </w:r>
      <w:hyperlink r:id="rId37" w:history="1">
        <w:r w:rsidRPr="00FF7B90">
          <w:rPr>
            <w:rStyle w:val="Hyperlink"/>
            <w:rFonts w:ascii="Arial" w:eastAsia="Arial" w:hAnsi="Arial" w:cs="Arial"/>
            <w:i/>
          </w:rPr>
          <w:t>Baltimore Sun</w:t>
        </w:r>
      </w:hyperlink>
      <w:r w:rsidRPr="00FF7B90">
        <w:rPr>
          <w:rFonts w:ascii="Arial" w:eastAsia="Arial" w:hAnsi="Arial" w:cs="Arial"/>
        </w:rPr>
        <w:t xml:space="preserve"> reports that the new “Flock Friendly Fare” initiative lowered prices on 21 of the most popular menu items with an average decrease of 33 percent while favorites like pretzels and fries were reduced by 53 percent.  No single item was listed at over $9 as part of the team’s new effort to create a more affordable game day experience.</w:t>
      </w:r>
    </w:p>
    <w:p w14:paraId="261A0611" w14:textId="77777777" w:rsidR="00FC58CB" w:rsidRPr="00FC58CB" w:rsidRDefault="7280B705" w:rsidP="7280B705">
      <w:pPr>
        <w:pStyle w:val="ListParagraph"/>
        <w:numPr>
          <w:ilvl w:val="3"/>
          <w:numId w:val="1"/>
        </w:numPr>
        <w:spacing w:after="0" w:line="240" w:lineRule="auto"/>
        <w:rPr>
          <w:rFonts w:ascii="Arial" w:eastAsia="Arial" w:hAnsi="Arial" w:cs="Arial"/>
          <w:vertAlign w:val="superscript"/>
        </w:rPr>
      </w:pPr>
      <w:r w:rsidRPr="00FF7B90">
        <w:rPr>
          <w:rFonts w:ascii="Arial" w:eastAsia="Arial" w:hAnsi="Arial" w:cs="Arial"/>
        </w:rPr>
        <w:t>Failure to proactively control the environment</w:t>
      </w:r>
      <w:r w:rsidRPr="7280B705">
        <w:rPr>
          <w:rFonts w:ascii="Arial" w:eastAsia="Arial" w:hAnsi="Arial" w:cs="Arial"/>
        </w:rPr>
        <w:t xml:space="preserve"> and manage the experience can result in a shift in consumer perceptions  </w:t>
      </w:r>
    </w:p>
    <w:p w14:paraId="3FCB729C" w14:textId="5E8C931C" w:rsidR="00424E60" w:rsidRPr="00FF7B90" w:rsidRDefault="2DC4AC56" w:rsidP="7280B705">
      <w:pPr>
        <w:pStyle w:val="ListParagraph"/>
        <w:numPr>
          <w:ilvl w:val="4"/>
          <w:numId w:val="1"/>
        </w:numPr>
        <w:spacing w:after="0" w:line="240" w:lineRule="auto"/>
        <w:rPr>
          <w:rFonts w:ascii="Arial" w:eastAsia="Arial" w:hAnsi="Arial" w:cs="Arial"/>
          <w:vertAlign w:val="superscript"/>
        </w:rPr>
      </w:pPr>
      <w:r w:rsidRPr="000B68DD">
        <w:rPr>
          <w:rFonts w:ascii="Arial" w:eastAsia="Arial" w:hAnsi="Arial" w:cs="Arial"/>
        </w:rPr>
        <w:t xml:space="preserve">After a parking lot shooting following a San Francisco 49ers and Oakland Raiders pre-season game in 2011, USA Today conducted a poll online, asking fans whether </w:t>
      </w:r>
      <w:r w:rsidRPr="00170A45">
        <w:rPr>
          <w:rFonts w:ascii="Arial" w:eastAsia="Arial" w:hAnsi="Arial" w:cs="Arial"/>
        </w:rPr>
        <w:t xml:space="preserve">stadium violence would impact their decision to attend a game.  35% of </w:t>
      </w:r>
      <w:r w:rsidRPr="00FF7B90">
        <w:rPr>
          <w:rFonts w:ascii="Arial" w:eastAsia="Arial" w:hAnsi="Arial" w:cs="Arial"/>
        </w:rPr>
        <w:t xml:space="preserve">participants responded that it would. </w:t>
      </w:r>
      <w:r w:rsidR="00164D81" w:rsidRPr="00FF7B90">
        <w:rPr>
          <w:rFonts w:ascii="Arial" w:eastAsia="Arial" w:hAnsi="Arial" w:cs="Arial"/>
          <w:vertAlign w:val="superscript"/>
        </w:rPr>
        <w:t>19</w:t>
      </w:r>
    </w:p>
    <w:p w14:paraId="5AF22887" w14:textId="77777777" w:rsidR="0046668B" w:rsidRPr="00FF7B90" w:rsidRDefault="0046668B" w:rsidP="0046668B">
      <w:pPr>
        <w:pStyle w:val="ListParagraph"/>
        <w:numPr>
          <w:ilvl w:val="4"/>
          <w:numId w:val="1"/>
        </w:numPr>
        <w:spacing w:after="0" w:line="240" w:lineRule="auto"/>
        <w:rPr>
          <w:rFonts w:ascii="Arial" w:eastAsia="Arial" w:hAnsi="Arial" w:cs="Arial"/>
          <w:strike/>
        </w:rPr>
      </w:pPr>
      <w:r w:rsidRPr="00FF7B90">
        <w:rPr>
          <w:rFonts w:ascii="Arial" w:eastAsia="Arial" w:hAnsi="Arial" w:cs="Arial"/>
        </w:rPr>
        <w:t>After several injuries (including two deaths), Major League Baseball faced a lot of scrutiny for their stadium safety regulations</w:t>
      </w:r>
    </w:p>
    <w:p w14:paraId="59A4EBD9" w14:textId="331B4A91" w:rsidR="002A0F7C" w:rsidRPr="00CE649E" w:rsidRDefault="0046668B" w:rsidP="002A0F7C">
      <w:pPr>
        <w:pStyle w:val="ListParagraph"/>
        <w:numPr>
          <w:ilvl w:val="5"/>
          <w:numId w:val="1"/>
        </w:numPr>
        <w:spacing w:after="0" w:line="240" w:lineRule="auto"/>
        <w:rPr>
          <w:rFonts w:ascii="Arial" w:eastAsia="Arial" w:hAnsi="Arial" w:cs="Arial"/>
        </w:rPr>
      </w:pPr>
      <w:r w:rsidRPr="00FF7B90">
        <w:rPr>
          <w:rFonts w:ascii="Arial" w:eastAsia="Arial" w:hAnsi="Arial" w:cs="Arial"/>
        </w:rPr>
        <w:t>In 2018 the league responded, announcing all 30 Major League Baseball teams extended the protective netting at ballparks to help protect fans in field level seats from low-flying foul balls and broken bats</w:t>
      </w:r>
    </w:p>
    <w:p w14:paraId="7348E53F" w14:textId="508A7C4A" w:rsidR="0071320E" w:rsidRPr="00D709D2" w:rsidRDefault="280AFB08" w:rsidP="0046668B">
      <w:pPr>
        <w:pStyle w:val="ListParagraph"/>
        <w:numPr>
          <w:ilvl w:val="2"/>
          <w:numId w:val="1"/>
        </w:numPr>
        <w:spacing w:after="0" w:line="240" w:lineRule="auto"/>
        <w:rPr>
          <w:rFonts w:ascii="Arial" w:eastAsia="Arial" w:hAnsi="Arial" w:cs="Arial"/>
        </w:rPr>
      </w:pPr>
      <w:r w:rsidRPr="00FF7B90">
        <w:rPr>
          <w:rFonts w:ascii="Arial" w:eastAsia="Arial" w:hAnsi="Arial" w:cs="Arial"/>
        </w:rPr>
        <w:t>Communicating expectations for</w:t>
      </w:r>
      <w:r w:rsidRPr="00170A45">
        <w:rPr>
          <w:rFonts w:ascii="Arial" w:eastAsia="Arial" w:hAnsi="Arial" w:cs="Arial"/>
        </w:rPr>
        <w:t xml:space="preserve"> fan behavior</w:t>
      </w:r>
    </w:p>
    <w:p w14:paraId="4E8F9068" w14:textId="77777777" w:rsidR="0071320E" w:rsidRPr="00BD70E9" w:rsidRDefault="7280B705" w:rsidP="7280B705">
      <w:pPr>
        <w:pStyle w:val="ListParagraph"/>
        <w:numPr>
          <w:ilvl w:val="3"/>
          <w:numId w:val="1"/>
        </w:numPr>
        <w:spacing w:after="0" w:line="240" w:lineRule="auto"/>
        <w:rPr>
          <w:rFonts w:ascii="Arial" w:eastAsia="Arial" w:hAnsi="Arial" w:cs="Arial"/>
        </w:rPr>
      </w:pPr>
      <w:r w:rsidRPr="7280B705">
        <w:rPr>
          <w:rFonts w:ascii="Arial" w:eastAsia="Arial" w:hAnsi="Arial" w:cs="Arial"/>
        </w:rPr>
        <w:t xml:space="preserve">NFL commissioner Roger Goodell issued of a “Code of Fan Conduct” policy which prohibits, among other things, “unruly, disruptive, or illegal” behavior; “drunkenness” resulting in “irresponsible” behavior; and “foul or abusive language or obscene gestures.” The code also proscribes “verbal or physical” harassment of opposing teams' fans. </w:t>
      </w:r>
      <w:r w:rsidRPr="7280B705">
        <w:rPr>
          <w:rFonts w:ascii="Arial" w:eastAsia="Arial" w:hAnsi="Arial" w:cs="Arial"/>
          <w:vertAlign w:val="superscript"/>
        </w:rPr>
        <w:t>20</w:t>
      </w:r>
    </w:p>
    <w:p w14:paraId="74A3BC9F" w14:textId="285B8E7C" w:rsidR="00297EC7" w:rsidRDefault="005E4B41" w:rsidP="7280B705">
      <w:pPr>
        <w:pStyle w:val="ListParagraph"/>
        <w:numPr>
          <w:ilvl w:val="4"/>
          <w:numId w:val="1"/>
        </w:numPr>
        <w:spacing w:after="0" w:line="240" w:lineRule="auto"/>
        <w:rPr>
          <w:rFonts w:ascii="Arial" w:eastAsia="Arial" w:hAnsi="Arial" w:cs="Arial"/>
        </w:rPr>
      </w:pPr>
      <w:r>
        <w:rPr>
          <w:rFonts w:ascii="Arial" w:eastAsia="Arial" w:hAnsi="Arial" w:cs="Arial"/>
        </w:rPr>
        <w:t>T</w:t>
      </w:r>
      <w:r w:rsidR="2DC4AC56" w:rsidRPr="2DC4AC56">
        <w:rPr>
          <w:rFonts w:ascii="Arial" w:eastAsia="Arial" w:hAnsi="Arial" w:cs="Arial"/>
        </w:rPr>
        <w:t xml:space="preserve">he NFL extended the policy even further, requiring any fan who gets kicked out of an NFL stadium for unruly behavior to take a $75 four-hour online class and pass a </w:t>
      </w:r>
      <w:hyperlink r:id="rId38">
        <w:r w:rsidR="2DC4AC56" w:rsidRPr="2DC4AC56">
          <w:rPr>
            <w:rStyle w:val="Hyperlink"/>
            <w:rFonts w:ascii="Arial" w:eastAsia="Arial" w:hAnsi="Arial" w:cs="Arial"/>
          </w:rPr>
          <w:t>code-of-conduct test</w:t>
        </w:r>
      </w:hyperlink>
      <w:r w:rsidR="2DC4AC56" w:rsidRPr="2DC4AC56">
        <w:rPr>
          <w:rFonts w:ascii="Arial" w:eastAsia="Arial" w:hAnsi="Arial" w:cs="Arial"/>
        </w:rPr>
        <w:t xml:space="preserve"> before being allowed to attend another NFL game</w:t>
      </w:r>
    </w:p>
    <w:p w14:paraId="152E6C28" w14:textId="3E79FB7E" w:rsidR="000851B0" w:rsidRDefault="1374D655" w:rsidP="000851B0">
      <w:pPr>
        <w:pStyle w:val="ListParagraph"/>
        <w:numPr>
          <w:ilvl w:val="3"/>
          <w:numId w:val="1"/>
        </w:numPr>
        <w:spacing w:after="0" w:line="240" w:lineRule="auto"/>
        <w:rPr>
          <w:rFonts w:ascii="Arial" w:eastAsia="Arial" w:hAnsi="Arial" w:cs="Arial"/>
        </w:rPr>
      </w:pPr>
      <w:r w:rsidRPr="1374D655">
        <w:rPr>
          <w:rFonts w:ascii="Arial" w:eastAsia="Arial" w:hAnsi="Arial" w:cs="Arial"/>
        </w:rPr>
        <w:t xml:space="preserve">NBA arenas, like the </w:t>
      </w:r>
      <w:proofErr w:type="spellStart"/>
      <w:r w:rsidRPr="1374D655">
        <w:rPr>
          <w:rFonts w:ascii="Arial" w:eastAsia="Arial" w:hAnsi="Arial" w:cs="Arial"/>
        </w:rPr>
        <w:t>Moda</w:t>
      </w:r>
      <w:proofErr w:type="spellEnd"/>
      <w:r w:rsidRPr="1374D655">
        <w:rPr>
          <w:rFonts w:ascii="Arial" w:eastAsia="Arial" w:hAnsi="Arial" w:cs="Arial"/>
        </w:rPr>
        <w:t xml:space="preserve"> Center in Portland, Oregon, have the league’s “Fan Code of </w:t>
      </w:r>
      <w:r w:rsidRPr="00170A45">
        <w:rPr>
          <w:rFonts w:ascii="Arial" w:eastAsia="Arial" w:hAnsi="Arial" w:cs="Arial"/>
        </w:rPr>
        <w:t xml:space="preserve">Conduct” posted in many locations </w:t>
      </w:r>
      <w:bookmarkStart w:id="0" w:name="_Hlk490123013"/>
      <w:r w:rsidRPr="00170A45">
        <w:rPr>
          <w:rFonts w:ascii="Arial" w:eastAsia="Arial" w:hAnsi="Arial" w:cs="Arial"/>
        </w:rPr>
        <w:t>around the building</w:t>
      </w:r>
    </w:p>
    <w:p w14:paraId="6A0E6700" w14:textId="49D75664" w:rsidR="00277A53" w:rsidRPr="00756032" w:rsidRDefault="00277A53" w:rsidP="000851B0">
      <w:pPr>
        <w:pStyle w:val="ListParagraph"/>
        <w:numPr>
          <w:ilvl w:val="3"/>
          <w:numId w:val="1"/>
        </w:numPr>
        <w:spacing w:after="0" w:line="240" w:lineRule="auto"/>
        <w:rPr>
          <w:rFonts w:ascii="Arial" w:eastAsia="Arial" w:hAnsi="Arial" w:cs="Arial"/>
        </w:rPr>
      </w:pPr>
      <w:r w:rsidRPr="00170A45">
        <w:rPr>
          <w:rFonts w:ascii="Arial" w:eastAsia="Arial" w:hAnsi="Arial" w:cs="Arial"/>
        </w:rPr>
        <w:t xml:space="preserve">Most </w:t>
      </w:r>
      <w:r w:rsidRPr="00756032">
        <w:rPr>
          <w:rFonts w:ascii="Arial" w:eastAsia="Arial" w:hAnsi="Arial" w:cs="Arial"/>
        </w:rPr>
        <w:t>organizations will also post expectations of fan conduct on their websites</w:t>
      </w:r>
    </w:p>
    <w:p w14:paraId="651A1058" w14:textId="5E98DCBF" w:rsidR="00277A53" w:rsidRPr="00756032" w:rsidRDefault="00277A53" w:rsidP="00277A53">
      <w:pPr>
        <w:pStyle w:val="ListParagraph"/>
        <w:numPr>
          <w:ilvl w:val="4"/>
          <w:numId w:val="1"/>
        </w:numPr>
        <w:spacing w:after="0" w:line="240" w:lineRule="auto"/>
        <w:rPr>
          <w:rFonts w:ascii="Arial" w:eastAsia="Arial" w:hAnsi="Arial" w:cs="Arial"/>
        </w:rPr>
      </w:pPr>
      <w:r w:rsidRPr="00756032">
        <w:rPr>
          <w:rFonts w:ascii="Arial" w:eastAsia="Arial" w:hAnsi="Arial" w:cs="Arial"/>
        </w:rPr>
        <w:t xml:space="preserve">Click </w:t>
      </w:r>
      <w:hyperlink r:id="rId39" w:history="1">
        <w:r w:rsidRPr="00756032">
          <w:rPr>
            <w:rStyle w:val="Hyperlink"/>
            <w:rFonts w:ascii="Arial" w:eastAsia="Arial" w:hAnsi="Arial" w:cs="Arial"/>
          </w:rPr>
          <w:t>here</w:t>
        </w:r>
      </w:hyperlink>
      <w:r w:rsidRPr="00756032">
        <w:rPr>
          <w:rFonts w:ascii="Arial" w:eastAsia="Arial" w:hAnsi="Arial" w:cs="Arial"/>
        </w:rPr>
        <w:t xml:space="preserve"> to see Major League Soccer’s fan code of conduct policy</w:t>
      </w:r>
    </w:p>
    <w:p w14:paraId="0F2F8581" w14:textId="6EE83819" w:rsidR="002B11B1" w:rsidRPr="00756032" w:rsidRDefault="00277A53" w:rsidP="002B11B1">
      <w:pPr>
        <w:pStyle w:val="ListParagraph"/>
        <w:numPr>
          <w:ilvl w:val="4"/>
          <w:numId w:val="1"/>
        </w:numPr>
        <w:spacing w:after="0" w:line="240" w:lineRule="auto"/>
        <w:rPr>
          <w:rFonts w:ascii="Arial" w:eastAsia="Arial" w:hAnsi="Arial" w:cs="Arial"/>
        </w:rPr>
      </w:pPr>
      <w:r w:rsidRPr="00756032">
        <w:rPr>
          <w:rFonts w:ascii="Arial" w:eastAsia="Arial" w:hAnsi="Arial" w:cs="Arial"/>
        </w:rPr>
        <w:t xml:space="preserve">Click </w:t>
      </w:r>
      <w:hyperlink r:id="rId40" w:history="1">
        <w:r w:rsidRPr="00756032">
          <w:rPr>
            <w:rStyle w:val="Hyperlink"/>
            <w:rFonts w:ascii="Arial" w:eastAsia="Arial" w:hAnsi="Arial" w:cs="Arial"/>
          </w:rPr>
          <w:t>here</w:t>
        </w:r>
      </w:hyperlink>
      <w:r w:rsidRPr="00756032">
        <w:rPr>
          <w:rFonts w:ascii="Arial" w:eastAsia="Arial" w:hAnsi="Arial" w:cs="Arial"/>
        </w:rPr>
        <w:t xml:space="preserve"> to see the Denver Bronco’s RESPECT: Fan Code of Conduc</w:t>
      </w:r>
      <w:bookmarkEnd w:id="0"/>
      <w:r w:rsidR="0041364B" w:rsidRPr="00756032">
        <w:rPr>
          <w:rFonts w:ascii="Arial" w:eastAsia="Arial" w:hAnsi="Arial" w:cs="Arial"/>
        </w:rPr>
        <w:t>t</w:t>
      </w:r>
    </w:p>
    <w:p w14:paraId="5DBD08BF" w14:textId="2CE100D5" w:rsidR="00A87B39" w:rsidRPr="00756032" w:rsidRDefault="00A87B39" w:rsidP="00A87B39">
      <w:pPr>
        <w:pStyle w:val="ListParagraph"/>
        <w:numPr>
          <w:ilvl w:val="2"/>
          <w:numId w:val="1"/>
        </w:numPr>
        <w:spacing w:after="0" w:line="240" w:lineRule="auto"/>
        <w:rPr>
          <w:rFonts w:ascii="Arial" w:eastAsia="Arial" w:hAnsi="Arial" w:cs="Arial"/>
        </w:rPr>
      </w:pPr>
      <w:r w:rsidRPr="00756032">
        <w:rPr>
          <w:rFonts w:ascii="Arial" w:eastAsia="Arial" w:hAnsi="Arial" w:cs="Arial"/>
        </w:rPr>
        <w:t>After the COVID-19 pandemic, industry professionals expect fans will see a vastly different approach to how organizations manage the overall spectator experience</w:t>
      </w:r>
    </w:p>
    <w:p w14:paraId="0BACDED1" w14:textId="5C77BBEB" w:rsidR="00A87B39" w:rsidRPr="00756032" w:rsidRDefault="009075D4" w:rsidP="00A87B39">
      <w:pPr>
        <w:pStyle w:val="ListParagraph"/>
        <w:numPr>
          <w:ilvl w:val="3"/>
          <w:numId w:val="1"/>
        </w:numPr>
        <w:spacing w:after="0" w:line="240" w:lineRule="auto"/>
        <w:rPr>
          <w:rFonts w:ascii="Arial" w:eastAsia="Arial" w:hAnsi="Arial" w:cs="Arial"/>
        </w:rPr>
      </w:pPr>
      <w:r w:rsidRPr="00756032">
        <w:rPr>
          <w:rFonts w:ascii="Arial" w:eastAsia="Arial" w:hAnsi="Arial" w:cs="Arial"/>
        </w:rPr>
        <w:lastRenderedPageBreak/>
        <w:t>The “new normal” at sports stadiums around the world could include fan safety features like temperature checks and staggered entry at the gate, cashless concessions, and touchless ticketing</w:t>
      </w:r>
    </w:p>
    <w:p w14:paraId="69F3852F" w14:textId="1D4B3680" w:rsidR="009075D4" w:rsidRPr="00756032" w:rsidRDefault="009075D4" w:rsidP="009075D4">
      <w:pPr>
        <w:pStyle w:val="ListParagraph"/>
        <w:numPr>
          <w:ilvl w:val="4"/>
          <w:numId w:val="1"/>
        </w:numPr>
        <w:spacing w:after="0" w:line="240" w:lineRule="auto"/>
        <w:rPr>
          <w:rFonts w:ascii="Arial" w:eastAsia="Arial" w:hAnsi="Arial" w:cs="Arial"/>
        </w:rPr>
      </w:pPr>
      <w:r w:rsidRPr="00756032">
        <w:rPr>
          <w:rFonts w:ascii="Arial" w:eastAsia="Arial" w:hAnsi="Arial" w:cs="Arial"/>
        </w:rPr>
        <w:t xml:space="preserve">According to </w:t>
      </w:r>
      <w:hyperlink r:id="rId41" w:history="1">
        <w:r w:rsidRPr="00756032">
          <w:rPr>
            <w:rStyle w:val="Hyperlink"/>
            <w:rFonts w:ascii="Arial" w:eastAsia="Arial" w:hAnsi="Arial" w:cs="Arial"/>
            <w:i/>
            <w:iCs/>
          </w:rPr>
          <w:t>Sports Business Journal</w:t>
        </w:r>
      </w:hyperlink>
      <w:r w:rsidRPr="00756032">
        <w:rPr>
          <w:rFonts w:ascii="Arial" w:eastAsia="Arial" w:hAnsi="Arial" w:cs="Arial"/>
        </w:rPr>
        <w:t>, fans could even receive specially issued coronavirus immunity cards with a separate entrance that allows them to bypass lines that typically form at the gate</w:t>
      </w:r>
    </w:p>
    <w:p w14:paraId="697694BB" w14:textId="1076E5A8" w:rsidR="00B53DB2" w:rsidRPr="00756032" w:rsidRDefault="00E904BC" w:rsidP="009075D4">
      <w:pPr>
        <w:pStyle w:val="ListParagraph"/>
        <w:numPr>
          <w:ilvl w:val="4"/>
          <w:numId w:val="1"/>
        </w:numPr>
        <w:spacing w:after="0" w:line="240" w:lineRule="auto"/>
        <w:rPr>
          <w:rFonts w:ascii="Arial" w:eastAsia="Arial" w:hAnsi="Arial" w:cs="Arial"/>
        </w:rPr>
      </w:pPr>
      <w:r w:rsidRPr="00756032">
        <w:rPr>
          <w:rFonts w:ascii="Arial" w:eastAsia="Arial" w:hAnsi="Arial" w:cs="Arial"/>
        </w:rPr>
        <w:t>Industry</w:t>
      </w:r>
      <w:r w:rsidR="00B53DB2" w:rsidRPr="00756032">
        <w:rPr>
          <w:rFonts w:ascii="Arial" w:eastAsia="Arial" w:hAnsi="Arial" w:cs="Arial"/>
        </w:rPr>
        <w:t xml:space="preserve"> professionals also project that an entirely new </w:t>
      </w:r>
      <w:r w:rsidRPr="00756032">
        <w:rPr>
          <w:rFonts w:ascii="Arial" w:eastAsia="Arial" w:hAnsi="Arial" w:cs="Arial"/>
        </w:rPr>
        <w:t>industry segment</w:t>
      </w:r>
      <w:r w:rsidR="00B53DB2" w:rsidRPr="00756032">
        <w:rPr>
          <w:rFonts w:ascii="Arial" w:eastAsia="Arial" w:hAnsi="Arial" w:cs="Arial"/>
        </w:rPr>
        <w:t xml:space="preserve"> could be created if teams and organizations </w:t>
      </w:r>
      <w:r w:rsidRPr="00756032">
        <w:rPr>
          <w:rFonts w:ascii="Arial" w:eastAsia="Arial" w:hAnsi="Arial" w:cs="Arial"/>
        </w:rPr>
        <w:t>if and when</w:t>
      </w:r>
      <w:r w:rsidR="00B53DB2" w:rsidRPr="00756032">
        <w:rPr>
          <w:rFonts w:ascii="Arial" w:eastAsia="Arial" w:hAnsi="Arial" w:cs="Arial"/>
        </w:rPr>
        <w:t xml:space="preserve"> infectious disease specialists </w:t>
      </w:r>
      <w:r w:rsidRPr="00756032">
        <w:rPr>
          <w:rFonts w:ascii="Arial" w:eastAsia="Arial" w:hAnsi="Arial" w:cs="Arial"/>
        </w:rPr>
        <w:t xml:space="preserve">were required to be </w:t>
      </w:r>
      <w:r w:rsidR="00B53DB2" w:rsidRPr="00756032">
        <w:rPr>
          <w:rFonts w:ascii="Arial" w:eastAsia="Arial" w:hAnsi="Arial" w:cs="Arial"/>
        </w:rPr>
        <w:t xml:space="preserve">on staff </w:t>
      </w:r>
      <w:r w:rsidRPr="00756032">
        <w:rPr>
          <w:rFonts w:ascii="Arial" w:eastAsia="Arial" w:hAnsi="Arial" w:cs="Arial"/>
        </w:rPr>
        <w:t>while</w:t>
      </w:r>
      <w:r w:rsidR="00B53DB2" w:rsidRPr="00756032">
        <w:rPr>
          <w:rFonts w:ascii="Arial" w:eastAsia="Arial" w:hAnsi="Arial" w:cs="Arial"/>
        </w:rPr>
        <w:t xml:space="preserve"> sanitization experts </w:t>
      </w:r>
      <w:r w:rsidRPr="00756032">
        <w:rPr>
          <w:rFonts w:ascii="Arial" w:eastAsia="Arial" w:hAnsi="Arial" w:cs="Arial"/>
        </w:rPr>
        <w:t xml:space="preserve">would need to be consulted </w:t>
      </w:r>
      <w:r w:rsidR="00B53DB2" w:rsidRPr="00756032">
        <w:rPr>
          <w:rFonts w:ascii="Arial" w:eastAsia="Arial" w:hAnsi="Arial" w:cs="Arial"/>
        </w:rPr>
        <w:t xml:space="preserve">at venues to insure fan and player/staff safety at </w:t>
      </w:r>
      <w:r w:rsidRPr="00756032">
        <w:rPr>
          <w:rFonts w:ascii="Arial" w:eastAsia="Arial" w:hAnsi="Arial" w:cs="Arial"/>
        </w:rPr>
        <w:t>arenas, stadiums and ballparks</w:t>
      </w:r>
    </w:p>
    <w:p w14:paraId="4FA6B86A" w14:textId="55C30372" w:rsidR="00B53DB2" w:rsidRPr="00756032" w:rsidRDefault="00B53DB2" w:rsidP="00B53DB2">
      <w:pPr>
        <w:pStyle w:val="ListParagraph"/>
        <w:numPr>
          <w:ilvl w:val="5"/>
          <w:numId w:val="1"/>
        </w:numPr>
        <w:spacing w:after="0" w:line="240" w:lineRule="auto"/>
        <w:rPr>
          <w:rFonts w:ascii="Arial" w:eastAsia="Arial" w:hAnsi="Arial" w:cs="Arial"/>
        </w:rPr>
      </w:pPr>
      <w:r w:rsidRPr="00756032">
        <w:rPr>
          <w:rFonts w:ascii="Arial" w:eastAsia="Arial" w:hAnsi="Arial" w:cs="Arial"/>
        </w:rPr>
        <w:t>By May of 2020, the NBA had already begun instructing its franchises to assign a training facility hygiene officer role as teams looked to return to practice facilities</w:t>
      </w:r>
    </w:p>
    <w:p w14:paraId="48880D9B" w14:textId="77777777" w:rsidR="0071320E" w:rsidRPr="00756032" w:rsidRDefault="7280B705" w:rsidP="7280B705">
      <w:pPr>
        <w:pStyle w:val="ListParagraph"/>
        <w:numPr>
          <w:ilvl w:val="1"/>
          <w:numId w:val="1"/>
        </w:numPr>
        <w:spacing w:after="0" w:line="240" w:lineRule="auto"/>
        <w:rPr>
          <w:rFonts w:ascii="Arial" w:eastAsia="Arial" w:hAnsi="Arial" w:cs="Arial"/>
        </w:rPr>
      </w:pPr>
      <w:r w:rsidRPr="00756032">
        <w:rPr>
          <w:rFonts w:ascii="Arial" w:eastAsia="Arial" w:hAnsi="Arial" w:cs="Arial"/>
        </w:rPr>
        <w:t>Game Operations</w:t>
      </w:r>
    </w:p>
    <w:p w14:paraId="267ED83D" w14:textId="11DCEF13" w:rsidR="008B189C" w:rsidRPr="00756032" w:rsidRDefault="7280B705" w:rsidP="7280B705">
      <w:pPr>
        <w:pStyle w:val="ListParagraph"/>
        <w:numPr>
          <w:ilvl w:val="2"/>
          <w:numId w:val="1"/>
        </w:numPr>
        <w:spacing w:after="0" w:line="240" w:lineRule="auto"/>
        <w:rPr>
          <w:rFonts w:ascii="Arial" w:eastAsia="Arial" w:hAnsi="Arial" w:cs="Arial"/>
        </w:rPr>
      </w:pPr>
      <w:r w:rsidRPr="00756032">
        <w:rPr>
          <w:rFonts w:ascii="Arial" w:eastAsia="Arial" w:hAnsi="Arial" w:cs="Arial"/>
        </w:rPr>
        <w:t>Game operations provide an effective vehicle for an organization to manage, control and enhance the fan experience</w:t>
      </w:r>
    </w:p>
    <w:p w14:paraId="7DDB191F" w14:textId="3E5298AD" w:rsidR="00767061" w:rsidRPr="00756032" w:rsidRDefault="00767061" w:rsidP="00767061">
      <w:pPr>
        <w:pStyle w:val="ListParagraph"/>
        <w:numPr>
          <w:ilvl w:val="3"/>
          <w:numId w:val="1"/>
        </w:numPr>
        <w:spacing w:after="0" w:line="240" w:lineRule="auto"/>
        <w:rPr>
          <w:rFonts w:ascii="Arial" w:eastAsia="Arial" w:hAnsi="Arial" w:cs="Arial"/>
        </w:rPr>
      </w:pPr>
      <w:r w:rsidRPr="00756032">
        <w:rPr>
          <w:rFonts w:ascii="Arial" w:eastAsia="Arial" w:hAnsi="Arial" w:cs="Arial"/>
        </w:rPr>
        <w:t xml:space="preserve">The Green Bay Packers game-day staff is heralded for creating one of the best atmospheres in all of sports, and their strategic game day plan is detailed down to every minute of the game </w:t>
      </w:r>
    </w:p>
    <w:p w14:paraId="63CC7242" w14:textId="65FA52EA" w:rsidR="00767061" w:rsidRPr="00FF7B90" w:rsidRDefault="00767061" w:rsidP="00767061">
      <w:pPr>
        <w:pStyle w:val="ListParagraph"/>
        <w:numPr>
          <w:ilvl w:val="4"/>
          <w:numId w:val="1"/>
        </w:numPr>
        <w:spacing w:after="0" w:line="240" w:lineRule="auto"/>
        <w:rPr>
          <w:rFonts w:ascii="Arial" w:eastAsia="Arial" w:hAnsi="Arial" w:cs="Arial"/>
        </w:rPr>
      </w:pPr>
      <w:r w:rsidRPr="00170A45">
        <w:rPr>
          <w:rFonts w:ascii="Arial" w:eastAsia="Arial" w:hAnsi="Arial" w:cs="Arial"/>
        </w:rPr>
        <w:t xml:space="preserve">Click </w:t>
      </w:r>
      <w:hyperlink r:id="rId42" w:history="1">
        <w:r w:rsidRPr="00170A45">
          <w:rPr>
            <w:rStyle w:val="Hyperlink"/>
            <w:rFonts w:ascii="Arial" w:eastAsia="Arial" w:hAnsi="Arial" w:cs="Arial"/>
          </w:rPr>
          <w:t>here</w:t>
        </w:r>
      </w:hyperlink>
      <w:r w:rsidRPr="00170A45">
        <w:rPr>
          <w:rFonts w:ascii="Arial" w:eastAsia="Arial" w:hAnsi="Arial" w:cs="Arial"/>
        </w:rPr>
        <w:t xml:space="preserve"> to see more about how the </w:t>
      </w:r>
      <w:r w:rsidRPr="00FF7B90">
        <w:rPr>
          <w:rFonts w:ascii="Arial" w:eastAsia="Arial" w:hAnsi="Arial" w:cs="Arial"/>
        </w:rPr>
        <w:t xml:space="preserve">Packers plan for game days from the </w:t>
      </w:r>
      <w:r w:rsidRPr="00FF7B90">
        <w:rPr>
          <w:rFonts w:ascii="Arial" w:eastAsia="Arial" w:hAnsi="Arial" w:cs="Arial"/>
          <w:i/>
        </w:rPr>
        <w:t>Green Bay Press-Gazette</w:t>
      </w:r>
    </w:p>
    <w:p w14:paraId="06685EBB" w14:textId="1D2E91DD" w:rsidR="007B0969" w:rsidRPr="00FF7B90" w:rsidRDefault="00434113" w:rsidP="00170A45">
      <w:pPr>
        <w:pStyle w:val="ListParagraph"/>
        <w:numPr>
          <w:ilvl w:val="1"/>
          <w:numId w:val="1"/>
        </w:numPr>
        <w:spacing w:after="0" w:line="240" w:lineRule="auto"/>
        <w:rPr>
          <w:rFonts w:ascii="Arial" w:eastAsia="Arial" w:hAnsi="Arial" w:cs="Arial"/>
        </w:rPr>
      </w:pPr>
      <w:r w:rsidRPr="00FF7B90">
        <w:rPr>
          <w:rFonts w:ascii="Arial" w:eastAsia="Arial" w:hAnsi="Arial" w:cs="Arial"/>
        </w:rPr>
        <w:t>Several</w:t>
      </w:r>
      <w:r w:rsidR="001964B8" w:rsidRPr="00FF7B90">
        <w:rPr>
          <w:rFonts w:ascii="Arial" w:eastAsia="Arial" w:hAnsi="Arial" w:cs="Arial"/>
        </w:rPr>
        <w:t xml:space="preserve"> rankings are </w:t>
      </w:r>
      <w:r w:rsidR="7280B705" w:rsidRPr="00FF7B90">
        <w:rPr>
          <w:rFonts w:ascii="Arial" w:eastAsia="Arial" w:hAnsi="Arial" w:cs="Arial"/>
        </w:rPr>
        <w:t>published each year with opinions on the best fan and/or stadium experience</w:t>
      </w:r>
    </w:p>
    <w:p w14:paraId="6B3A6956" w14:textId="4CC2897B" w:rsidR="00A84583" w:rsidRPr="004F7F0E" w:rsidRDefault="7280B705" w:rsidP="007B0969">
      <w:pPr>
        <w:pStyle w:val="ListParagraph"/>
        <w:numPr>
          <w:ilvl w:val="2"/>
          <w:numId w:val="10"/>
        </w:numPr>
        <w:spacing w:after="0" w:line="240" w:lineRule="auto"/>
        <w:rPr>
          <w:rFonts w:ascii="Arial" w:eastAsia="Arial" w:hAnsi="Arial" w:cs="Arial"/>
        </w:rPr>
      </w:pPr>
      <w:r w:rsidRPr="004F7F0E">
        <w:rPr>
          <w:rFonts w:ascii="Arial" w:eastAsia="Arial" w:hAnsi="Arial" w:cs="Arial"/>
        </w:rPr>
        <w:t xml:space="preserve">Click </w:t>
      </w:r>
      <w:hyperlink r:id="rId43">
        <w:r w:rsidRPr="004F7F0E">
          <w:rPr>
            <w:rStyle w:val="Hyperlink"/>
            <w:rFonts w:ascii="Arial" w:eastAsia="Arial" w:hAnsi="Arial" w:cs="Arial"/>
          </w:rPr>
          <w:t>here</w:t>
        </w:r>
      </w:hyperlink>
      <w:r w:rsidRPr="004F7F0E">
        <w:rPr>
          <w:rFonts w:ascii="Arial" w:eastAsia="Arial" w:hAnsi="Arial" w:cs="Arial"/>
        </w:rPr>
        <w:t xml:space="preserve"> to </w:t>
      </w:r>
      <w:r w:rsidR="00C504BC" w:rsidRPr="004F7F0E">
        <w:rPr>
          <w:rFonts w:ascii="Arial" w:eastAsia="Arial" w:hAnsi="Arial" w:cs="Arial"/>
        </w:rPr>
        <w:t xml:space="preserve">see </w:t>
      </w:r>
      <w:r w:rsidR="00F013EE" w:rsidRPr="004F7F0E">
        <w:rPr>
          <w:rFonts w:ascii="Arial" w:eastAsia="Arial" w:hAnsi="Arial" w:cs="Arial"/>
        </w:rPr>
        <w:t>which NBA arenas offer the best fan experience, according to fans (via Business Insider)</w:t>
      </w:r>
      <w:r w:rsidR="00C504BC" w:rsidRPr="004F7F0E">
        <w:rPr>
          <w:rFonts w:ascii="Arial" w:eastAsia="Arial" w:hAnsi="Arial" w:cs="Arial"/>
        </w:rPr>
        <w:t xml:space="preserve"> </w:t>
      </w:r>
    </w:p>
    <w:p w14:paraId="09B729FD" w14:textId="52A2D46A" w:rsidR="008038C1" w:rsidRPr="004F7F0E" w:rsidRDefault="008038C1" w:rsidP="007B0969">
      <w:pPr>
        <w:pStyle w:val="ListParagraph"/>
        <w:numPr>
          <w:ilvl w:val="2"/>
          <w:numId w:val="10"/>
        </w:numPr>
        <w:spacing w:after="0" w:line="240" w:lineRule="auto"/>
        <w:rPr>
          <w:rFonts w:ascii="Arial" w:eastAsia="Arial" w:hAnsi="Arial" w:cs="Arial"/>
        </w:rPr>
      </w:pPr>
      <w:r w:rsidRPr="004F7F0E">
        <w:rPr>
          <w:rFonts w:ascii="Arial" w:eastAsia="Arial" w:hAnsi="Arial" w:cs="Arial"/>
        </w:rPr>
        <w:t xml:space="preserve">Click </w:t>
      </w:r>
      <w:hyperlink r:id="rId44" w:history="1">
        <w:r w:rsidRPr="004F7F0E">
          <w:rPr>
            <w:rStyle w:val="Hyperlink"/>
            <w:rFonts w:ascii="Arial" w:eastAsia="Arial" w:hAnsi="Arial" w:cs="Arial"/>
          </w:rPr>
          <w:t>here</w:t>
        </w:r>
      </w:hyperlink>
      <w:r w:rsidRPr="004F7F0E">
        <w:rPr>
          <w:rFonts w:ascii="Arial" w:eastAsia="Arial" w:hAnsi="Arial" w:cs="Arial"/>
        </w:rPr>
        <w:t xml:space="preserve"> to read “From the dumps to the best game-day experiences the league can offer, here is Sporting News' ranking of all 31 NFL stadiums” at SportingNews.com.</w:t>
      </w:r>
    </w:p>
    <w:p w14:paraId="59129889" w14:textId="1BD22DE9" w:rsidR="00170A45" w:rsidRDefault="00170A45" w:rsidP="005229F1">
      <w:pPr>
        <w:spacing w:after="0" w:line="240" w:lineRule="auto"/>
        <w:rPr>
          <w:rFonts w:eastAsia="Times New Roman" w:cs="Times New Roman"/>
          <w:b/>
          <w:bCs/>
          <w:i/>
          <w:iCs/>
          <w:sz w:val="24"/>
          <w:szCs w:val="24"/>
        </w:rPr>
      </w:pPr>
    </w:p>
    <w:p w14:paraId="693802E2" w14:textId="5145FF03" w:rsidR="00170A45" w:rsidRDefault="00170A45" w:rsidP="005229F1">
      <w:pPr>
        <w:spacing w:after="0" w:line="240" w:lineRule="auto"/>
        <w:rPr>
          <w:rFonts w:eastAsia="Times New Roman" w:cs="Times New Roman"/>
          <w:b/>
          <w:bCs/>
          <w:i/>
          <w:iCs/>
          <w:sz w:val="24"/>
          <w:szCs w:val="24"/>
        </w:rPr>
      </w:pPr>
    </w:p>
    <w:p w14:paraId="0554F1BB" w14:textId="2676A19B" w:rsidR="00170A45" w:rsidRDefault="00170A45" w:rsidP="005229F1">
      <w:pPr>
        <w:spacing w:after="0" w:line="240" w:lineRule="auto"/>
        <w:rPr>
          <w:rFonts w:eastAsia="Times New Roman" w:cs="Times New Roman"/>
          <w:b/>
          <w:bCs/>
          <w:i/>
          <w:iCs/>
          <w:sz w:val="24"/>
          <w:szCs w:val="24"/>
        </w:rPr>
      </w:pPr>
    </w:p>
    <w:p w14:paraId="30227B45" w14:textId="729ECD81" w:rsidR="00170A45" w:rsidRDefault="00170A45" w:rsidP="005229F1">
      <w:pPr>
        <w:spacing w:after="0" w:line="240" w:lineRule="auto"/>
        <w:rPr>
          <w:rFonts w:eastAsia="Times New Roman" w:cs="Times New Roman"/>
          <w:b/>
          <w:bCs/>
          <w:i/>
          <w:iCs/>
          <w:sz w:val="24"/>
          <w:szCs w:val="24"/>
        </w:rPr>
      </w:pPr>
    </w:p>
    <w:p w14:paraId="513EC5BF" w14:textId="2019CF1B" w:rsidR="00170A45" w:rsidRDefault="00170A45" w:rsidP="005229F1">
      <w:pPr>
        <w:spacing w:after="0" w:line="240" w:lineRule="auto"/>
        <w:rPr>
          <w:rFonts w:eastAsia="Times New Roman" w:cs="Times New Roman"/>
          <w:b/>
          <w:bCs/>
          <w:i/>
          <w:iCs/>
          <w:sz w:val="24"/>
          <w:szCs w:val="24"/>
        </w:rPr>
      </w:pPr>
    </w:p>
    <w:p w14:paraId="192B0B50" w14:textId="47A2B4C2" w:rsidR="00170A45" w:rsidRDefault="00170A45" w:rsidP="005229F1">
      <w:pPr>
        <w:spacing w:after="0" w:line="240" w:lineRule="auto"/>
        <w:rPr>
          <w:rFonts w:eastAsia="Times New Roman" w:cs="Times New Roman"/>
          <w:b/>
          <w:bCs/>
          <w:i/>
          <w:iCs/>
          <w:sz w:val="24"/>
          <w:szCs w:val="24"/>
        </w:rPr>
      </w:pPr>
    </w:p>
    <w:p w14:paraId="47FD636C" w14:textId="48E5FCEB" w:rsidR="00170A45" w:rsidRDefault="00170A45" w:rsidP="005229F1">
      <w:pPr>
        <w:spacing w:after="0" w:line="240" w:lineRule="auto"/>
        <w:rPr>
          <w:rFonts w:eastAsia="Times New Roman" w:cs="Times New Roman"/>
          <w:b/>
          <w:bCs/>
          <w:i/>
          <w:iCs/>
          <w:sz w:val="24"/>
          <w:szCs w:val="24"/>
        </w:rPr>
      </w:pPr>
    </w:p>
    <w:p w14:paraId="3A24AAEC" w14:textId="02CE4584" w:rsidR="00170A45" w:rsidRDefault="00170A45" w:rsidP="005229F1">
      <w:pPr>
        <w:spacing w:after="0" w:line="240" w:lineRule="auto"/>
        <w:rPr>
          <w:rFonts w:eastAsia="Times New Roman" w:cs="Times New Roman"/>
          <w:b/>
          <w:bCs/>
          <w:i/>
          <w:iCs/>
          <w:sz w:val="24"/>
          <w:szCs w:val="24"/>
        </w:rPr>
      </w:pPr>
    </w:p>
    <w:p w14:paraId="3E4D95CC" w14:textId="3422DCC1" w:rsidR="00170A45" w:rsidRDefault="00170A45" w:rsidP="005229F1">
      <w:pPr>
        <w:spacing w:after="0" w:line="240" w:lineRule="auto"/>
        <w:rPr>
          <w:rFonts w:eastAsia="Times New Roman" w:cs="Times New Roman"/>
          <w:b/>
          <w:bCs/>
          <w:i/>
          <w:iCs/>
          <w:sz w:val="24"/>
          <w:szCs w:val="24"/>
        </w:rPr>
      </w:pPr>
    </w:p>
    <w:p w14:paraId="387BB4F3" w14:textId="7F719A06" w:rsidR="00170A45" w:rsidRDefault="00170A45" w:rsidP="005229F1">
      <w:pPr>
        <w:spacing w:after="0" w:line="240" w:lineRule="auto"/>
        <w:rPr>
          <w:rFonts w:eastAsia="Times New Roman" w:cs="Times New Roman"/>
          <w:b/>
          <w:bCs/>
          <w:i/>
          <w:iCs/>
          <w:sz w:val="24"/>
          <w:szCs w:val="24"/>
        </w:rPr>
      </w:pPr>
    </w:p>
    <w:p w14:paraId="442ED097" w14:textId="74A0D64F" w:rsidR="00170A45" w:rsidRDefault="00170A45" w:rsidP="005229F1">
      <w:pPr>
        <w:spacing w:after="0" w:line="240" w:lineRule="auto"/>
        <w:rPr>
          <w:rFonts w:eastAsia="Times New Roman" w:cs="Times New Roman"/>
          <w:b/>
          <w:bCs/>
          <w:i/>
          <w:iCs/>
          <w:sz w:val="24"/>
          <w:szCs w:val="24"/>
        </w:rPr>
      </w:pPr>
    </w:p>
    <w:p w14:paraId="594A92E1" w14:textId="549DF4C6" w:rsidR="00170A45" w:rsidRDefault="00170A45" w:rsidP="005229F1">
      <w:pPr>
        <w:spacing w:after="0" w:line="240" w:lineRule="auto"/>
        <w:rPr>
          <w:rFonts w:eastAsia="Times New Roman" w:cs="Times New Roman"/>
          <w:b/>
          <w:bCs/>
          <w:i/>
          <w:iCs/>
          <w:sz w:val="24"/>
          <w:szCs w:val="24"/>
        </w:rPr>
      </w:pPr>
    </w:p>
    <w:p w14:paraId="4AC43FCC" w14:textId="34CFFF20" w:rsidR="00170A45" w:rsidRDefault="00170A45" w:rsidP="005229F1">
      <w:pPr>
        <w:spacing w:after="0" w:line="240" w:lineRule="auto"/>
        <w:rPr>
          <w:rFonts w:eastAsia="Times New Roman" w:cs="Times New Roman"/>
          <w:b/>
          <w:bCs/>
          <w:i/>
          <w:iCs/>
          <w:sz w:val="24"/>
          <w:szCs w:val="24"/>
        </w:rPr>
      </w:pPr>
    </w:p>
    <w:p w14:paraId="2A7B3E20" w14:textId="5270566F" w:rsidR="00170A45" w:rsidRDefault="00170A45" w:rsidP="005229F1">
      <w:pPr>
        <w:spacing w:after="0" w:line="240" w:lineRule="auto"/>
        <w:rPr>
          <w:rFonts w:eastAsia="Times New Roman" w:cs="Times New Roman"/>
          <w:b/>
          <w:bCs/>
          <w:i/>
          <w:iCs/>
          <w:sz w:val="24"/>
          <w:szCs w:val="24"/>
        </w:rPr>
      </w:pPr>
    </w:p>
    <w:p w14:paraId="3AB0B465" w14:textId="436D215C" w:rsidR="00170A45" w:rsidRDefault="00170A45" w:rsidP="005229F1">
      <w:pPr>
        <w:spacing w:after="0" w:line="240" w:lineRule="auto"/>
        <w:rPr>
          <w:rFonts w:eastAsia="Times New Roman" w:cs="Times New Roman"/>
          <w:b/>
          <w:bCs/>
          <w:i/>
          <w:iCs/>
          <w:sz w:val="24"/>
          <w:szCs w:val="24"/>
        </w:rPr>
      </w:pPr>
    </w:p>
    <w:p w14:paraId="4CA5A282" w14:textId="260853A8" w:rsidR="00170A45" w:rsidRDefault="00170A45" w:rsidP="005229F1">
      <w:pPr>
        <w:spacing w:after="0" w:line="240" w:lineRule="auto"/>
        <w:rPr>
          <w:rFonts w:eastAsia="Times New Roman" w:cs="Times New Roman"/>
          <w:b/>
          <w:bCs/>
          <w:i/>
          <w:iCs/>
          <w:sz w:val="24"/>
          <w:szCs w:val="24"/>
        </w:rPr>
      </w:pPr>
    </w:p>
    <w:p w14:paraId="287E0D81" w14:textId="3DE0A359" w:rsidR="00170A45" w:rsidRDefault="00170A45" w:rsidP="005229F1">
      <w:pPr>
        <w:spacing w:after="0" w:line="240" w:lineRule="auto"/>
        <w:rPr>
          <w:rFonts w:eastAsia="Times New Roman" w:cs="Times New Roman"/>
          <w:b/>
          <w:bCs/>
          <w:i/>
          <w:iCs/>
          <w:sz w:val="24"/>
          <w:szCs w:val="24"/>
        </w:rPr>
      </w:pPr>
    </w:p>
    <w:p w14:paraId="6DE75554" w14:textId="3AF51465" w:rsidR="00170A45" w:rsidRDefault="00170A45" w:rsidP="005229F1">
      <w:pPr>
        <w:spacing w:after="0" w:line="240" w:lineRule="auto"/>
        <w:rPr>
          <w:rFonts w:eastAsia="Times New Roman" w:cs="Times New Roman"/>
          <w:b/>
          <w:bCs/>
          <w:i/>
          <w:iCs/>
          <w:sz w:val="24"/>
          <w:szCs w:val="24"/>
        </w:rPr>
      </w:pPr>
    </w:p>
    <w:p w14:paraId="671C2BA0" w14:textId="644BB6C4" w:rsidR="00170A45" w:rsidRDefault="00170A45" w:rsidP="005229F1">
      <w:pPr>
        <w:spacing w:after="0" w:line="240" w:lineRule="auto"/>
        <w:rPr>
          <w:rFonts w:eastAsia="Times New Roman" w:cs="Times New Roman"/>
          <w:b/>
          <w:bCs/>
          <w:i/>
          <w:iCs/>
          <w:sz w:val="24"/>
          <w:szCs w:val="24"/>
        </w:rPr>
      </w:pPr>
    </w:p>
    <w:p w14:paraId="3C17DBE4" w14:textId="77777777" w:rsidR="00DD489B" w:rsidRPr="00B34558" w:rsidRDefault="7280B705" w:rsidP="00DD489B">
      <w:pPr>
        <w:spacing w:after="0" w:line="240" w:lineRule="auto"/>
        <w:rPr>
          <w:rFonts w:ascii="Georgia" w:hAnsi="Georgia"/>
          <w:b/>
          <w:color w:val="003366"/>
          <w:sz w:val="28"/>
          <w:szCs w:val="28"/>
        </w:rPr>
      </w:pPr>
      <w:r w:rsidRPr="7280B705">
        <w:rPr>
          <w:rFonts w:ascii="Georgia" w:eastAsia="Georgia" w:hAnsi="Georgia" w:cs="Georgia"/>
          <w:b/>
          <w:bCs/>
          <w:color w:val="003366"/>
          <w:sz w:val="28"/>
          <w:szCs w:val="28"/>
        </w:rPr>
        <w:lastRenderedPageBreak/>
        <w:t>Lesson 10.2</w:t>
      </w:r>
    </w:p>
    <w:p w14:paraId="7A5B8A13" w14:textId="77777777" w:rsidR="00DD489B" w:rsidRDefault="7280B705" w:rsidP="00DD489B">
      <w:pPr>
        <w:spacing w:after="0" w:line="240" w:lineRule="auto"/>
        <w:rPr>
          <w:rFonts w:ascii="Arial" w:hAnsi="Arial" w:cs="Arial"/>
          <w:b/>
        </w:rPr>
      </w:pPr>
      <w:r w:rsidRPr="7280B705">
        <w:rPr>
          <w:rFonts w:ascii="Georgia" w:eastAsia="Georgia" w:hAnsi="Georgia" w:cs="Georgia"/>
          <w:b/>
          <w:bCs/>
          <w:color w:val="003366"/>
          <w:sz w:val="28"/>
          <w:szCs w:val="28"/>
        </w:rPr>
        <w:t xml:space="preserve">What are Game Operations?  </w:t>
      </w:r>
      <w:r w:rsidRPr="7280B705">
        <w:rPr>
          <w:rFonts w:ascii="Arial" w:eastAsia="Arial" w:hAnsi="Arial" w:cs="Arial"/>
          <w:b/>
          <w:bCs/>
        </w:rPr>
        <w:t xml:space="preserve"> </w:t>
      </w:r>
    </w:p>
    <w:p w14:paraId="24CCE959" w14:textId="77777777" w:rsidR="00DD489B" w:rsidRDefault="00DD489B" w:rsidP="00DD489B">
      <w:pPr>
        <w:spacing w:after="0" w:line="240" w:lineRule="auto"/>
        <w:rPr>
          <w:rFonts w:ascii="Arial" w:hAnsi="Arial" w:cs="Arial"/>
          <w:b/>
        </w:rPr>
      </w:pPr>
    </w:p>
    <w:p w14:paraId="6420CB47" w14:textId="77777777" w:rsidR="00DD489B" w:rsidRPr="00BD70E9" w:rsidRDefault="7280B705" w:rsidP="7280B705">
      <w:pPr>
        <w:pStyle w:val="ListParagraph"/>
        <w:numPr>
          <w:ilvl w:val="0"/>
          <w:numId w:val="2"/>
        </w:numPr>
        <w:spacing w:after="0" w:line="240" w:lineRule="auto"/>
        <w:rPr>
          <w:rFonts w:ascii="Arial" w:eastAsia="Arial" w:hAnsi="Arial" w:cs="Arial"/>
        </w:rPr>
      </w:pPr>
      <w:r w:rsidRPr="7280B705">
        <w:rPr>
          <w:rFonts w:ascii="Arial" w:eastAsia="Arial" w:hAnsi="Arial" w:cs="Arial"/>
        </w:rPr>
        <w:t xml:space="preserve">The term </w:t>
      </w:r>
      <w:r w:rsidRPr="7280B705">
        <w:rPr>
          <w:rFonts w:ascii="Arial" w:eastAsia="Arial" w:hAnsi="Arial" w:cs="Arial"/>
          <w:b/>
          <w:bCs/>
        </w:rPr>
        <w:t>game operations</w:t>
      </w:r>
      <w:r w:rsidRPr="7280B705">
        <w:rPr>
          <w:rFonts w:ascii="Arial" w:eastAsia="Arial" w:hAnsi="Arial" w:cs="Arial"/>
        </w:rPr>
        <w:t xml:space="preserve"> refers to the planning, organization and execution of game production, presentation, </w:t>
      </w:r>
      <w:proofErr w:type="gramStart"/>
      <w:r w:rsidRPr="7280B705">
        <w:rPr>
          <w:rFonts w:ascii="Arial" w:eastAsia="Arial" w:hAnsi="Arial" w:cs="Arial"/>
        </w:rPr>
        <w:t>entertainment</w:t>
      </w:r>
      <w:proofErr w:type="gramEnd"/>
      <w:r w:rsidRPr="7280B705">
        <w:rPr>
          <w:rFonts w:ascii="Arial" w:eastAsia="Arial" w:hAnsi="Arial" w:cs="Arial"/>
        </w:rPr>
        <w:t xml:space="preserve"> and promotion</w:t>
      </w:r>
    </w:p>
    <w:p w14:paraId="59235BBA" w14:textId="77777777" w:rsidR="00DD489B" w:rsidRPr="00BD70E9" w:rsidRDefault="7280B705" w:rsidP="7280B705">
      <w:pPr>
        <w:pStyle w:val="ListParagraph"/>
        <w:numPr>
          <w:ilvl w:val="1"/>
          <w:numId w:val="2"/>
        </w:numPr>
        <w:spacing w:after="0" w:line="240" w:lineRule="auto"/>
        <w:rPr>
          <w:rFonts w:ascii="Arial" w:eastAsia="Arial" w:hAnsi="Arial" w:cs="Arial"/>
        </w:rPr>
      </w:pPr>
      <w:r w:rsidRPr="7280B705">
        <w:rPr>
          <w:rFonts w:ascii="Arial" w:eastAsia="Arial" w:hAnsi="Arial" w:cs="Arial"/>
        </w:rPr>
        <w:t xml:space="preserve">The game operations process begins in the creative minds of sports marketing professionals before any games are played </w:t>
      </w:r>
    </w:p>
    <w:p w14:paraId="3C82CEDB" w14:textId="77777777" w:rsidR="00DD489B" w:rsidRPr="00BD70E9" w:rsidRDefault="7280B705" w:rsidP="7280B705">
      <w:pPr>
        <w:pStyle w:val="ListParagraph"/>
        <w:numPr>
          <w:ilvl w:val="1"/>
          <w:numId w:val="2"/>
        </w:numPr>
        <w:spacing w:after="0" w:line="240" w:lineRule="auto"/>
        <w:rPr>
          <w:rFonts w:ascii="Arial" w:eastAsia="Arial" w:hAnsi="Arial" w:cs="Arial"/>
        </w:rPr>
      </w:pPr>
      <w:r w:rsidRPr="7280B705">
        <w:rPr>
          <w:rFonts w:ascii="Arial" w:eastAsia="Arial" w:hAnsi="Arial" w:cs="Arial"/>
        </w:rPr>
        <w:t>This process includes the development of a game plan for incorporating all the elements of game entertainment</w:t>
      </w:r>
    </w:p>
    <w:p w14:paraId="01466AB3"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National Anthem</w:t>
      </w:r>
    </w:p>
    <w:p w14:paraId="0577FEEB"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Pre-game groups</w:t>
      </w:r>
    </w:p>
    <w:p w14:paraId="677B1F17"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Half-time entertainment</w:t>
      </w:r>
    </w:p>
    <w:p w14:paraId="796490A6"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Execution of promotions</w:t>
      </w:r>
    </w:p>
    <w:p w14:paraId="220E2259"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Dance team and stunt team integration</w:t>
      </w:r>
    </w:p>
    <w:p w14:paraId="1348757E" w14:textId="77777777" w:rsidR="00D07B85" w:rsidRPr="00E005A2"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Mascot coordination</w:t>
      </w:r>
    </w:p>
    <w:p w14:paraId="5DD02F59" w14:textId="77777777" w:rsidR="00DD489B" w:rsidRPr="00BD70E9" w:rsidRDefault="00DD489B"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Managing any additional entertainment such as in-arena blimps</w:t>
      </w:r>
      <w:r w:rsidRPr="00BD70E9">
        <w:rPr>
          <w:rFonts w:ascii="Arial" w:hAnsi="Arial" w:cs="Arial"/>
        </w:rPr>
        <w:tab/>
      </w:r>
      <w:r w:rsidRPr="00BD70E9">
        <w:rPr>
          <w:rFonts w:ascii="Arial" w:hAnsi="Arial" w:cs="Arial"/>
        </w:rPr>
        <w:tab/>
      </w:r>
    </w:p>
    <w:p w14:paraId="16B55B9A" w14:textId="77777777" w:rsidR="00DD489B" w:rsidRPr="00BD70E9" w:rsidRDefault="7280B705" w:rsidP="7280B705">
      <w:pPr>
        <w:pStyle w:val="ListParagraph"/>
        <w:numPr>
          <w:ilvl w:val="1"/>
          <w:numId w:val="2"/>
        </w:numPr>
        <w:spacing w:after="0" w:line="240" w:lineRule="auto"/>
        <w:rPr>
          <w:rFonts w:ascii="Arial" w:eastAsia="Arial" w:hAnsi="Arial" w:cs="Arial"/>
        </w:rPr>
      </w:pPr>
      <w:r w:rsidRPr="7280B705">
        <w:rPr>
          <w:rFonts w:ascii="Arial" w:eastAsia="Arial" w:hAnsi="Arial" w:cs="Arial"/>
        </w:rPr>
        <w:t xml:space="preserve">The role of game entertainment in the sports business model is two-fold </w:t>
      </w:r>
    </w:p>
    <w:p w14:paraId="4687D67F" w14:textId="60B0B093" w:rsidR="00DD489B" w:rsidRPr="0064019B"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 xml:space="preserve">Enhance the </w:t>
      </w:r>
      <w:r w:rsidRPr="0064019B">
        <w:rPr>
          <w:rFonts w:ascii="Arial" w:eastAsia="Arial" w:hAnsi="Arial" w:cs="Arial"/>
        </w:rPr>
        <w:t>experience for the fans while keeping them involved throughout the entire event</w:t>
      </w:r>
    </w:p>
    <w:p w14:paraId="7572E83E" w14:textId="6EC69486" w:rsidR="00677520" w:rsidRPr="0064019B" w:rsidRDefault="00677520" w:rsidP="00677520">
      <w:pPr>
        <w:pStyle w:val="ListParagraph"/>
        <w:numPr>
          <w:ilvl w:val="3"/>
          <w:numId w:val="2"/>
        </w:numPr>
        <w:spacing w:after="0" w:line="240" w:lineRule="auto"/>
        <w:rPr>
          <w:rFonts w:ascii="Arial" w:eastAsia="Arial" w:hAnsi="Arial" w:cs="Arial"/>
        </w:rPr>
      </w:pPr>
      <w:r w:rsidRPr="0064019B">
        <w:rPr>
          <w:rFonts w:ascii="Arial" w:eastAsia="Arial" w:hAnsi="Arial" w:cs="Arial"/>
        </w:rPr>
        <w:t xml:space="preserve">Erik </w:t>
      </w:r>
      <w:proofErr w:type="spellStart"/>
      <w:r w:rsidRPr="0064019B">
        <w:rPr>
          <w:rFonts w:ascii="Arial" w:eastAsia="Arial" w:hAnsi="Arial" w:cs="Arial"/>
        </w:rPr>
        <w:t>Spanberg</w:t>
      </w:r>
      <w:proofErr w:type="spellEnd"/>
      <w:r w:rsidRPr="0064019B">
        <w:rPr>
          <w:rFonts w:ascii="Arial" w:eastAsia="Arial" w:hAnsi="Arial" w:cs="Arial"/>
        </w:rPr>
        <w:t xml:space="preserve"> of the </w:t>
      </w:r>
      <w:hyperlink r:id="rId45" w:history="1">
        <w:r w:rsidRPr="0064019B">
          <w:rPr>
            <w:rStyle w:val="Hyperlink"/>
            <w:rFonts w:ascii="Arial" w:eastAsia="Arial" w:hAnsi="Arial" w:cs="Arial"/>
            <w:i/>
            <w:iCs/>
          </w:rPr>
          <w:t>Sports Business Journal</w:t>
        </w:r>
      </w:hyperlink>
      <w:r w:rsidRPr="0064019B">
        <w:rPr>
          <w:rFonts w:ascii="Arial" w:eastAsia="Arial" w:hAnsi="Arial" w:cs="Arial"/>
        </w:rPr>
        <w:t xml:space="preserve"> explains in a post on sportsbusinessdaily.com: “</w:t>
      </w:r>
      <w:r w:rsidRPr="0064019B">
        <w:rPr>
          <w:rFonts w:ascii="Arial" w:eastAsia="Arial" w:hAnsi="Arial" w:cs="Arial"/>
          <w:i/>
          <w:iCs/>
        </w:rPr>
        <w:t xml:space="preserve">Now more than ever, fans want to be entertained throughout each step of game day. And much of what they want is a place to gather; to see and be seen. A place to sip on custom cocktails and craft beers; to munch on traditional and nontraditional snacks; to listen to a DJ or live music and then glance up at television screens showing highlights and broadcasts of other games in progress.  If they </w:t>
      </w:r>
      <w:proofErr w:type="gramStart"/>
      <w:r w:rsidRPr="0064019B">
        <w:rPr>
          <w:rFonts w:ascii="Arial" w:eastAsia="Arial" w:hAnsi="Arial" w:cs="Arial"/>
          <w:i/>
          <w:iCs/>
        </w:rPr>
        <w:t>can’t</w:t>
      </w:r>
      <w:proofErr w:type="gramEnd"/>
      <w:r w:rsidRPr="0064019B">
        <w:rPr>
          <w:rFonts w:ascii="Arial" w:eastAsia="Arial" w:hAnsi="Arial" w:cs="Arial"/>
          <w:i/>
          <w:iCs/>
        </w:rPr>
        <w:t xml:space="preserve"> have all of that, and comfortably, then they’ll go to a sports bar or stay home and have a party with friends while watching the main event on a 70-inch, high-definition TV</w:t>
      </w:r>
      <w:r w:rsidRPr="0064019B">
        <w:rPr>
          <w:rFonts w:ascii="Arial" w:eastAsia="Arial" w:hAnsi="Arial" w:cs="Arial"/>
        </w:rPr>
        <w:t>.”</w:t>
      </w:r>
    </w:p>
    <w:p w14:paraId="643C9EC6"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0064019B">
        <w:rPr>
          <w:rFonts w:ascii="Arial" w:eastAsia="Arial" w:hAnsi="Arial" w:cs="Arial"/>
        </w:rPr>
        <w:t>The show actually starts hours before the game when the</w:t>
      </w:r>
      <w:r w:rsidRPr="7280B705">
        <w:rPr>
          <w:rFonts w:ascii="Arial" w:eastAsia="Arial" w:hAnsi="Arial" w:cs="Arial"/>
        </w:rPr>
        <w:t xml:space="preserve"> events that will take place are scripted out and shared with anyone who will be a part of the process, whether it is a mascot skit, a promotion during a break in the action or pre-game announcements read by the public address announcer  </w:t>
      </w:r>
    </w:p>
    <w:p w14:paraId="04A40D91"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Game entertainment creates opportunities to generate revenue by adding additional valuable inventory to include as part of sponsorship packages</w:t>
      </w:r>
    </w:p>
    <w:p w14:paraId="3F9B2C5A" w14:textId="45EAB8DB" w:rsidR="00055FB5" w:rsidRPr="00677520" w:rsidRDefault="7280B705" w:rsidP="00055FB5">
      <w:pPr>
        <w:pStyle w:val="ListParagraph"/>
        <w:numPr>
          <w:ilvl w:val="3"/>
          <w:numId w:val="2"/>
        </w:numPr>
        <w:spacing w:after="0" w:line="240" w:lineRule="auto"/>
        <w:rPr>
          <w:rFonts w:ascii="Arial" w:eastAsia="Arial" w:hAnsi="Arial" w:cs="Arial"/>
        </w:rPr>
      </w:pPr>
      <w:r w:rsidRPr="7280B705">
        <w:rPr>
          <w:rFonts w:ascii="Arial" w:eastAsia="Arial" w:hAnsi="Arial" w:cs="Arial"/>
        </w:rPr>
        <w:t>It also helps generate revenue by helping to sell more tickets</w:t>
      </w:r>
    </w:p>
    <w:p w14:paraId="06A0A83E" w14:textId="77777777" w:rsidR="00DD489B" w:rsidRPr="00BD70E9" w:rsidRDefault="7280B705" w:rsidP="7280B705">
      <w:pPr>
        <w:pStyle w:val="ListParagraph"/>
        <w:numPr>
          <w:ilvl w:val="1"/>
          <w:numId w:val="2"/>
        </w:numPr>
        <w:spacing w:after="0" w:line="240" w:lineRule="auto"/>
        <w:rPr>
          <w:rFonts w:ascii="Arial" w:eastAsia="Arial" w:hAnsi="Arial" w:cs="Arial"/>
        </w:rPr>
      </w:pPr>
      <w:r w:rsidRPr="7280B705">
        <w:rPr>
          <w:rFonts w:ascii="Arial" w:eastAsia="Arial" w:hAnsi="Arial" w:cs="Arial"/>
        </w:rPr>
        <w:t xml:space="preserve">Game day staff   </w:t>
      </w:r>
    </w:p>
    <w:p w14:paraId="5C6309E5"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To execute and implement each element of the game operations plan, an organization typically has a game day staff in place</w:t>
      </w:r>
    </w:p>
    <w:p w14:paraId="5E7F78F2" w14:textId="77777777" w:rsidR="00DD489B" w:rsidRPr="00BD70E9" w:rsidRDefault="7280B705" w:rsidP="7280B705">
      <w:pPr>
        <w:pStyle w:val="ListParagraph"/>
        <w:numPr>
          <w:ilvl w:val="2"/>
          <w:numId w:val="2"/>
        </w:numPr>
        <w:spacing w:after="0" w:line="240" w:lineRule="auto"/>
        <w:rPr>
          <w:rFonts w:ascii="Arial" w:eastAsia="Arial" w:hAnsi="Arial" w:cs="Arial"/>
          <w:b/>
          <w:bCs/>
        </w:rPr>
      </w:pPr>
      <w:r w:rsidRPr="7280B705">
        <w:rPr>
          <w:rFonts w:ascii="Arial" w:eastAsia="Arial" w:hAnsi="Arial" w:cs="Arial"/>
        </w:rPr>
        <w:t xml:space="preserve">The Boston Red Sox staff features a General Manager of in-game entertainment who is responsible for overseeing a crew that includes a DJ to run the music, seven people to edit the replays and type out the graphics that appear on the video scoreboard, two additional people who control an additional video board and four people running video cameras around the park </w:t>
      </w:r>
      <w:r w:rsidRPr="7280B705">
        <w:rPr>
          <w:rFonts w:ascii="Arial" w:eastAsia="Arial" w:hAnsi="Arial" w:cs="Arial"/>
          <w:vertAlign w:val="superscript"/>
        </w:rPr>
        <w:t xml:space="preserve">21 </w:t>
      </w:r>
    </w:p>
    <w:p w14:paraId="5B4FC530"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Software programs like “Sound Director” and Total Sports Entertainment’s “Game Time Pro” make it easier for teams to manage game operations and entertainment</w:t>
      </w:r>
    </w:p>
    <w:p w14:paraId="1E4CA425" w14:textId="77777777" w:rsidR="00DD489B" w:rsidRPr="00BD70E9" w:rsidRDefault="7280B705" w:rsidP="7280B705">
      <w:pPr>
        <w:pStyle w:val="ListParagraph"/>
        <w:numPr>
          <w:ilvl w:val="0"/>
          <w:numId w:val="2"/>
        </w:numPr>
        <w:spacing w:after="0" w:line="240" w:lineRule="auto"/>
        <w:rPr>
          <w:rFonts w:ascii="Arial" w:eastAsia="Arial" w:hAnsi="Arial" w:cs="Arial"/>
        </w:rPr>
      </w:pPr>
      <w:r w:rsidRPr="7280B705">
        <w:rPr>
          <w:rFonts w:ascii="Arial" w:eastAsia="Arial" w:hAnsi="Arial" w:cs="Arial"/>
        </w:rPr>
        <w:t>Why are game operations important?</w:t>
      </w:r>
    </w:p>
    <w:p w14:paraId="7D41F3E2" w14:textId="77777777" w:rsidR="00DD489B" w:rsidRPr="00BD70E9" w:rsidRDefault="7280B705" w:rsidP="7280B705">
      <w:pPr>
        <w:pStyle w:val="ListParagraph"/>
        <w:numPr>
          <w:ilvl w:val="1"/>
          <w:numId w:val="2"/>
        </w:numPr>
        <w:spacing w:after="0" w:line="240" w:lineRule="auto"/>
        <w:rPr>
          <w:rFonts w:ascii="Arial" w:eastAsia="Arial" w:hAnsi="Arial" w:cs="Arial"/>
        </w:rPr>
      </w:pPr>
      <w:r w:rsidRPr="7280B705">
        <w:rPr>
          <w:rFonts w:ascii="Arial" w:eastAsia="Arial" w:hAnsi="Arial" w:cs="Arial"/>
        </w:rPr>
        <w:t xml:space="preserve">Successful game operations can help the organization achieve its goals </w:t>
      </w:r>
    </w:p>
    <w:p w14:paraId="66361A23"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Driving ticket sales</w:t>
      </w:r>
    </w:p>
    <w:p w14:paraId="4495A66D"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Increasing sponsorship sales opportunities</w:t>
      </w:r>
    </w:p>
    <w:p w14:paraId="3C1E8B26" w14:textId="77777777" w:rsidR="00DD489B" w:rsidRPr="0040009F"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Generating publicity</w:t>
      </w:r>
    </w:p>
    <w:p w14:paraId="7ACD0BB0" w14:textId="7DE543DA" w:rsidR="00DD489B" w:rsidRPr="0040009F" w:rsidRDefault="7280B705" w:rsidP="7280B705">
      <w:pPr>
        <w:pStyle w:val="ListParagraph"/>
        <w:numPr>
          <w:ilvl w:val="3"/>
          <w:numId w:val="2"/>
        </w:numPr>
        <w:spacing w:after="0" w:line="240" w:lineRule="auto"/>
        <w:rPr>
          <w:rFonts w:ascii="Arial" w:eastAsia="Arial" w:hAnsi="Arial" w:cs="Arial"/>
        </w:rPr>
      </w:pPr>
      <w:r w:rsidRPr="7280B705">
        <w:rPr>
          <w:rFonts w:ascii="Arial" w:eastAsia="Arial" w:hAnsi="Arial" w:cs="Arial"/>
        </w:rPr>
        <w:lastRenderedPageBreak/>
        <w:t>To generate buzz for a home game, the Minnesota Wild brought in a member of the St. Paul SWAT team to rappel from the ceiling and drop the ceremonial puck</w:t>
      </w:r>
    </w:p>
    <w:p w14:paraId="27466BCE"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 xml:space="preserve">Assisting in customer service </w:t>
      </w:r>
    </w:p>
    <w:p w14:paraId="09DDBC60" w14:textId="6573EA3C" w:rsidR="0069012D" w:rsidRPr="0069012D" w:rsidRDefault="61B11825" w:rsidP="61B11825">
      <w:pPr>
        <w:pStyle w:val="ListParagraph"/>
        <w:numPr>
          <w:ilvl w:val="2"/>
          <w:numId w:val="2"/>
        </w:numPr>
        <w:spacing w:after="0" w:line="240" w:lineRule="auto"/>
        <w:rPr>
          <w:rFonts w:ascii="Arial" w:eastAsia="Arial" w:hAnsi="Arial" w:cs="Arial"/>
        </w:rPr>
      </w:pPr>
      <w:r w:rsidRPr="61B11825">
        <w:rPr>
          <w:rFonts w:ascii="Arial" w:eastAsia="Arial" w:hAnsi="Arial" w:cs="Arial"/>
        </w:rPr>
        <w:t>Enhancing the overall event experience, regardless of the game’s outcome</w:t>
      </w:r>
    </w:p>
    <w:p w14:paraId="1CAABBAA" w14:textId="77777777" w:rsidR="00DD489B" w:rsidRPr="00BD70E9" w:rsidRDefault="7280B705" w:rsidP="7280B705">
      <w:pPr>
        <w:pStyle w:val="ListParagraph"/>
        <w:numPr>
          <w:ilvl w:val="1"/>
          <w:numId w:val="2"/>
        </w:numPr>
        <w:spacing w:after="0" w:line="240" w:lineRule="auto"/>
        <w:rPr>
          <w:rFonts w:ascii="Arial" w:eastAsia="Arial" w:hAnsi="Arial" w:cs="Arial"/>
          <w:vertAlign w:val="superscript"/>
        </w:rPr>
      </w:pPr>
      <w:r w:rsidRPr="7280B705">
        <w:rPr>
          <w:rFonts w:ascii="Arial" w:eastAsia="Arial" w:hAnsi="Arial" w:cs="Arial"/>
        </w:rPr>
        <w:t xml:space="preserve">Game operations also provide game attractiveness </w:t>
      </w:r>
      <w:r w:rsidRPr="7280B705">
        <w:rPr>
          <w:rFonts w:ascii="Arial" w:eastAsia="Arial" w:hAnsi="Arial" w:cs="Arial"/>
          <w:vertAlign w:val="superscript"/>
        </w:rPr>
        <w:t>22</w:t>
      </w:r>
    </w:p>
    <w:p w14:paraId="5CEE2992"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b/>
          <w:bCs/>
        </w:rPr>
        <w:t>Game attractiveness</w:t>
      </w:r>
      <w:r w:rsidRPr="7280B705">
        <w:rPr>
          <w:rFonts w:ascii="Arial" w:eastAsia="Arial" w:hAnsi="Arial" w:cs="Arial"/>
        </w:rPr>
        <w:t xml:space="preserve"> refers to the customer’s perception of the event as a whole </w:t>
      </w:r>
    </w:p>
    <w:p w14:paraId="37BDA473" w14:textId="77777777" w:rsidR="00DD489B"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Game attractiveness is a situational factor that varies from game to game and week to week</w:t>
      </w:r>
    </w:p>
    <w:p w14:paraId="015AA487" w14:textId="77777777" w:rsidR="00DD489B" w:rsidRPr="0064019B"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 xml:space="preserve">Event variables that </w:t>
      </w:r>
      <w:r w:rsidRPr="0064019B">
        <w:rPr>
          <w:rFonts w:ascii="Arial" w:eastAsia="Arial" w:hAnsi="Arial" w:cs="Arial"/>
        </w:rPr>
        <w:t xml:space="preserve">contribute to game attractiveness </w:t>
      </w:r>
    </w:p>
    <w:p w14:paraId="31FCE283" w14:textId="41ADBF7A" w:rsidR="00AA49DF" w:rsidRPr="0064019B" w:rsidRDefault="7280B705" w:rsidP="00AA49DF">
      <w:pPr>
        <w:pStyle w:val="ListParagraph"/>
        <w:numPr>
          <w:ilvl w:val="3"/>
          <w:numId w:val="2"/>
        </w:numPr>
        <w:spacing w:after="0" w:line="240" w:lineRule="auto"/>
        <w:rPr>
          <w:rFonts w:ascii="Arial" w:eastAsia="Arial" w:hAnsi="Arial" w:cs="Arial"/>
        </w:rPr>
      </w:pPr>
      <w:r w:rsidRPr="0064019B">
        <w:rPr>
          <w:rFonts w:ascii="Arial" w:eastAsia="Arial" w:hAnsi="Arial" w:cs="Arial"/>
        </w:rPr>
        <w:t>Highly visible star athletes (Bryce Harper, Aaron Rodgers, Skylar Diggins</w:t>
      </w:r>
      <w:r w:rsidR="00AA49DF" w:rsidRPr="0064019B">
        <w:rPr>
          <w:rFonts w:ascii="Arial" w:eastAsia="Arial" w:hAnsi="Arial" w:cs="Arial"/>
        </w:rPr>
        <w:t>-Smith</w:t>
      </w:r>
      <w:r w:rsidR="00CA36FC" w:rsidRPr="0064019B">
        <w:rPr>
          <w:rFonts w:ascii="Arial" w:eastAsia="Arial" w:hAnsi="Arial" w:cs="Arial"/>
        </w:rPr>
        <w:t xml:space="preserve">, </w:t>
      </w:r>
      <w:r w:rsidR="00AA49DF" w:rsidRPr="0064019B">
        <w:rPr>
          <w:rFonts w:ascii="Arial" w:eastAsia="Arial" w:hAnsi="Arial" w:cs="Arial"/>
        </w:rPr>
        <w:t xml:space="preserve">Alex Ovechkin, </w:t>
      </w:r>
      <w:r w:rsidRPr="0064019B">
        <w:rPr>
          <w:rFonts w:ascii="Arial" w:eastAsia="Arial" w:hAnsi="Arial" w:cs="Arial"/>
        </w:rPr>
        <w:t>etc.)</w:t>
      </w:r>
    </w:p>
    <w:p w14:paraId="2D6B3F5E" w14:textId="77777777" w:rsidR="00DD489B" w:rsidRPr="0064019B" w:rsidRDefault="7280B705" w:rsidP="7280B705">
      <w:pPr>
        <w:pStyle w:val="ListParagraph"/>
        <w:numPr>
          <w:ilvl w:val="3"/>
          <w:numId w:val="2"/>
        </w:numPr>
        <w:spacing w:after="0" w:line="240" w:lineRule="auto"/>
        <w:rPr>
          <w:rFonts w:ascii="Arial" w:eastAsia="Arial" w:hAnsi="Arial" w:cs="Arial"/>
        </w:rPr>
      </w:pPr>
      <w:r w:rsidRPr="0064019B">
        <w:rPr>
          <w:rFonts w:ascii="Arial" w:eastAsia="Arial" w:hAnsi="Arial" w:cs="Arial"/>
        </w:rPr>
        <w:t>Team record / opponent record</w:t>
      </w:r>
    </w:p>
    <w:p w14:paraId="066AB967" w14:textId="77777777" w:rsidR="00DD489B" w:rsidRPr="00905D37" w:rsidRDefault="7280B705" w:rsidP="7280B705">
      <w:pPr>
        <w:pStyle w:val="ListParagraph"/>
        <w:numPr>
          <w:ilvl w:val="3"/>
          <w:numId w:val="2"/>
        </w:numPr>
        <w:spacing w:after="0" w:line="240" w:lineRule="auto"/>
        <w:rPr>
          <w:rFonts w:ascii="Arial" w:eastAsia="Arial" w:hAnsi="Arial" w:cs="Arial"/>
        </w:rPr>
      </w:pPr>
      <w:r w:rsidRPr="7280B705">
        <w:rPr>
          <w:rFonts w:ascii="Arial" w:eastAsia="Arial" w:hAnsi="Arial" w:cs="Arial"/>
        </w:rPr>
        <w:t>Opening day</w:t>
      </w:r>
    </w:p>
    <w:p w14:paraId="475761BF" w14:textId="41977832" w:rsidR="00CC7583" w:rsidRPr="00905D37" w:rsidRDefault="1374D655" w:rsidP="7280B705">
      <w:pPr>
        <w:pStyle w:val="ListParagraph"/>
        <w:numPr>
          <w:ilvl w:val="3"/>
          <w:numId w:val="2"/>
        </w:numPr>
        <w:spacing w:after="0" w:line="240" w:lineRule="auto"/>
        <w:rPr>
          <w:rFonts w:ascii="Arial" w:eastAsia="Arial" w:hAnsi="Arial" w:cs="Arial"/>
        </w:rPr>
      </w:pPr>
      <w:r w:rsidRPr="1374D655">
        <w:rPr>
          <w:rFonts w:ascii="Arial" w:eastAsia="Arial" w:hAnsi="Arial" w:cs="Arial"/>
        </w:rPr>
        <w:t xml:space="preserve">Giveaways  </w:t>
      </w:r>
    </w:p>
    <w:p w14:paraId="7E4DBCDA" w14:textId="77777777" w:rsidR="001D443D" w:rsidRPr="00905D37" w:rsidRDefault="7280B705" w:rsidP="7280B705">
      <w:pPr>
        <w:pStyle w:val="ListParagraph"/>
        <w:numPr>
          <w:ilvl w:val="3"/>
          <w:numId w:val="2"/>
        </w:numPr>
        <w:spacing w:after="0" w:line="240" w:lineRule="auto"/>
        <w:rPr>
          <w:rFonts w:ascii="Arial" w:eastAsia="Arial" w:hAnsi="Arial" w:cs="Arial"/>
        </w:rPr>
      </w:pPr>
      <w:r w:rsidRPr="7280B705">
        <w:rPr>
          <w:rFonts w:ascii="Arial" w:eastAsia="Arial" w:hAnsi="Arial" w:cs="Arial"/>
        </w:rPr>
        <w:t>Presence of mascots, dance teams and cheerleaders</w:t>
      </w:r>
    </w:p>
    <w:p w14:paraId="07530543" w14:textId="77777777" w:rsidR="001D443D" w:rsidRPr="00E005A2" w:rsidRDefault="001D443D" w:rsidP="7280B705">
      <w:pPr>
        <w:pStyle w:val="ListParagraph"/>
        <w:numPr>
          <w:ilvl w:val="4"/>
          <w:numId w:val="2"/>
        </w:numPr>
        <w:spacing w:after="0" w:line="240" w:lineRule="auto"/>
        <w:rPr>
          <w:rFonts w:ascii="Arial" w:eastAsia="Arial" w:hAnsi="Arial" w:cs="Arial"/>
        </w:rPr>
      </w:pPr>
      <w:r w:rsidRPr="61B11825">
        <w:rPr>
          <w:rFonts w:ascii="Arial" w:eastAsia="Arial" w:hAnsi="Arial" w:cs="Arial"/>
          <w:color w:val="232323"/>
          <w:shd w:val="clear" w:color="auto" w:fill="FFFFFF"/>
        </w:rPr>
        <w:t>A</w:t>
      </w:r>
      <w:r w:rsidR="00230B8F" w:rsidRPr="61B11825">
        <w:rPr>
          <w:rFonts w:ascii="Arial" w:eastAsia="Arial" w:hAnsi="Arial" w:cs="Arial"/>
          <w:color w:val="232323"/>
          <w:shd w:val="clear" w:color="auto" w:fill="FFFFFF"/>
        </w:rPr>
        <w:t xml:space="preserve">ccording to a </w:t>
      </w:r>
      <w:r w:rsidR="00230B8F" w:rsidRPr="1374D655">
        <w:rPr>
          <w:rFonts w:ascii="Arial" w:eastAsia="Arial" w:hAnsi="Arial" w:cs="Arial"/>
          <w:i/>
          <w:iCs/>
          <w:color w:val="232323"/>
          <w:shd w:val="clear" w:color="auto" w:fill="FFFFFF"/>
        </w:rPr>
        <w:t>SportsBusiness Journal survey</w:t>
      </w:r>
      <w:r w:rsidR="00230B8F" w:rsidRPr="61B11825">
        <w:rPr>
          <w:rFonts w:ascii="Arial" w:eastAsia="Arial" w:hAnsi="Arial" w:cs="Arial"/>
          <w:color w:val="232323"/>
          <w:shd w:val="clear" w:color="auto" w:fill="FFFFFF"/>
        </w:rPr>
        <w:t>, a</w:t>
      </w:r>
      <w:r w:rsidRPr="61B11825">
        <w:rPr>
          <w:rFonts w:ascii="Arial" w:eastAsia="Arial" w:hAnsi="Arial" w:cs="Arial"/>
          <w:color w:val="232323"/>
          <w:shd w:val="clear" w:color="auto" w:fill="FFFFFF"/>
        </w:rPr>
        <w:t xml:space="preserve">ll but 20 of the 122 teams in the NFL, NBA, NHL </w:t>
      </w:r>
      <w:r w:rsidR="00230B8F" w:rsidRPr="61B11825">
        <w:rPr>
          <w:rFonts w:ascii="Arial" w:eastAsia="Arial" w:hAnsi="Arial" w:cs="Arial"/>
          <w:color w:val="232323"/>
          <w:shd w:val="clear" w:color="auto" w:fill="FFFFFF"/>
        </w:rPr>
        <w:t>and MLB</w:t>
      </w:r>
      <w:r w:rsidRPr="61B11825">
        <w:rPr>
          <w:rFonts w:ascii="Arial" w:eastAsia="Arial" w:hAnsi="Arial" w:cs="Arial"/>
          <w:color w:val="232323"/>
          <w:shd w:val="clear" w:color="auto" w:fill="FFFFFF"/>
        </w:rPr>
        <w:t xml:space="preserve"> have</w:t>
      </w:r>
      <w:r w:rsidR="00230B8F" w:rsidRPr="61B11825">
        <w:rPr>
          <w:rFonts w:ascii="Arial" w:eastAsia="Arial" w:hAnsi="Arial" w:cs="Arial"/>
          <w:color w:val="232323"/>
          <w:shd w:val="clear" w:color="auto" w:fill="FFFFFF"/>
        </w:rPr>
        <w:t xml:space="preserve"> at least one mascot character, collectively they have a total of </w:t>
      </w:r>
      <w:r w:rsidRPr="61B11825">
        <w:rPr>
          <w:rFonts w:ascii="Arial" w:eastAsia="Arial" w:hAnsi="Arial" w:cs="Arial"/>
          <w:color w:val="232323"/>
          <w:shd w:val="clear" w:color="auto" w:fill="FFFFFF"/>
        </w:rPr>
        <w:t xml:space="preserve">166 characters </w:t>
      </w:r>
      <w:r w:rsidR="00230B8F" w:rsidRPr="61B11825">
        <w:rPr>
          <w:rFonts w:ascii="Arial" w:eastAsia="Arial" w:hAnsi="Arial" w:cs="Arial"/>
          <w:color w:val="232323"/>
          <w:shd w:val="clear" w:color="auto" w:fill="FFFFFF"/>
        </w:rPr>
        <w:t>(</w:t>
      </w:r>
      <w:r w:rsidRPr="61B11825">
        <w:rPr>
          <w:rFonts w:ascii="Arial" w:eastAsia="Arial" w:hAnsi="Arial" w:cs="Arial"/>
          <w:color w:val="232323"/>
          <w:shd w:val="clear" w:color="auto" w:fill="FFFFFF"/>
        </w:rPr>
        <w:t xml:space="preserve">racing sausages, </w:t>
      </w:r>
      <w:proofErr w:type="spellStart"/>
      <w:r w:rsidRPr="61B11825">
        <w:rPr>
          <w:rFonts w:ascii="Arial" w:eastAsia="Arial" w:hAnsi="Arial" w:cs="Arial"/>
          <w:color w:val="232323"/>
          <w:shd w:val="clear" w:color="auto" w:fill="FFFFFF"/>
        </w:rPr>
        <w:t>pierogies</w:t>
      </w:r>
      <w:proofErr w:type="spellEnd"/>
      <w:r w:rsidRPr="61B11825">
        <w:rPr>
          <w:rFonts w:ascii="Arial" w:eastAsia="Arial" w:hAnsi="Arial" w:cs="Arial"/>
          <w:color w:val="232323"/>
          <w:shd w:val="clear" w:color="auto" w:fill="FFFFFF"/>
        </w:rPr>
        <w:t xml:space="preserve"> and big-headed retired players</w:t>
      </w:r>
      <w:r w:rsidR="00230B8F" w:rsidRPr="61B11825">
        <w:rPr>
          <w:rFonts w:ascii="Arial" w:eastAsia="Arial" w:hAnsi="Arial" w:cs="Arial"/>
          <w:color w:val="232323"/>
          <w:shd w:val="clear" w:color="auto" w:fill="FFFFFF"/>
        </w:rPr>
        <w:t>)</w:t>
      </w:r>
      <w:r w:rsidR="00230B8F" w:rsidRPr="61B11825">
        <w:rPr>
          <w:rFonts w:ascii="Arial" w:eastAsia="Arial" w:hAnsi="Arial" w:cs="Arial"/>
          <w:color w:val="232323"/>
        </w:rPr>
        <w:t xml:space="preserve"> while t</w:t>
      </w:r>
      <w:r w:rsidRPr="61B11825">
        <w:rPr>
          <w:rFonts w:ascii="Arial" w:eastAsia="Arial" w:hAnsi="Arial" w:cs="Arial"/>
          <w:color w:val="232323"/>
          <w:shd w:val="clear" w:color="auto" w:fill="FFFFFF"/>
        </w:rPr>
        <w:t>he 106 affiliated Minor League Baseball clubs that responded reported 192</w:t>
      </w:r>
      <w:r w:rsidR="00230B8F" w:rsidRPr="61B11825">
        <w:rPr>
          <w:rFonts w:ascii="Arial" w:eastAsia="Arial" w:hAnsi="Arial" w:cs="Arial"/>
          <w:color w:val="232323"/>
          <w:shd w:val="clear" w:color="auto" w:fill="FFFFFF"/>
        </w:rPr>
        <w:t xml:space="preserve"> mascot</w:t>
      </w:r>
      <w:r w:rsidRPr="61B11825">
        <w:rPr>
          <w:rFonts w:ascii="Arial" w:eastAsia="Arial" w:hAnsi="Arial" w:cs="Arial"/>
          <w:color w:val="232323"/>
          <w:shd w:val="clear" w:color="auto" w:fill="FFFFFF"/>
        </w:rPr>
        <w:t xml:space="preserve"> characters</w:t>
      </w:r>
      <w:r w:rsidRPr="7280B705">
        <w:rPr>
          <w:rFonts w:ascii="Arial" w:eastAsia="Arial" w:hAnsi="Arial" w:cs="Arial"/>
          <w:color w:val="232323"/>
          <w:sz w:val="21"/>
          <w:szCs w:val="21"/>
          <w:shd w:val="clear" w:color="auto" w:fill="FFFFFF"/>
        </w:rPr>
        <w:t xml:space="preserve"> </w:t>
      </w:r>
      <w:r w:rsidR="00230B8F" w:rsidRPr="7280B705">
        <w:rPr>
          <w:rFonts w:ascii="Arial" w:eastAsia="Arial" w:hAnsi="Arial" w:cs="Arial"/>
          <w:color w:val="232323"/>
          <w:sz w:val="21"/>
          <w:szCs w:val="21"/>
          <w:shd w:val="clear" w:color="auto" w:fill="FFFFFF"/>
          <w:vertAlign w:val="superscript"/>
        </w:rPr>
        <w:t>23</w:t>
      </w:r>
    </w:p>
    <w:p w14:paraId="5200EC16" w14:textId="676345DB" w:rsidR="00C57428" w:rsidRPr="00CA36FC" w:rsidRDefault="00E005A2" w:rsidP="006C01FB">
      <w:pPr>
        <w:pStyle w:val="ListParagraph"/>
        <w:numPr>
          <w:ilvl w:val="4"/>
          <w:numId w:val="2"/>
        </w:numPr>
        <w:spacing w:after="0" w:line="240" w:lineRule="auto"/>
        <w:rPr>
          <w:rFonts w:ascii="Arial" w:eastAsia="Arial" w:hAnsi="Arial" w:cs="Arial"/>
        </w:rPr>
      </w:pPr>
      <w:r w:rsidRPr="61B11825">
        <w:rPr>
          <w:rFonts w:ascii="Arial" w:eastAsia="Arial" w:hAnsi="Arial" w:cs="Arial"/>
          <w:color w:val="232323"/>
          <w:shd w:val="clear" w:color="auto" w:fill="FFFFFF"/>
        </w:rPr>
        <w:t xml:space="preserve">In 2014, the </w:t>
      </w:r>
      <w:hyperlink r:id="rId46" w:history="1">
        <w:r w:rsidRPr="61B11825">
          <w:rPr>
            <w:rStyle w:val="Hyperlink"/>
            <w:rFonts w:ascii="Arial" w:eastAsia="Arial" w:hAnsi="Arial" w:cs="Arial"/>
            <w:shd w:val="clear" w:color="auto" w:fill="FFFFFF"/>
          </w:rPr>
          <w:t>Cleveland Browns</w:t>
        </w:r>
      </w:hyperlink>
      <w:r w:rsidRPr="61B11825">
        <w:rPr>
          <w:rFonts w:ascii="Arial" w:eastAsia="Arial" w:hAnsi="Arial" w:cs="Arial"/>
          <w:color w:val="232323"/>
          <w:shd w:val="clear" w:color="auto" w:fill="FFFFFF"/>
        </w:rPr>
        <w:t xml:space="preserve"> made the decision to introduce a live dog (a bullmastiff) named </w:t>
      </w:r>
      <w:r w:rsidR="00CA36FC">
        <w:rPr>
          <w:rFonts w:ascii="Arial" w:eastAsia="Arial" w:hAnsi="Arial" w:cs="Arial"/>
          <w:color w:val="232323"/>
          <w:shd w:val="clear" w:color="auto" w:fill="FFFFFF"/>
        </w:rPr>
        <w:t>“</w:t>
      </w:r>
      <w:r w:rsidRPr="61B11825">
        <w:rPr>
          <w:rFonts w:ascii="Arial" w:eastAsia="Arial" w:hAnsi="Arial" w:cs="Arial"/>
          <w:color w:val="232323"/>
          <w:shd w:val="clear" w:color="auto" w:fill="FFFFFF"/>
        </w:rPr>
        <w:t>Swagger</w:t>
      </w:r>
      <w:r w:rsidR="00CA36FC">
        <w:rPr>
          <w:rFonts w:ascii="Arial" w:eastAsia="Arial" w:hAnsi="Arial" w:cs="Arial"/>
          <w:color w:val="232323"/>
          <w:shd w:val="clear" w:color="auto" w:fill="FFFFFF"/>
        </w:rPr>
        <w:t>”</w:t>
      </w:r>
      <w:r w:rsidRPr="61B11825">
        <w:rPr>
          <w:rFonts w:ascii="Arial" w:eastAsia="Arial" w:hAnsi="Arial" w:cs="Arial"/>
          <w:color w:val="232323"/>
          <w:shd w:val="clear" w:color="auto" w:fill="FFFFFF"/>
        </w:rPr>
        <w:t xml:space="preserve"> as a mascot after years of having a costumed mascot at games</w:t>
      </w:r>
    </w:p>
    <w:p w14:paraId="1A907756" w14:textId="77777777" w:rsidR="0069012D" w:rsidRDefault="0069012D" w:rsidP="006C01FB">
      <w:pPr>
        <w:spacing w:after="0" w:line="240" w:lineRule="auto"/>
        <w:rPr>
          <w:rFonts w:ascii="Arial" w:hAnsi="Arial" w:cs="Arial"/>
        </w:rPr>
      </w:pPr>
    </w:p>
    <w:p w14:paraId="1D88F9E0" w14:textId="6E2A8C56" w:rsidR="00D876F2" w:rsidRPr="00DB2681" w:rsidRDefault="7280B705" w:rsidP="00D876F2">
      <w:pPr>
        <w:jc w:val="center"/>
        <w:rPr>
          <w:b/>
          <w:i/>
          <w:color w:val="C00000"/>
          <w:sz w:val="26"/>
          <w:szCs w:val="26"/>
          <w:highlight w:val="cyan"/>
        </w:rPr>
      </w:pPr>
      <w:r w:rsidRPr="7280B705">
        <w:rPr>
          <w:b/>
          <w:bCs/>
          <w:i/>
          <w:iCs/>
          <w:sz w:val="26"/>
          <w:szCs w:val="26"/>
        </w:rPr>
        <w:t>* DISCUSSION IDEA / TRIVIA *</w:t>
      </w:r>
    </w:p>
    <w:p w14:paraId="2AE6CF22" w14:textId="77777777" w:rsidR="00D876F2" w:rsidRPr="002F1C66" w:rsidRDefault="00D876F2" w:rsidP="00D876F2">
      <w:pPr>
        <w:jc w:val="center"/>
        <w:rPr>
          <w:b/>
          <w:i/>
          <w:color w:val="C00000"/>
          <w:sz w:val="26"/>
          <w:szCs w:val="26"/>
          <w:highlight w:val="cyan"/>
          <w:u w:val="single"/>
        </w:rPr>
      </w:pPr>
      <w:r>
        <w:rPr>
          <w:rFonts w:ascii="Arial" w:hAnsi="Arial"/>
          <w:i/>
          <w:noProof/>
          <w:color w:val="C00000"/>
        </w:rPr>
        <w:drawing>
          <wp:inline distT="0" distB="0" distL="0" distR="0" wp14:anchorId="1DF5E3FD" wp14:editId="7D382684">
            <wp:extent cx="964353" cy="1062638"/>
            <wp:effectExtent l="0" t="0" r="0" b="0"/>
            <wp:docPr id="2" name="Picture 2"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risL:Dropbox:2015-16 UPDATES:iStock_000016630154_Illustration:HiRes copy.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65573" cy="1063983"/>
                    </a:xfrm>
                    <a:prstGeom prst="rect">
                      <a:avLst/>
                    </a:prstGeom>
                    <a:noFill/>
                    <a:ln>
                      <a:noFill/>
                    </a:ln>
                  </pic:spPr>
                </pic:pic>
              </a:graphicData>
            </a:graphic>
          </wp:inline>
        </w:drawing>
      </w:r>
    </w:p>
    <w:p w14:paraId="5F4BB61A" w14:textId="1F020DEC" w:rsidR="006C01FB" w:rsidRPr="00CA36FC" w:rsidRDefault="1374D655" w:rsidP="00D876F2">
      <w:pPr>
        <w:pStyle w:val="ListParagraph"/>
        <w:spacing w:after="0" w:line="240" w:lineRule="auto"/>
        <w:ind w:left="360"/>
        <w:rPr>
          <w:i/>
          <w:color w:val="C00000"/>
          <w:sz w:val="24"/>
          <w:szCs w:val="24"/>
        </w:rPr>
      </w:pPr>
      <w:r w:rsidRPr="00CA36FC">
        <w:rPr>
          <w:b/>
          <w:bCs/>
          <w:i/>
          <w:iCs/>
          <w:color w:val="C00000"/>
          <w:sz w:val="24"/>
          <w:szCs w:val="24"/>
        </w:rPr>
        <w:t>Trivia #1:</w:t>
      </w:r>
      <w:r w:rsidRPr="00CA36FC">
        <w:rPr>
          <w:i/>
          <w:iCs/>
          <w:color w:val="C00000"/>
          <w:sz w:val="24"/>
          <w:szCs w:val="24"/>
        </w:rPr>
        <w:t xml:space="preserve">  Few NFL teams have live animal mascots. In fact, other than the Cleveland Browns, just four other teams have them:  The Seattle Seahawks with </w:t>
      </w:r>
      <w:proofErr w:type="spellStart"/>
      <w:r w:rsidRPr="00CA36FC">
        <w:rPr>
          <w:i/>
          <w:iCs/>
          <w:color w:val="C00000"/>
          <w:sz w:val="24"/>
          <w:szCs w:val="24"/>
        </w:rPr>
        <w:t>Taima</w:t>
      </w:r>
      <w:proofErr w:type="spellEnd"/>
      <w:r w:rsidRPr="00CA36FC">
        <w:rPr>
          <w:i/>
          <w:iCs/>
          <w:color w:val="C00000"/>
          <w:sz w:val="24"/>
          <w:szCs w:val="24"/>
        </w:rPr>
        <w:t xml:space="preserve"> the Hawk, the Denver Broncos’ horse named Thunder II, the Baltimore Ravens and their two ravens, Rise and Conquer, and the Kansas City Chiefs’ horse, Warpaint</w:t>
      </w:r>
      <w:r w:rsidR="00637BD0">
        <w:rPr>
          <w:i/>
          <w:iCs/>
          <w:color w:val="C00000"/>
          <w:sz w:val="24"/>
          <w:szCs w:val="24"/>
        </w:rPr>
        <w:t>.</w:t>
      </w:r>
    </w:p>
    <w:p w14:paraId="0DECEDDC" w14:textId="77777777" w:rsidR="006C01FB" w:rsidRPr="00CA36FC" w:rsidRDefault="006C01FB" w:rsidP="006C01FB">
      <w:pPr>
        <w:spacing w:after="0" w:line="240" w:lineRule="auto"/>
        <w:rPr>
          <w:rFonts w:ascii="Arial" w:hAnsi="Arial" w:cs="Arial"/>
          <w:sz w:val="24"/>
          <w:szCs w:val="24"/>
        </w:rPr>
      </w:pPr>
    </w:p>
    <w:p w14:paraId="0DB4ED0E" w14:textId="667BCF21" w:rsidR="0069012D" w:rsidRPr="00CA36FC" w:rsidRDefault="7280B705" w:rsidP="00CA36FC">
      <w:pPr>
        <w:pStyle w:val="ListParagraph"/>
        <w:spacing w:after="0" w:line="240" w:lineRule="auto"/>
        <w:ind w:left="360"/>
        <w:rPr>
          <w:i/>
          <w:color w:val="C00000"/>
          <w:sz w:val="24"/>
          <w:szCs w:val="24"/>
        </w:rPr>
      </w:pPr>
      <w:r w:rsidRPr="00CA36FC">
        <w:rPr>
          <w:b/>
          <w:bCs/>
          <w:i/>
          <w:iCs/>
          <w:color w:val="C00000"/>
          <w:sz w:val="24"/>
          <w:szCs w:val="24"/>
        </w:rPr>
        <w:t>Trivia #2:</w:t>
      </w:r>
      <w:r w:rsidRPr="00CA36FC">
        <w:rPr>
          <w:i/>
          <w:iCs/>
          <w:color w:val="C00000"/>
          <w:sz w:val="24"/>
          <w:szCs w:val="24"/>
        </w:rPr>
        <w:t xml:space="preserve">  Just two North American teams have real, human mascots (not in a caricature costume).  Who are they?  Ragnar, the Minnesota Vikings </w:t>
      </w:r>
      <w:proofErr w:type="gramStart"/>
      <w:r w:rsidRPr="00CA36FC">
        <w:rPr>
          <w:i/>
          <w:iCs/>
          <w:color w:val="C00000"/>
          <w:sz w:val="24"/>
          <w:szCs w:val="24"/>
        </w:rPr>
        <w:t>mascot</w:t>
      </w:r>
      <w:proofErr w:type="gramEnd"/>
      <w:r w:rsidRPr="00CA36FC">
        <w:rPr>
          <w:i/>
          <w:iCs/>
          <w:color w:val="C00000"/>
          <w:sz w:val="24"/>
          <w:szCs w:val="24"/>
        </w:rPr>
        <w:t xml:space="preserve"> and Lucky the Leprechaun of the Boston Celtics.</w:t>
      </w:r>
    </w:p>
    <w:p w14:paraId="70F6FBF6" w14:textId="77777777" w:rsidR="0069012D" w:rsidRDefault="0069012D" w:rsidP="006C01FB">
      <w:pPr>
        <w:spacing w:after="0" w:line="240" w:lineRule="auto"/>
        <w:rPr>
          <w:rFonts w:ascii="Arial" w:hAnsi="Arial" w:cs="Arial"/>
        </w:rPr>
      </w:pPr>
    </w:p>
    <w:p w14:paraId="15DE296A" w14:textId="77777777" w:rsidR="00CA36FC" w:rsidRDefault="00CA36FC" w:rsidP="006C01FB">
      <w:pPr>
        <w:spacing w:after="0" w:line="240" w:lineRule="auto"/>
        <w:rPr>
          <w:rFonts w:ascii="Arial" w:hAnsi="Arial" w:cs="Arial"/>
        </w:rPr>
      </w:pPr>
    </w:p>
    <w:p w14:paraId="06E7790A" w14:textId="77777777" w:rsidR="00CA36FC" w:rsidRDefault="00CA36FC" w:rsidP="006C01FB">
      <w:pPr>
        <w:spacing w:after="0" w:line="240" w:lineRule="auto"/>
        <w:rPr>
          <w:rFonts w:ascii="Arial" w:hAnsi="Arial" w:cs="Arial"/>
        </w:rPr>
      </w:pPr>
    </w:p>
    <w:p w14:paraId="791B2A94" w14:textId="77777777" w:rsidR="00CA36FC" w:rsidRDefault="00CA36FC" w:rsidP="006C01FB">
      <w:pPr>
        <w:spacing w:after="0" w:line="240" w:lineRule="auto"/>
        <w:rPr>
          <w:rFonts w:ascii="Arial" w:hAnsi="Arial" w:cs="Arial"/>
        </w:rPr>
      </w:pPr>
    </w:p>
    <w:p w14:paraId="29F6A913" w14:textId="24BA6CB3" w:rsidR="00CA36FC" w:rsidRDefault="00CA36FC" w:rsidP="006C01FB">
      <w:pPr>
        <w:spacing w:after="0" w:line="240" w:lineRule="auto"/>
        <w:rPr>
          <w:rFonts w:ascii="Arial" w:hAnsi="Arial" w:cs="Arial"/>
        </w:rPr>
      </w:pPr>
    </w:p>
    <w:p w14:paraId="1EE8DAA2" w14:textId="77777777" w:rsidR="00886FC2" w:rsidRDefault="00886FC2" w:rsidP="006C01FB">
      <w:pPr>
        <w:spacing w:after="0" w:line="240" w:lineRule="auto"/>
        <w:rPr>
          <w:rFonts w:ascii="Arial" w:hAnsi="Arial" w:cs="Arial"/>
        </w:rPr>
      </w:pPr>
    </w:p>
    <w:p w14:paraId="76C0FD83" w14:textId="77777777" w:rsidR="00CA36FC" w:rsidRDefault="00CA36FC" w:rsidP="006C01FB">
      <w:pPr>
        <w:spacing w:after="0" w:line="240" w:lineRule="auto"/>
        <w:rPr>
          <w:rFonts w:ascii="Arial" w:hAnsi="Arial" w:cs="Arial"/>
        </w:rPr>
      </w:pPr>
    </w:p>
    <w:p w14:paraId="64CA92F5" w14:textId="77777777" w:rsidR="00CA36FC" w:rsidRDefault="00CA36FC" w:rsidP="006C01FB">
      <w:pPr>
        <w:spacing w:after="0" w:line="240" w:lineRule="auto"/>
        <w:rPr>
          <w:rFonts w:ascii="Arial" w:hAnsi="Arial" w:cs="Arial"/>
        </w:rPr>
      </w:pPr>
    </w:p>
    <w:p w14:paraId="4FC77E32" w14:textId="77777777" w:rsidR="00D876F2" w:rsidRPr="00C57428" w:rsidRDefault="7280B705" w:rsidP="00D876F2">
      <w:pPr>
        <w:contextualSpacing/>
        <w:jc w:val="center"/>
        <w:rPr>
          <w:rFonts w:cs="Arial"/>
          <w:i/>
          <w:sz w:val="24"/>
          <w:szCs w:val="24"/>
        </w:rPr>
      </w:pPr>
      <w:r w:rsidRPr="00C57428">
        <w:rPr>
          <w:b/>
          <w:bCs/>
          <w:i/>
          <w:iCs/>
          <w:sz w:val="24"/>
          <w:szCs w:val="24"/>
        </w:rPr>
        <w:lastRenderedPageBreak/>
        <w:t>* INSTRUCTOR’S NOTE *</w:t>
      </w:r>
    </w:p>
    <w:p w14:paraId="3341324F" w14:textId="77777777" w:rsidR="00D876F2" w:rsidRPr="00C57428" w:rsidRDefault="00D876F2" w:rsidP="00D876F2">
      <w:pPr>
        <w:ind w:left="1440"/>
        <w:contextualSpacing/>
        <w:jc w:val="center"/>
        <w:rPr>
          <w:rFonts w:ascii="Arial" w:hAnsi="Arial" w:cs="Arial"/>
          <w:i/>
          <w:sz w:val="24"/>
          <w:szCs w:val="24"/>
        </w:rPr>
      </w:pPr>
    </w:p>
    <w:p w14:paraId="42E4D966" w14:textId="653C9010" w:rsidR="005A4E49" w:rsidRPr="005A4E49" w:rsidRDefault="00D876F2" w:rsidP="005A4E49">
      <w:pPr>
        <w:contextualSpacing/>
        <w:jc w:val="center"/>
        <w:rPr>
          <w:rFonts w:ascii="Arial" w:hAnsi="Arial" w:cs="Arial"/>
          <w:i/>
          <w:sz w:val="24"/>
          <w:szCs w:val="24"/>
        </w:rPr>
      </w:pPr>
      <w:r w:rsidRPr="00C57428">
        <w:rPr>
          <w:rFonts w:ascii="Arial" w:hAnsi="Arial"/>
          <w:i/>
          <w:noProof/>
          <w:sz w:val="24"/>
          <w:szCs w:val="24"/>
        </w:rPr>
        <w:drawing>
          <wp:inline distT="0" distB="0" distL="0" distR="0" wp14:anchorId="7A7F8091" wp14:editId="08743184">
            <wp:extent cx="1428750" cy="1428750"/>
            <wp:effectExtent l="0" t="0" r="0" b="0"/>
            <wp:docPr id="3" name="Picture 3"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0338B7B3" w14:textId="2BF61E2D" w:rsidR="00566603" w:rsidRPr="005A4E49" w:rsidRDefault="7280B705" w:rsidP="006C01FB">
      <w:pPr>
        <w:spacing w:after="0" w:line="240" w:lineRule="auto"/>
        <w:rPr>
          <w:rFonts w:ascii="Calibri" w:hAnsi="Calibri" w:cs="Arial"/>
          <w:i/>
          <w:sz w:val="24"/>
          <w:szCs w:val="24"/>
          <w:highlight w:val="green"/>
        </w:rPr>
      </w:pPr>
      <w:r w:rsidRPr="005A4E49">
        <w:rPr>
          <w:rFonts w:ascii="Calibri" w:hAnsi="Calibri"/>
          <w:i/>
          <w:iCs/>
          <w:color w:val="C00000"/>
          <w:sz w:val="24"/>
          <w:szCs w:val="24"/>
        </w:rPr>
        <w:t xml:space="preserve">For some added classroom fun, play the PowerPoint “Great Mascot Challenge” game with your students.  You can find it in the </w:t>
      </w:r>
      <w:r w:rsidR="005A4E49" w:rsidRPr="005A4E49">
        <w:rPr>
          <w:rFonts w:ascii="Calibri" w:hAnsi="Calibri"/>
          <w:i/>
          <w:iCs/>
          <w:color w:val="C00000"/>
          <w:sz w:val="24"/>
          <w:szCs w:val="24"/>
        </w:rPr>
        <w:t>“Games and Classroom Fun”</w:t>
      </w:r>
      <w:r w:rsidRPr="005A4E49">
        <w:rPr>
          <w:rFonts w:ascii="Calibri" w:hAnsi="Calibri"/>
          <w:i/>
          <w:iCs/>
          <w:color w:val="C00000"/>
          <w:sz w:val="24"/>
          <w:szCs w:val="24"/>
        </w:rPr>
        <w:t xml:space="preserve"> folder.</w:t>
      </w:r>
      <w:r w:rsidR="005A4E49">
        <w:rPr>
          <w:rFonts w:ascii="Calibri" w:hAnsi="Calibri"/>
          <w:i/>
          <w:iCs/>
          <w:color w:val="C00000"/>
          <w:sz w:val="24"/>
          <w:szCs w:val="24"/>
        </w:rPr>
        <w:t xml:space="preserve"> </w:t>
      </w:r>
    </w:p>
    <w:p w14:paraId="5F0CBC12" w14:textId="77777777" w:rsidR="00566603" w:rsidRPr="006C01FB" w:rsidRDefault="00566603" w:rsidP="006C01FB">
      <w:pPr>
        <w:spacing w:after="0" w:line="240" w:lineRule="auto"/>
        <w:rPr>
          <w:rFonts w:ascii="Arial" w:hAnsi="Arial" w:cs="Arial"/>
        </w:rPr>
      </w:pPr>
    </w:p>
    <w:p w14:paraId="6ACD61EE" w14:textId="4E4B454C" w:rsidR="00E5653E" w:rsidRPr="00566603" w:rsidRDefault="61B11825" w:rsidP="61B11825">
      <w:pPr>
        <w:pStyle w:val="ListParagraph"/>
        <w:numPr>
          <w:ilvl w:val="3"/>
          <w:numId w:val="2"/>
        </w:numPr>
        <w:spacing w:after="0" w:line="240" w:lineRule="auto"/>
        <w:rPr>
          <w:rFonts w:ascii="Arial" w:eastAsia="Arial" w:hAnsi="Arial" w:cs="Arial"/>
        </w:rPr>
      </w:pPr>
      <w:r w:rsidRPr="61B11825">
        <w:rPr>
          <w:rFonts w:ascii="Arial" w:eastAsia="Arial" w:hAnsi="Arial" w:cs="Arial"/>
        </w:rPr>
        <w:t>Prominent half time entertainment (Blues Brothers, The Extreme Dunk Team, Quick Change etc.)</w:t>
      </w:r>
    </w:p>
    <w:p w14:paraId="1065760B" w14:textId="7DFD9D92" w:rsidR="00731DA8" w:rsidRPr="00677520" w:rsidRDefault="61B11825" w:rsidP="00731DA8">
      <w:pPr>
        <w:pStyle w:val="ListParagraph"/>
        <w:numPr>
          <w:ilvl w:val="3"/>
          <w:numId w:val="2"/>
        </w:numPr>
        <w:spacing w:after="0" w:line="240" w:lineRule="auto"/>
        <w:rPr>
          <w:rFonts w:ascii="Arial" w:eastAsia="Arial" w:hAnsi="Arial" w:cs="Arial"/>
        </w:rPr>
      </w:pPr>
      <w:proofErr w:type="gramStart"/>
      <w:r w:rsidRPr="61B11825">
        <w:rPr>
          <w:rFonts w:ascii="Arial" w:eastAsia="Arial" w:hAnsi="Arial" w:cs="Arial"/>
        </w:rPr>
        <w:t>Pre</w:t>
      </w:r>
      <w:proofErr w:type="gramEnd"/>
      <w:r w:rsidRPr="61B11825">
        <w:rPr>
          <w:rFonts w:ascii="Arial" w:eastAsia="Arial" w:hAnsi="Arial" w:cs="Arial"/>
        </w:rPr>
        <w:t xml:space="preserve"> and post-</w:t>
      </w:r>
      <w:r w:rsidRPr="00677520">
        <w:rPr>
          <w:rFonts w:ascii="Arial" w:eastAsia="Arial" w:hAnsi="Arial" w:cs="Arial"/>
        </w:rPr>
        <w:t>game concert</w:t>
      </w:r>
      <w:r w:rsidR="00731DA8" w:rsidRPr="00677520">
        <w:rPr>
          <w:rFonts w:ascii="Arial" w:eastAsia="Arial" w:hAnsi="Arial" w:cs="Arial"/>
        </w:rPr>
        <w:t>s</w:t>
      </w:r>
    </w:p>
    <w:p w14:paraId="0592F81B" w14:textId="58C27097" w:rsidR="00731DA8" w:rsidRPr="00677520" w:rsidRDefault="00731DA8" w:rsidP="00731DA8">
      <w:pPr>
        <w:pStyle w:val="ListParagraph"/>
        <w:numPr>
          <w:ilvl w:val="3"/>
          <w:numId w:val="2"/>
        </w:numPr>
        <w:spacing w:after="0" w:line="240" w:lineRule="auto"/>
        <w:rPr>
          <w:rFonts w:ascii="Arial" w:eastAsia="Arial" w:hAnsi="Arial" w:cs="Arial"/>
        </w:rPr>
      </w:pPr>
      <w:r w:rsidRPr="00677520">
        <w:rPr>
          <w:rFonts w:ascii="Arial" w:eastAsia="Arial" w:hAnsi="Arial" w:cs="Arial"/>
        </w:rPr>
        <w:t>T-shirt canons</w:t>
      </w:r>
    </w:p>
    <w:p w14:paraId="43D12F86" w14:textId="7DC3737F" w:rsidR="00DD489B" w:rsidRPr="00566603" w:rsidRDefault="7280B705" w:rsidP="7280B705">
      <w:pPr>
        <w:pStyle w:val="ListParagraph"/>
        <w:numPr>
          <w:ilvl w:val="3"/>
          <w:numId w:val="2"/>
        </w:numPr>
        <w:spacing w:after="0" w:line="240" w:lineRule="auto"/>
        <w:rPr>
          <w:rFonts w:ascii="Arial" w:eastAsia="Arial" w:hAnsi="Arial" w:cs="Arial"/>
        </w:rPr>
      </w:pPr>
      <w:r w:rsidRPr="00677520">
        <w:rPr>
          <w:rFonts w:ascii="Arial" w:eastAsia="Arial" w:hAnsi="Arial" w:cs="Arial"/>
        </w:rPr>
        <w:t>Fireworks and</w:t>
      </w:r>
      <w:r w:rsidRPr="7280B705">
        <w:rPr>
          <w:rFonts w:ascii="Arial" w:eastAsia="Arial" w:hAnsi="Arial" w:cs="Arial"/>
        </w:rPr>
        <w:t xml:space="preserve"> other entertainment</w:t>
      </w:r>
      <w:r w:rsidR="00731DA8">
        <w:rPr>
          <w:rFonts w:ascii="Arial" w:eastAsia="Arial" w:hAnsi="Arial" w:cs="Arial"/>
        </w:rPr>
        <w:t xml:space="preserve"> </w:t>
      </w:r>
    </w:p>
    <w:p w14:paraId="4B190F74" w14:textId="77777777" w:rsidR="00DD489B" w:rsidRPr="00566603" w:rsidRDefault="7280B705" w:rsidP="7280B705">
      <w:pPr>
        <w:pStyle w:val="ListParagraph"/>
        <w:numPr>
          <w:ilvl w:val="3"/>
          <w:numId w:val="2"/>
        </w:numPr>
        <w:spacing w:after="0" w:line="240" w:lineRule="auto"/>
        <w:rPr>
          <w:rFonts w:ascii="Arial" w:eastAsia="Arial" w:hAnsi="Arial" w:cs="Arial"/>
        </w:rPr>
      </w:pPr>
      <w:r w:rsidRPr="7280B705">
        <w:rPr>
          <w:rFonts w:ascii="Arial" w:eastAsia="Arial" w:hAnsi="Arial" w:cs="Arial"/>
        </w:rPr>
        <w:t>Quality/variety of concessions items</w:t>
      </w:r>
    </w:p>
    <w:p w14:paraId="1B72C4F0" w14:textId="3E6C77B5" w:rsidR="00DD489B" w:rsidRDefault="1374D655" w:rsidP="7280B705">
      <w:pPr>
        <w:pStyle w:val="ListParagraph"/>
        <w:numPr>
          <w:ilvl w:val="4"/>
          <w:numId w:val="2"/>
        </w:numPr>
        <w:spacing w:after="0" w:line="240" w:lineRule="auto"/>
        <w:rPr>
          <w:rFonts w:ascii="Arial" w:eastAsia="Arial" w:hAnsi="Arial" w:cs="Arial"/>
        </w:rPr>
      </w:pPr>
      <w:r w:rsidRPr="1374D655">
        <w:rPr>
          <w:rFonts w:ascii="Arial" w:eastAsia="Arial" w:hAnsi="Arial" w:cs="Arial"/>
        </w:rPr>
        <w:t>Many teams have introduced outlandish concessions items as a way to increase game attractiveness (and generate publicity), including the Washington Nationals (8 pound “</w:t>
      </w:r>
      <w:hyperlink r:id="rId48">
        <w:r w:rsidRPr="1374D655">
          <w:rPr>
            <w:rStyle w:val="Hyperlink"/>
            <w:rFonts w:ascii="Arial" w:eastAsia="Arial" w:hAnsi="Arial" w:cs="Arial"/>
          </w:rPr>
          <w:t>Strasburger</w:t>
        </w:r>
      </w:hyperlink>
      <w:r w:rsidRPr="1374D655">
        <w:rPr>
          <w:rFonts w:ascii="Arial" w:eastAsia="Arial" w:hAnsi="Arial" w:cs="Arial"/>
        </w:rPr>
        <w:t>”), the Charlotte Motor Speedway (</w:t>
      </w:r>
      <w:hyperlink r:id="rId49">
        <w:r w:rsidRPr="1374D655">
          <w:rPr>
            <w:rStyle w:val="Hyperlink"/>
            <w:rFonts w:ascii="Arial" w:eastAsia="Arial" w:hAnsi="Arial" w:cs="Arial"/>
          </w:rPr>
          <w:t>deep-fried cupcakes</w:t>
        </w:r>
      </w:hyperlink>
      <w:r w:rsidRPr="1374D655">
        <w:rPr>
          <w:rFonts w:ascii="Arial" w:eastAsia="Arial" w:hAnsi="Arial" w:cs="Arial"/>
        </w:rPr>
        <w:t>, funnel cakes topped with chocolate sauce and chopped bacon),  the Texas Rangers (“</w:t>
      </w:r>
      <w:hyperlink r:id="rId50">
        <w:r w:rsidRPr="1374D655">
          <w:rPr>
            <w:rStyle w:val="Hyperlink"/>
            <w:rFonts w:ascii="Arial" w:eastAsia="Arial" w:hAnsi="Arial" w:cs="Arial"/>
          </w:rPr>
          <w:t>The Champion</w:t>
        </w:r>
      </w:hyperlink>
      <w:r w:rsidRPr="1374D655">
        <w:rPr>
          <w:rFonts w:ascii="Arial" w:eastAsia="Arial" w:hAnsi="Arial" w:cs="Arial"/>
        </w:rPr>
        <w:t xml:space="preserve">”, a $26 hot dog weighing in at 2 pounds) and several minor league teams like the Camden </w:t>
      </w:r>
      <w:proofErr w:type="spellStart"/>
      <w:r w:rsidRPr="1374D655">
        <w:rPr>
          <w:rFonts w:ascii="Arial" w:eastAsia="Arial" w:hAnsi="Arial" w:cs="Arial"/>
        </w:rPr>
        <w:t>RiverSharks</w:t>
      </w:r>
      <w:proofErr w:type="spellEnd"/>
      <w:r w:rsidRPr="1374D655">
        <w:rPr>
          <w:rFonts w:ascii="Arial" w:eastAsia="Arial" w:hAnsi="Arial" w:cs="Arial"/>
        </w:rPr>
        <w:t xml:space="preserve"> offering “</w:t>
      </w:r>
      <w:hyperlink r:id="rId51">
        <w:r w:rsidRPr="1374D655">
          <w:rPr>
            <w:rStyle w:val="Hyperlink"/>
            <w:rFonts w:ascii="Arial" w:eastAsia="Arial" w:hAnsi="Arial" w:cs="Arial"/>
          </w:rPr>
          <w:t>Krispy Kreme</w:t>
        </w:r>
      </w:hyperlink>
      <w:r w:rsidRPr="1374D655">
        <w:rPr>
          <w:rFonts w:ascii="Arial" w:eastAsia="Arial" w:hAnsi="Arial" w:cs="Arial"/>
        </w:rPr>
        <w:t>” burgers</w:t>
      </w:r>
    </w:p>
    <w:p w14:paraId="62393D35" w14:textId="1FFAEACC" w:rsidR="00F5381B" w:rsidRPr="00F5381B" w:rsidRDefault="00F5381B" w:rsidP="00F5381B">
      <w:pPr>
        <w:pStyle w:val="ListParagraph"/>
        <w:numPr>
          <w:ilvl w:val="5"/>
          <w:numId w:val="2"/>
        </w:numPr>
        <w:spacing w:after="0" w:line="240" w:lineRule="auto"/>
        <w:rPr>
          <w:rFonts w:ascii="Arial" w:eastAsia="Arial,Times New Roman" w:hAnsi="Arial" w:cs="Arial"/>
        </w:rPr>
      </w:pPr>
      <w:r w:rsidRPr="00BE13E4">
        <w:rPr>
          <w:rFonts w:ascii="Arial" w:eastAsia="Arial,Times New Roman" w:hAnsi="Arial" w:cs="Arial"/>
        </w:rPr>
        <w:t>The top selling hot dog at Oriole Park at Camden Yards in Baltimore comes topped with crab macaroni and cheese</w:t>
      </w:r>
    </w:p>
    <w:p w14:paraId="1CF9DEF7" w14:textId="77777777" w:rsidR="00DD489B" w:rsidRPr="00BD70E9" w:rsidRDefault="7280B705" w:rsidP="7280B705">
      <w:pPr>
        <w:pStyle w:val="ListParagraph"/>
        <w:numPr>
          <w:ilvl w:val="5"/>
          <w:numId w:val="2"/>
        </w:numPr>
        <w:spacing w:after="0" w:line="240" w:lineRule="auto"/>
        <w:rPr>
          <w:rFonts w:ascii="Arial" w:eastAsia="Arial" w:hAnsi="Arial" w:cs="Arial"/>
        </w:rPr>
      </w:pPr>
      <w:r w:rsidRPr="7280B705">
        <w:rPr>
          <w:rFonts w:ascii="Arial" w:eastAsia="Arial" w:hAnsi="Arial" w:cs="Arial"/>
        </w:rPr>
        <w:t xml:space="preserve">The Nationals’ stadium also features a </w:t>
      </w:r>
      <w:proofErr w:type="gramStart"/>
      <w:r w:rsidRPr="7280B705">
        <w:rPr>
          <w:rFonts w:ascii="Arial" w:eastAsia="Arial" w:hAnsi="Arial" w:cs="Arial"/>
        </w:rPr>
        <w:t>unique concessions</w:t>
      </w:r>
      <w:proofErr w:type="gramEnd"/>
      <w:r w:rsidRPr="7280B705">
        <w:rPr>
          <w:rFonts w:ascii="Arial" w:eastAsia="Arial" w:hAnsi="Arial" w:cs="Arial"/>
        </w:rPr>
        <w:t xml:space="preserve"> stand (called the “Taste of the Majors”) which spotlights items from other MLB cities when opponents roll into town </w:t>
      </w:r>
    </w:p>
    <w:p w14:paraId="38EB70EA" w14:textId="54D92B4C" w:rsidR="00CC283B" w:rsidRPr="00FF7B90" w:rsidRDefault="4E2C0BAC" w:rsidP="7280B705">
      <w:pPr>
        <w:pStyle w:val="ListParagraph"/>
        <w:numPr>
          <w:ilvl w:val="6"/>
          <w:numId w:val="2"/>
        </w:numPr>
        <w:spacing w:after="0" w:line="240" w:lineRule="auto"/>
        <w:rPr>
          <w:rFonts w:ascii="Arial" w:eastAsia="Times New Roman" w:hAnsi="Arial" w:cs="Arial"/>
        </w:rPr>
      </w:pPr>
      <w:r w:rsidRPr="00BE13E4">
        <w:rPr>
          <w:rFonts w:ascii="Arial" w:eastAsia="Arial" w:hAnsi="Arial" w:cs="Arial"/>
        </w:rPr>
        <w:t xml:space="preserve">Items </w:t>
      </w:r>
      <w:r w:rsidRPr="00FF7B90">
        <w:rPr>
          <w:rFonts w:ascii="Arial" w:eastAsia="Arial" w:hAnsi="Arial" w:cs="Arial"/>
        </w:rPr>
        <w:t xml:space="preserve">include a Chicago Dog, a St. Louis BBQ platter and a San Diego Fish Taco Platter (click </w:t>
      </w:r>
      <w:hyperlink r:id="rId52">
        <w:r w:rsidRPr="00FF7B90">
          <w:rPr>
            <w:rStyle w:val="Hyperlink"/>
            <w:rFonts w:ascii="Arial" w:eastAsia="Arial" w:hAnsi="Arial" w:cs="Arial"/>
          </w:rPr>
          <w:t>here</w:t>
        </w:r>
      </w:hyperlink>
      <w:r w:rsidRPr="00FF7B90">
        <w:rPr>
          <w:rFonts w:ascii="Arial" w:eastAsia="Arial" w:hAnsi="Arial" w:cs="Arial"/>
        </w:rPr>
        <w:t xml:space="preserve"> for a complete listing)</w:t>
      </w:r>
    </w:p>
    <w:p w14:paraId="2A5EE002" w14:textId="27F7E07F" w:rsidR="00F010E6" w:rsidRPr="00677520" w:rsidRDefault="00F010E6" w:rsidP="00F010E6">
      <w:pPr>
        <w:pStyle w:val="ListParagraph"/>
        <w:numPr>
          <w:ilvl w:val="5"/>
          <w:numId w:val="2"/>
        </w:numPr>
        <w:spacing w:after="0" w:line="240" w:lineRule="auto"/>
        <w:rPr>
          <w:rFonts w:ascii="Arial" w:eastAsia="Times New Roman" w:hAnsi="Arial" w:cs="Arial"/>
        </w:rPr>
      </w:pPr>
      <w:r w:rsidRPr="00677520">
        <w:rPr>
          <w:rFonts w:ascii="Arial" w:eastAsia="Times New Roman" w:hAnsi="Arial" w:cs="Arial"/>
        </w:rPr>
        <w:t>At the Super Bowl in 2018, US Bank Stadium in Minneapolis</w:t>
      </w:r>
      <w:r w:rsidR="00864F12" w:rsidRPr="00677520">
        <w:rPr>
          <w:rFonts w:ascii="Arial" w:eastAsia="Times New Roman" w:hAnsi="Arial" w:cs="Arial"/>
        </w:rPr>
        <w:t xml:space="preserve"> combined local flavors (like roast turkey legs and cheese curds) with fare featuring themes from the two cities playing in the game</w:t>
      </w:r>
    </w:p>
    <w:p w14:paraId="6A4153E5" w14:textId="556CBE5F" w:rsidR="00F5381B" w:rsidRDefault="00864F12" w:rsidP="00F5381B">
      <w:pPr>
        <w:pStyle w:val="ListParagraph"/>
        <w:numPr>
          <w:ilvl w:val="6"/>
          <w:numId w:val="2"/>
        </w:numPr>
        <w:spacing w:after="0" w:line="240" w:lineRule="auto"/>
        <w:rPr>
          <w:rFonts w:ascii="Arial" w:eastAsia="Times New Roman" w:hAnsi="Arial" w:cs="Arial"/>
        </w:rPr>
      </w:pPr>
      <w:r w:rsidRPr="00677520">
        <w:rPr>
          <w:rFonts w:ascii="Arial" w:eastAsia="Times New Roman" w:hAnsi="Arial" w:cs="Arial"/>
        </w:rPr>
        <w:t>For the Eagles, the stadium offered a South Philly roast pork sandwich and for the Patriots, they added a New England clam roll to the me</w:t>
      </w:r>
      <w:r w:rsidR="00F5381B" w:rsidRPr="00677520">
        <w:rPr>
          <w:rFonts w:ascii="Arial" w:eastAsia="Times New Roman" w:hAnsi="Arial" w:cs="Arial"/>
        </w:rPr>
        <w:t>nu</w:t>
      </w:r>
    </w:p>
    <w:p w14:paraId="2C94F7CB" w14:textId="7D6FE78C" w:rsidR="00677520" w:rsidRPr="0064019B" w:rsidRDefault="00677520" w:rsidP="0064019B">
      <w:pPr>
        <w:pStyle w:val="ListParagraph"/>
        <w:numPr>
          <w:ilvl w:val="5"/>
          <w:numId w:val="2"/>
        </w:numPr>
        <w:spacing w:after="0" w:line="240" w:lineRule="auto"/>
        <w:rPr>
          <w:rFonts w:ascii="Arial" w:eastAsia="Times New Roman" w:hAnsi="Arial" w:cs="Arial"/>
        </w:rPr>
      </w:pPr>
      <w:r w:rsidRPr="0064019B">
        <w:rPr>
          <w:rFonts w:ascii="Arial" w:eastAsia="Times New Roman" w:hAnsi="Arial" w:cs="Arial"/>
        </w:rPr>
        <w:t xml:space="preserve">MLB’s “London Series” in 2019 between the Yankees and Red sox featured some of the league’s more </w:t>
      </w:r>
      <w:hyperlink r:id="rId53" w:history="1">
        <w:r w:rsidRPr="0064019B">
          <w:rPr>
            <w:rStyle w:val="Hyperlink"/>
            <w:rFonts w:ascii="Arial" w:eastAsia="Times New Roman" w:hAnsi="Arial" w:cs="Arial"/>
          </w:rPr>
          <w:t>notable</w:t>
        </w:r>
      </w:hyperlink>
      <w:r w:rsidRPr="0064019B">
        <w:rPr>
          <w:rFonts w:ascii="Arial" w:eastAsia="Times New Roman" w:hAnsi="Arial" w:cs="Arial"/>
        </w:rPr>
        <w:t xml:space="preserve"> dishes</w:t>
      </w:r>
      <w:r w:rsidR="00593EEB" w:rsidRPr="0064019B">
        <w:rPr>
          <w:rFonts w:ascii="Arial" w:eastAsia="Times New Roman" w:hAnsi="Arial" w:cs="Arial"/>
        </w:rPr>
        <w:t xml:space="preserve"> while offering some items that paid tribute to England’s culinary scene</w:t>
      </w:r>
      <w:r w:rsidRPr="0064019B">
        <w:rPr>
          <w:rFonts w:ascii="Arial" w:eastAsia="Times New Roman" w:hAnsi="Arial" w:cs="Arial"/>
        </w:rPr>
        <w:t>:</w:t>
      </w:r>
    </w:p>
    <w:p w14:paraId="22D7F217" w14:textId="00497718" w:rsidR="00BE2084" w:rsidRPr="0064019B" w:rsidRDefault="00BE2084" w:rsidP="0064019B">
      <w:pPr>
        <w:pStyle w:val="ListParagraph"/>
        <w:numPr>
          <w:ilvl w:val="6"/>
          <w:numId w:val="2"/>
        </w:numPr>
        <w:spacing w:after="0" w:line="240" w:lineRule="auto"/>
        <w:rPr>
          <w:rFonts w:ascii="Arial" w:eastAsia="Times New Roman" w:hAnsi="Arial" w:cs="Arial"/>
        </w:rPr>
      </w:pPr>
      <w:r w:rsidRPr="0064019B">
        <w:rPr>
          <w:rFonts w:ascii="Arial" w:eastAsia="Times New Roman" w:hAnsi="Arial" w:cs="Arial"/>
        </w:rPr>
        <w:t xml:space="preserve">The </w:t>
      </w:r>
      <w:proofErr w:type="spellStart"/>
      <w:r w:rsidRPr="0064019B">
        <w:rPr>
          <w:rFonts w:ascii="Arial" w:eastAsia="Times New Roman" w:hAnsi="Arial" w:cs="Arial"/>
        </w:rPr>
        <w:t>Boomstick</w:t>
      </w:r>
      <w:proofErr w:type="spellEnd"/>
      <w:r w:rsidRPr="0064019B">
        <w:rPr>
          <w:rFonts w:ascii="Arial" w:eastAsia="Times New Roman" w:hAnsi="Arial" w:cs="Arial"/>
        </w:rPr>
        <w:t xml:space="preserve"> – A 2-foot-long hot dog covered in braised beef American chili, jalapeno cheese sauce, tomato &amp; </w:t>
      </w:r>
      <w:r w:rsidR="000A17A5" w:rsidRPr="0064019B">
        <w:rPr>
          <w:rFonts w:ascii="Arial" w:eastAsia="Times New Roman" w:hAnsi="Arial" w:cs="Arial"/>
        </w:rPr>
        <w:t>chili</w:t>
      </w:r>
      <w:r w:rsidRPr="0064019B">
        <w:rPr>
          <w:rFonts w:ascii="Arial" w:eastAsia="Times New Roman" w:hAnsi="Arial" w:cs="Arial"/>
        </w:rPr>
        <w:t xml:space="preserve"> relish, spring onions, jalapenos</w:t>
      </w:r>
    </w:p>
    <w:p w14:paraId="71FE302C" w14:textId="1F737D27" w:rsidR="00677520" w:rsidRPr="0064019B" w:rsidRDefault="00677520" w:rsidP="0064019B">
      <w:pPr>
        <w:pStyle w:val="ListParagraph"/>
        <w:numPr>
          <w:ilvl w:val="6"/>
          <w:numId w:val="2"/>
        </w:numPr>
        <w:spacing w:after="0" w:line="240" w:lineRule="auto"/>
        <w:rPr>
          <w:rFonts w:ascii="Arial" w:eastAsia="Times New Roman" w:hAnsi="Arial" w:cs="Arial"/>
        </w:rPr>
      </w:pPr>
      <w:r w:rsidRPr="0064019B">
        <w:rPr>
          <w:rFonts w:ascii="Arial" w:eastAsia="Times New Roman" w:hAnsi="Arial" w:cs="Arial"/>
        </w:rPr>
        <w:t>Prime Burger - 100% British beef burger, brioche roll, jalapeno cheese sauce, crispy bacon</w:t>
      </w:r>
    </w:p>
    <w:p w14:paraId="3F8AF9BA" w14:textId="77777777" w:rsidR="00677520" w:rsidRPr="0064019B" w:rsidRDefault="00677520" w:rsidP="0064019B">
      <w:pPr>
        <w:pStyle w:val="ListParagraph"/>
        <w:numPr>
          <w:ilvl w:val="6"/>
          <w:numId w:val="2"/>
        </w:numPr>
        <w:spacing w:after="0" w:line="240" w:lineRule="auto"/>
        <w:rPr>
          <w:rFonts w:ascii="Arial" w:eastAsia="Times New Roman" w:hAnsi="Arial" w:cs="Arial"/>
        </w:rPr>
      </w:pPr>
      <w:r w:rsidRPr="0064019B">
        <w:rPr>
          <w:rFonts w:ascii="Arial" w:eastAsia="Times New Roman" w:hAnsi="Arial" w:cs="Arial"/>
        </w:rPr>
        <w:t>Dirty Beets Burger (Vegetarian) - Spinach &amp; kale burger, beetroot bap, baby gem lettuce, beef tomato, jalapeno cheese sauce</w:t>
      </w:r>
    </w:p>
    <w:p w14:paraId="185EAA33" w14:textId="48FD56C5" w:rsidR="00C176B1" w:rsidRPr="0064019B" w:rsidRDefault="00677520" w:rsidP="00C176B1">
      <w:pPr>
        <w:pStyle w:val="ListParagraph"/>
        <w:numPr>
          <w:ilvl w:val="6"/>
          <w:numId w:val="2"/>
        </w:numPr>
        <w:spacing w:after="0" w:line="240" w:lineRule="auto"/>
        <w:rPr>
          <w:rFonts w:ascii="Arial" w:eastAsia="Times New Roman" w:hAnsi="Arial" w:cs="Arial"/>
        </w:rPr>
      </w:pPr>
      <w:r w:rsidRPr="0064019B">
        <w:rPr>
          <w:rFonts w:ascii="Arial" w:eastAsia="Times New Roman" w:hAnsi="Arial" w:cs="Arial"/>
        </w:rPr>
        <w:lastRenderedPageBreak/>
        <w:t xml:space="preserve">Fat Rooster Chicken Burger - Crispy chicken fillet, brioche roll, gherkin (pickle) slaw, </w:t>
      </w:r>
      <w:proofErr w:type="spellStart"/>
      <w:r w:rsidRPr="0064019B">
        <w:rPr>
          <w:rFonts w:ascii="Arial" w:eastAsia="Times New Roman" w:hAnsi="Arial" w:cs="Arial"/>
        </w:rPr>
        <w:t>piri-piri</w:t>
      </w:r>
      <w:proofErr w:type="spellEnd"/>
      <w:r w:rsidRPr="0064019B">
        <w:rPr>
          <w:rFonts w:ascii="Arial" w:eastAsia="Times New Roman" w:hAnsi="Arial" w:cs="Arial"/>
        </w:rPr>
        <w:t xml:space="preserve"> mayo </w:t>
      </w:r>
    </w:p>
    <w:p w14:paraId="590DA972" w14:textId="1734535A" w:rsidR="00F5381B" w:rsidRPr="0064019B" w:rsidRDefault="00F5381B" w:rsidP="00F5381B">
      <w:pPr>
        <w:pStyle w:val="ListParagraph"/>
        <w:numPr>
          <w:ilvl w:val="4"/>
          <w:numId w:val="2"/>
        </w:numPr>
        <w:spacing w:after="0" w:line="240" w:lineRule="auto"/>
        <w:rPr>
          <w:rFonts w:ascii="Arial" w:eastAsia="Times New Roman" w:hAnsi="Arial" w:cs="Arial"/>
        </w:rPr>
      </w:pPr>
      <w:r w:rsidRPr="0064019B">
        <w:rPr>
          <w:rFonts w:ascii="Arial" w:eastAsia="Times New Roman" w:hAnsi="Arial" w:cs="Arial"/>
        </w:rPr>
        <w:t>Every year, the concessions items get a little crazier</w:t>
      </w:r>
    </w:p>
    <w:p w14:paraId="27E6E4EC" w14:textId="7BFC4A6B" w:rsidR="00D03C14" w:rsidRPr="00FF7B90" w:rsidRDefault="00D03C14" w:rsidP="00D03C14">
      <w:pPr>
        <w:pStyle w:val="ListParagraph"/>
        <w:numPr>
          <w:ilvl w:val="5"/>
          <w:numId w:val="2"/>
        </w:numPr>
        <w:spacing w:after="0" w:line="240" w:lineRule="auto"/>
        <w:rPr>
          <w:rFonts w:ascii="Arial" w:eastAsia="Arial,Times New Roman" w:hAnsi="Arial" w:cs="Arial"/>
        </w:rPr>
      </w:pPr>
      <w:r w:rsidRPr="0064019B">
        <w:rPr>
          <w:rFonts w:ascii="Arial" w:eastAsia="Arial,Times New Roman" w:hAnsi="Arial" w:cs="Arial"/>
        </w:rPr>
        <w:t>Among</w:t>
      </w:r>
      <w:r w:rsidRPr="00FF7B90">
        <w:rPr>
          <w:rFonts w:ascii="Arial" w:eastAsia="Arial,Times New Roman" w:hAnsi="Arial" w:cs="Arial"/>
        </w:rPr>
        <w:t xml:space="preserve"> the new items appearing on stadium menus in the last two seasons:</w:t>
      </w:r>
    </w:p>
    <w:p w14:paraId="230BBD82" w14:textId="2E31D614" w:rsidR="00D03C14" w:rsidRPr="0064019B" w:rsidRDefault="00D03C14" w:rsidP="00D03C14">
      <w:pPr>
        <w:pStyle w:val="ListParagraph"/>
        <w:numPr>
          <w:ilvl w:val="6"/>
          <w:numId w:val="2"/>
        </w:numPr>
        <w:spacing w:after="0" w:line="240" w:lineRule="auto"/>
        <w:rPr>
          <w:rFonts w:ascii="Arial" w:eastAsia="Arial,Times New Roman" w:hAnsi="Arial" w:cs="Arial"/>
        </w:rPr>
      </w:pPr>
      <w:r w:rsidRPr="0068009A">
        <w:rPr>
          <w:rFonts w:ascii="Arial" w:eastAsia="Arial,Times New Roman" w:hAnsi="Arial" w:cs="Arial"/>
        </w:rPr>
        <w:t xml:space="preserve">Generating more buzz than any </w:t>
      </w:r>
      <w:r w:rsidR="00FC027E" w:rsidRPr="0068009A">
        <w:rPr>
          <w:rFonts w:ascii="Arial" w:eastAsia="Arial,Times New Roman" w:hAnsi="Arial" w:cs="Arial"/>
        </w:rPr>
        <w:t xml:space="preserve">perhaps </w:t>
      </w:r>
      <w:r w:rsidRPr="0068009A">
        <w:rPr>
          <w:rFonts w:ascii="Arial" w:eastAsia="Arial,Times New Roman" w:hAnsi="Arial" w:cs="Arial"/>
        </w:rPr>
        <w:t>other concessions item at MLB ballparks</w:t>
      </w:r>
      <w:r w:rsidR="00886FC2" w:rsidRPr="0068009A">
        <w:rPr>
          <w:rFonts w:ascii="Arial" w:eastAsia="Arial,Times New Roman" w:hAnsi="Arial" w:cs="Arial"/>
        </w:rPr>
        <w:t xml:space="preserve"> in recent memory </w:t>
      </w:r>
      <w:r w:rsidRPr="0068009A">
        <w:rPr>
          <w:rFonts w:ascii="Arial" w:eastAsia="Arial,Times New Roman" w:hAnsi="Arial" w:cs="Arial"/>
        </w:rPr>
        <w:t>was the</w:t>
      </w:r>
      <w:r w:rsidRPr="0064019B">
        <w:rPr>
          <w:rFonts w:ascii="Arial" w:eastAsia="Arial,Times New Roman" w:hAnsi="Arial" w:cs="Arial"/>
        </w:rPr>
        <w:t xml:space="preserve"> Seattle Mariners’ introduction of toasted grasshoppers (dusted with a chili-lime seasoning) at Safeco Field</w:t>
      </w:r>
    </w:p>
    <w:p w14:paraId="2FDA1B80" w14:textId="2E416848" w:rsidR="00D03C14" w:rsidRPr="0064019B" w:rsidRDefault="00D03C14" w:rsidP="00D03C14">
      <w:pPr>
        <w:pStyle w:val="ListParagraph"/>
        <w:numPr>
          <w:ilvl w:val="7"/>
          <w:numId w:val="2"/>
        </w:numPr>
        <w:spacing w:after="0" w:line="240" w:lineRule="auto"/>
        <w:rPr>
          <w:rFonts w:ascii="Arial" w:eastAsia="Arial,Times New Roman" w:hAnsi="Arial" w:cs="Arial"/>
        </w:rPr>
      </w:pPr>
      <w:r w:rsidRPr="0064019B">
        <w:rPr>
          <w:rFonts w:ascii="Arial" w:eastAsia="Arial,Times New Roman" w:hAnsi="Arial" w:cs="Arial"/>
        </w:rPr>
        <w:t xml:space="preserve">They sold more than 18,000 orders during the </w:t>
      </w:r>
      <w:r w:rsidRPr="0064019B">
        <w:rPr>
          <w:rFonts w:ascii="Arial" w:eastAsia="Arial,Times New Roman" w:hAnsi="Arial" w:cs="Arial"/>
          <w:i/>
        </w:rPr>
        <w:t>first series</w:t>
      </w:r>
      <w:r w:rsidRPr="0064019B">
        <w:rPr>
          <w:rFonts w:ascii="Arial" w:eastAsia="Arial,Times New Roman" w:hAnsi="Arial" w:cs="Arial"/>
        </w:rPr>
        <w:t xml:space="preserve"> of the season last year</w:t>
      </w:r>
    </w:p>
    <w:p w14:paraId="1E4A6A46" w14:textId="25FEBBE3" w:rsidR="00D03C14" w:rsidRPr="0064019B" w:rsidRDefault="00D03C14" w:rsidP="00D03C14">
      <w:pPr>
        <w:pStyle w:val="ListParagraph"/>
        <w:numPr>
          <w:ilvl w:val="7"/>
          <w:numId w:val="2"/>
        </w:numPr>
        <w:spacing w:after="0" w:line="240" w:lineRule="auto"/>
        <w:rPr>
          <w:rFonts w:ascii="Arial" w:eastAsia="Arial,Times New Roman" w:hAnsi="Arial" w:cs="Arial"/>
        </w:rPr>
      </w:pPr>
      <w:r w:rsidRPr="0064019B">
        <w:rPr>
          <w:rFonts w:ascii="Arial" w:eastAsia="Arial,Times New Roman" w:hAnsi="Arial" w:cs="Arial"/>
        </w:rPr>
        <w:t xml:space="preserve">Click </w:t>
      </w:r>
      <w:hyperlink r:id="rId54" w:history="1">
        <w:r w:rsidRPr="0064019B">
          <w:rPr>
            <w:rStyle w:val="Hyperlink"/>
            <w:rFonts w:ascii="Arial" w:eastAsia="Arial,Times New Roman" w:hAnsi="Arial" w:cs="Arial"/>
          </w:rPr>
          <w:t>here</w:t>
        </w:r>
      </w:hyperlink>
      <w:r w:rsidRPr="0064019B">
        <w:rPr>
          <w:rFonts w:ascii="Arial" w:eastAsia="Arial,Times New Roman" w:hAnsi="Arial" w:cs="Arial"/>
        </w:rPr>
        <w:t xml:space="preserve"> for a visually stunning look at the popular Seattle snack from ESPN</w:t>
      </w:r>
    </w:p>
    <w:p w14:paraId="70958417" w14:textId="6D685648" w:rsidR="00D26A98" w:rsidRPr="0068009A" w:rsidRDefault="00D63533" w:rsidP="0068009A">
      <w:pPr>
        <w:pStyle w:val="ListParagraph"/>
        <w:numPr>
          <w:ilvl w:val="6"/>
          <w:numId w:val="2"/>
        </w:numPr>
        <w:spacing w:after="0" w:line="240" w:lineRule="auto"/>
        <w:rPr>
          <w:rFonts w:ascii="Arial" w:eastAsia="Arial,Times New Roman" w:hAnsi="Arial" w:cs="Arial"/>
        </w:rPr>
      </w:pPr>
      <w:r w:rsidRPr="0064019B">
        <w:rPr>
          <w:rFonts w:ascii="Arial" w:eastAsia="Arial,Times New Roman" w:hAnsi="Arial" w:cs="Arial"/>
        </w:rPr>
        <w:t xml:space="preserve">MiLB’s Eerie Seawolves </w:t>
      </w:r>
      <w:hyperlink r:id="rId55" w:history="1">
        <w:r w:rsidR="000A747C" w:rsidRPr="0064019B">
          <w:rPr>
            <w:rStyle w:val="Hyperlink"/>
            <w:rFonts w:ascii="Arial" w:eastAsia="Arial,Times New Roman" w:hAnsi="Arial" w:cs="Arial"/>
          </w:rPr>
          <w:t>hosted</w:t>
        </w:r>
      </w:hyperlink>
      <w:r w:rsidR="000A747C" w:rsidRPr="0064019B">
        <w:rPr>
          <w:rFonts w:ascii="Arial" w:eastAsia="Arial,Times New Roman" w:hAnsi="Arial" w:cs="Arial"/>
        </w:rPr>
        <w:t xml:space="preserve"> a theme night called “Sugar Rush Night”, putting a cotton candy hot dog on the menu (a hot dog, wrapped in a cotton candy bun, and sprinkled with nerds candy on top)</w:t>
      </w:r>
    </w:p>
    <w:p w14:paraId="5B4AED03" w14:textId="43C2D484" w:rsidR="00D26A98" w:rsidRPr="0068009A" w:rsidRDefault="006F0962" w:rsidP="00D26A98">
      <w:pPr>
        <w:pStyle w:val="ListParagraph"/>
        <w:numPr>
          <w:ilvl w:val="6"/>
          <w:numId w:val="2"/>
        </w:numPr>
        <w:spacing w:after="0" w:line="240" w:lineRule="auto"/>
        <w:rPr>
          <w:rFonts w:ascii="Arial" w:eastAsia="Arial,Times New Roman" w:hAnsi="Arial" w:cs="Arial"/>
        </w:rPr>
      </w:pPr>
      <w:r w:rsidRPr="0068009A">
        <w:rPr>
          <w:rFonts w:ascii="Arial" w:eastAsia="Arial,Times New Roman" w:hAnsi="Arial" w:cs="Arial"/>
        </w:rPr>
        <w:t xml:space="preserve">Prior to the COVID-19 shutdown, </w:t>
      </w:r>
      <w:r w:rsidR="00D26A98" w:rsidRPr="0068009A">
        <w:rPr>
          <w:rFonts w:ascii="Arial" w:eastAsia="Arial,Times New Roman" w:hAnsi="Arial" w:cs="Arial"/>
        </w:rPr>
        <w:t xml:space="preserve">MLB stadiums </w:t>
      </w:r>
      <w:r w:rsidRPr="0068009A">
        <w:rPr>
          <w:rFonts w:ascii="Arial" w:eastAsia="Arial,Times New Roman" w:hAnsi="Arial" w:cs="Arial"/>
        </w:rPr>
        <w:t>were set to offer</w:t>
      </w:r>
      <w:r w:rsidR="00D26A98" w:rsidRPr="0068009A">
        <w:rPr>
          <w:rFonts w:ascii="Arial" w:eastAsia="Arial,Times New Roman" w:hAnsi="Arial" w:cs="Arial"/>
        </w:rPr>
        <w:t xml:space="preserve"> plenty of crazy options in 20</w:t>
      </w:r>
      <w:r w:rsidR="009B416B" w:rsidRPr="0068009A">
        <w:rPr>
          <w:rFonts w:ascii="Arial" w:eastAsia="Arial,Times New Roman" w:hAnsi="Arial" w:cs="Arial"/>
        </w:rPr>
        <w:t>20</w:t>
      </w:r>
      <w:r w:rsidR="00D26A98" w:rsidRPr="0068009A">
        <w:rPr>
          <w:rFonts w:ascii="Arial" w:eastAsia="Arial,Times New Roman" w:hAnsi="Arial" w:cs="Arial"/>
        </w:rPr>
        <w:t>, including such “culinary delights” as the Detroit Tigers’ “</w:t>
      </w:r>
      <w:r w:rsidRPr="0068009A">
        <w:rPr>
          <w:rFonts w:ascii="Arial" w:eastAsia="Arial,Times New Roman" w:hAnsi="Arial" w:cs="Arial"/>
        </w:rPr>
        <w:t>Chicken Churro Sandwich</w:t>
      </w:r>
      <w:r w:rsidR="00D26A98" w:rsidRPr="0068009A">
        <w:rPr>
          <w:rFonts w:ascii="Arial" w:eastAsia="Arial,Times New Roman" w:hAnsi="Arial" w:cs="Arial"/>
        </w:rPr>
        <w:t>” (</w:t>
      </w:r>
      <w:r w:rsidRPr="0068009A">
        <w:rPr>
          <w:rFonts w:ascii="Arial" w:eastAsia="Arial,Times New Roman" w:hAnsi="Arial" w:cs="Arial"/>
        </w:rPr>
        <w:t>chicken tender topped with Michigan maple syrup on a churro bun</w:t>
      </w:r>
      <w:r w:rsidR="00D26A98" w:rsidRPr="0068009A">
        <w:rPr>
          <w:rFonts w:ascii="Arial" w:eastAsia="Arial,Times New Roman" w:hAnsi="Arial" w:cs="Arial"/>
        </w:rPr>
        <w:t xml:space="preserve">), the </w:t>
      </w:r>
      <w:r w:rsidRPr="0068009A">
        <w:rPr>
          <w:rFonts w:ascii="Arial" w:eastAsia="Arial,Times New Roman" w:hAnsi="Arial" w:cs="Arial"/>
        </w:rPr>
        <w:t xml:space="preserve">Texas </w:t>
      </w:r>
      <w:r w:rsidR="00D26A98" w:rsidRPr="0068009A">
        <w:rPr>
          <w:rFonts w:ascii="Arial" w:eastAsia="Arial,Times New Roman" w:hAnsi="Arial" w:cs="Arial"/>
        </w:rPr>
        <w:t>Rangers’ “</w:t>
      </w:r>
      <w:r w:rsidRPr="0068009A">
        <w:rPr>
          <w:rFonts w:ascii="Arial" w:eastAsia="Arial,Times New Roman" w:hAnsi="Arial" w:cs="Arial"/>
        </w:rPr>
        <w:t>Rattler</w:t>
      </w:r>
      <w:r w:rsidR="00D26A98" w:rsidRPr="0068009A">
        <w:rPr>
          <w:rFonts w:ascii="Arial" w:eastAsia="Arial,Times New Roman" w:hAnsi="Arial" w:cs="Arial"/>
        </w:rPr>
        <w:t>” (</w:t>
      </w:r>
      <w:r w:rsidRPr="0068009A">
        <w:rPr>
          <w:rFonts w:ascii="Arial" w:eastAsia="Arial,Times New Roman" w:hAnsi="Arial" w:cs="Arial"/>
        </w:rPr>
        <w:t>rattlesnake sausage drizzled with “venom sauce”</w:t>
      </w:r>
      <w:r w:rsidR="00D26A98" w:rsidRPr="0068009A">
        <w:rPr>
          <w:rFonts w:ascii="Arial" w:eastAsia="Arial,Times New Roman" w:hAnsi="Arial" w:cs="Arial"/>
        </w:rPr>
        <w:t xml:space="preserve">) and the </w:t>
      </w:r>
      <w:r w:rsidRPr="0068009A">
        <w:rPr>
          <w:rFonts w:ascii="Arial" w:eastAsia="Arial,Times New Roman" w:hAnsi="Arial" w:cs="Arial"/>
        </w:rPr>
        <w:t>Milwaukee Brewers’</w:t>
      </w:r>
      <w:r w:rsidR="00D26A98" w:rsidRPr="0068009A">
        <w:rPr>
          <w:rFonts w:ascii="Arial" w:eastAsia="Arial,Times New Roman" w:hAnsi="Arial" w:cs="Arial"/>
        </w:rPr>
        <w:t xml:space="preserve"> “</w:t>
      </w:r>
      <w:r w:rsidRPr="0068009A">
        <w:rPr>
          <w:rFonts w:ascii="Arial" w:eastAsia="Arial,Times New Roman" w:hAnsi="Arial" w:cs="Arial"/>
        </w:rPr>
        <w:t>Greek Fry</w:t>
      </w:r>
      <w:r w:rsidR="00D26A98" w:rsidRPr="0068009A">
        <w:rPr>
          <w:rFonts w:ascii="Arial" w:eastAsia="Arial,Times New Roman" w:hAnsi="Arial" w:cs="Arial"/>
        </w:rPr>
        <w:t>” (</w:t>
      </w:r>
      <w:r w:rsidRPr="0068009A">
        <w:rPr>
          <w:rFonts w:ascii="Arial" w:eastAsia="Arial,Times New Roman" w:hAnsi="Arial" w:cs="Arial"/>
        </w:rPr>
        <w:t>fries topped with gyro meat, tzatziki sauce, feta crumbles and diced tomatoes</w:t>
      </w:r>
      <w:r w:rsidR="00D26A98" w:rsidRPr="0068009A">
        <w:rPr>
          <w:rFonts w:ascii="Arial" w:eastAsia="Arial,Times New Roman" w:hAnsi="Arial" w:cs="Arial"/>
        </w:rPr>
        <w:t>)</w:t>
      </w:r>
    </w:p>
    <w:p w14:paraId="64737284" w14:textId="77777777" w:rsidR="00D26A98" w:rsidRPr="0068009A" w:rsidRDefault="00D26A98" w:rsidP="00D26A98">
      <w:pPr>
        <w:pStyle w:val="ListParagraph"/>
        <w:numPr>
          <w:ilvl w:val="7"/>
          <w:numId w:val="2"/>
        </w:numPr>
        <w:spacing w:after="0" w:line="240" w:lineRule="auto"/>
        <w:rPr>
          <w:rFonts w:ascii="Arial" w:eastAsia="Arial,Times New Roman" w:hAnsi="Arial" w:cs="Arial"/>
        </w:rPr>
      </w:pPr>
      <w:r w:rsidRPr="0068009A">
        <w:rPr>
          <w:rFonts w:ascii="Arial" w:eastAsia="Arial,Times New Roman" w:hAnsi="Arial" w:cs="Arial"/>
        </w:rPr>
        <w:t xml:space="preserve">Click </w:t>
      </w:r>
      <w:hyperlink r:id="rId56" w:history="1">
        <w:r w:rsidRPr="0068009A">
          <w:rPr>
            <w:rStyle w:val="Hyperlink"/>
            <w:rFonts w:ascii="Arial" w:eastAsia="Arial,Times New Roman" w:hAnsi="Arial" w:cs="Arial"/>
          </w:rPr>
          <w:t>here</w:t>
        </w:r>
      </w:hyperlink>
      <w:r w:rsidRPr="0068009A">
        <w:rPr>
          <w:rFonts w:ascii="Arial" w:eastAsia="Arial,Times New Roman" w:hAnsi="Arial" w:cs="Arial"/>
        </w:rPr>
        <w:t xml:space="preserve"> for CBS Sports’ rundown of the best MLB stadium foods in 2019</w:t>
      </w:r>
    </w:p>
    <w:p w14:paraId="0A298FF2" w14:textId="77588919" w:rsidR="00341538" w:rsidRPr="0068009A" w:rsidRDefault="00D26A98" w:rsidP="00341538">
      <w:pPr>
        <w:pStyle w:val="ListParagraph"/>
        <w:numPr>
          <w:ilvl w:val="7"/>
          <w:numId w:val="2"/>
        </w:numPr>
        <w:spacing w:after="0" w:line="240" w:lineRule="auto"/>
        <w:rPr>
          <w:rFonts w:ascii="Arial" w:eastAsia="Arial,Times New Roman" w:hAnsi="Arial" w:cs="Arial"/>
        </w:rPr>
      </w:pPr>
      <w:r w:rsidRPr="0068009A">
        <w:rPr>
          <w:rFonts w:ascii="Arial" w:eastAsia="Arial,Times New Roman" w:hAnsi="Arial" w:cs="Arial"/>
        </w:rPr>
        <w:t xml:space="preserve">Click </w:t>
      </w:r>
      <w:hyperlink r:id="rId57" w:history="1">
        <w:r w:rsidRPr="0068009A">
          <w:rPr>
            <w:rStyle w:val="Hyperlink"/>
            <w:rFonts w:ascii="Arial" w:eastAsia="Arial,Times New Roman" w:hAnsi="Arial" w:cs="Arial"/>
          </w:rPr>
          <w:t>here</w:t>
        </w:r>
      </w:hyperlink>
      <w:r w:rsidRPr="0068009A">
        <w:rPr>
          <w:rFonts w:ascii="Arial" w:eastAsia="Arial,Times New Roman" w:hAnsi="Arial" w:cs="Arial"/>
        </w:rPr>
        <w:t xml:space="preserve"> for some of the crazy concessions items the Texas Rangers will offer when they open their new stadium</w:t>
      </w:r>
    </w:p>
    <w:p w14:paraId="104FCD8B" w14:textId="55A2BE0D" w:rsidR="00F5381B" w:rsidRPr="00FF7B90" w:rsidRDefault="00886FC2" w:rsidP="00F5381B">
      <w:pPr>
        <w:pStyle w:val="ListParagraph"/>
        <w:numPr>
          <w:ilvl w:val="4"/>
          <w:numId w:val="2"/>
        </w:numPr>
        <w:spacing w:after="0" w:line="240" w:lineRule="auto"/>
        <w:rPr>
          <w:rFonts w:ascii="Arial" w:eastAsia="Times New Roman" w:hAnsi="Arial" w:cs="Arial"/>
        </w:rPr>
      </w:pPr>
      <w:r w:rsidRPr="0068009A">
        <w:rPr>
          <w:rFonts w:ascii="Arial" w:eastAsia="Times New Roman" w:hAnsi="Arial" w:cs="Arial"/>
        </w:rPr>
        <w:t>The</w:t>
      </w:r>
      <w:r w:rsidR="00F5381B" w:rsidRPr="0068009A">
        <w:rPr>
          <w:rFonts w:ascii="Arial" w:eastAsia="Times New Roman" w:hAnsi="Arial" w:cs="Arial"/>
        </w:rPr>
        <w:t xml:space="preserve"> Arizona Cardinals turned</w:t>
      </w:r>
      <w:r w:rsidR="00F5381B" w:rsidRPr="00FF7B90">
        <w:rPr>
          <w:rFonts w:ascii="Arial" w:eastAsia="Times New Roman" w:hAnsi="Arial" w:cs="Arial"/>
        </w:rPr>
        <w:t xml:space="preserve"> a concessions item into a promotional opportunity</w:t>
      </w:r>
    </w:p>
    <w:p w14:paraId="539241F9" w14:textId="7EA21C71" w:rsidR="00F5381B" w:rsidRPr="00FF7B90" w:rsidRDefault="00F5381B" w:rsidP="00F5381B">
      <w:pPr>
        <w:pStyle w:val="ListParagraph"/>
        <w:numPr>
          <w:ilvl w:val="5"/>
          <w:numId w:val="2"/>
        </w:numPr>
        <w:spacing w:after="0" w:line="240" w:lineRule="auto"/>
        <w:rPr>
          <w:rFonts w:ascii="Arial" w:eastAsia="Times New Roman" w:hAnsi="Arial" w:cs="Arial"/>
        </w:rPr>
      </w:pPr>
      <w:r w:rsidRPr="00FF7B90">
        <w:rPr>
          <w:rFonts w:ascii="Arial" w:eastAsia="Times New Roman" w:hAnsi="Arial" w:cs="Arial"/>
        </w:rPr>
        <w:t>The “Gridiron Burger” consists of five 1/3-pound hamburger patties, eight slices of bacon, eight chicken tenders, five all-beef hot dogs and five bratwursts, twenty slices of American cheese, twelve ounces of fries, shredded lettuce, tomatoes, pickles and sauce and cost $75</w:t>
      </w:r>
    </w:p>
    <w:p w14:paraId="2C2A102A" w14:textId="551EBC8D" w:rsidR="00F5381B" w:rsidRPr="00FF7B90" w:rsidRDefault="00F5381B" w:rsidP="00F5381B">
      <w:pPr>
        <w:pStyle w:val="ListParagraph"/>
        <w:numPr>
          <w:ilvl w:val="5"/>
          <w:numId w:val="2"/>
        </w:numPr>
        <w:spacing w:after="0" w:line="240" w:lineRule="auto"/>
        <w:rPr>
          <w:rFonts w:ascii="Arial" w:eastAsia="Times New Roman" w:hAnsi="Arial" w:cs="Arial"/>
        </w:rPr>
      </w:pPr>
      <w:r w:rsidRPr="00FF7B90">
        <w:rPr>
          <w:rFonts w:ascii="Arial" w:eastAsia="Times New Roman" w:hAnsi="Arial" w:cs="Arial"/>
        </w:rPr>
        <w:t xml:space="preserve">According to </w:t>
      </w:r>
      <w:hyperlink r:id="rId58" w:history="1">
        <w:r w:rsidRPr="00FF7B90">
          <w:rPr>
            <w:rStyle w:val="Hyperlink"/>
            <w:rFonts w:ascii="Arial" w:eastAsia="Times New Roman" w:hAnsi="Arial" w:cs="Arial"/>
          </w:rPr>
          <w:t>ESPN</w:t>
        </w:r>
      </w:hyperlink>
      <w:r w:rsidRPr="00FF7B90">
        <w:rPr>
          <w:rFonts w:ascii="Arial" w:eastAsia="Times New Roman" w:hAnsi="Arial" w:cs="Arial"/>
        </w:rPr>
        <w:t xml:space="preserve">, anyone who finished the seven-pound </w:t>
      </w:r>
      <w:r w:rsidR="00D03C14" w:rsidRPr="00FF7B90">
        <w:rPr>
          <w:rFonts w:ascii="Arial" w:eastAsia="Times New Roman" w:hAnsi="Arial" w:cs="Arial"/>
        </w:rPr>
        <w:t>“burger”</w:t>
      </w:r>
      <w:r w:rsidRPr="00FF7B90">
        <w:rPr>
          <w:rFonts w:ascii="Arial" w:eastAsia="Times New Roman" w:hAnsi="Arial" w:cs="Arial"/>
        </w:rPr>
        <w:t xml:space="preserve"> in under an hour w</w:t>
      </w:r>
      <w:r w:rsidR="00D03C14" w:rsidRPr="00FF7B90">
        <w:rPr>
          <w:rFonts w:ascii="Arial" w:eastAsia="Times New Roman" w:hAnsi="Arial" w:cs="Arial"/>
        </w:rPr>
        <w:t>ould win</w:t>
      </w:r>
      <w:r w:rsidRPr="00FF7B90">
        <w:rPr>
          <w:rFonts w:ascii="Arial" w:eastAsia="Times New Roman" w:hAnsi="Arial" w:cs="Arial"/>
        </w:rPr>
        <w:t xml:space="preserve"> a jersey and his or her photo on the video board inside the stadium</w:t>
      </w:r>
    </w:p>
    <w:p w14:paraId="1D20A439" w14:textId="77777777" w:rsidR="009C73A8" w:rsidRDefault="009C73A8" w:rsidP="00B12044">
      <w:pPr>
        <w:spacing w:after="0" w:line="240" w:lineRule="auto"/>
        <w:rPr>
          <w:rFonts w:ascii="Arial,Times New Roman" w:eastAsia="Arial,Times New Roman" w:hAnsi="Arial,Times New Roman" w:cs="Arial,Times New Roman"/>
        </w:rPr>
      </w:pPr>
    </w:p>
    <w:p w14:paraId="0B9C2146" w14:textId="77777777" w:rsidR="00B12044" w:rsidRPr="00BE13E4" w:rsidRDefault="00B12044" w:rsidP="00B12044">
      <w:pPr>
        <w:contextualSpacing/>
        <w:jc w:val="center"/>
        <w:rPr>
          <w:rFonts w:cs="Arial"/>
          <w:i/>
          <w:sz w:val="26"/>
          <w:szCs w:val="26"/>
        </w:rPr>
      </w:pPr>
      <w:r w:rsidRPr="00BE13E4">
        <w:rPr>
          <w:b/>
          <w:bCs/>
          <w:i/>
          <w:iCs/>
          <w:sz w:val="26"/>
          <w:szCs w:val="26"/>
        </w:rPr>
        <w:t>* INSTRUCTOR’S NOTE *</w:t>
      </w:r>
    </w:p>
    <w:p w14:paraId="7FB53A0A" w14:textId="77777777" w:rsidR="00B12044" w:rsidRPr="00BE13E4" w:rsidRDefault="00B12044" w:rsidP="00B12044">
      <w:pPr>
        <w:ind w:left="1440"/>
        <w:contextualSpacing/>
        <w:jc w:val="center"/>
        <w:rPr>
          <w:rFonts w:ascii="Arial" w:hAnsi="Arial" w:cs="Arial"/>
          <w:i/>
        </w:rPr>
      </w:pPr>
    </w:p>
    <w:p w14:paraId="66809A00" w14:textId="77777777" w:rsidR="00B12044" w:rsidRPr="00BE13E4" w:rsidRDefault="00B12044" w:rsidP="00B12044">
      <w:pPr>
        <w:contextualSpacing/>
        <w:jc w:val="center"/>
        <w:rPr>
          <w:rFonts w:ascii="Arial" w:hAnsi="Arial" w:cs="Arial"/>
          <w:i/>
        </w:rPr>
      </w:pPr>
      <w:r w:rsidRPr="00BE13E4">
        <w:rPr>
          <w:rFonts w:ascii="Arial" w:hAnsi="Arial"/>
          <w:i/>
          <w:noProof/>
        </w:rPr>
        <w:drawing>
          <wp:inline distT="0" distB="0" distL="0" distR="0" wp14:anchorId="6B7F6B07" wp14:editId="1239EB60">
            <wp:extent cx="1428750" cy="1428750"/>
            <wp:effectExtent l="0" t="0" r="0" b="0"/>
            <wp:docPr id="30" name="Picture 30"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33D555F0" w14:textId="77777777" w:rsidR="00B12044" w:rsidRPr="00BE13E4" w:rsidRDefault="00B12044" w:rsidP="00B12044">
      <w:pPr>
        <w:spacing w:after="0" w:line="240" w:lineRule="auto"/>
        <w:rPr>
          <w:i/>
          <w:iCs/>
          <w:color w:val="C00000"/>
          <w:sz w:val="24"/>
          <w:szCs w:val="24"/>
        </w:rPr>
      </w:pPr>
      <w:r w:rsidRPr="00BE13E4">
        <w:rPr>
          <w:i/>
          <w:iCs/>
          <w:color w:val="C00000"/>
          <w:sz w:val="24"/>
          <w:szCs w:val="24"/>
        </w:rPr>
        <w:t xml:space="preserve">So how exactly do these teams determine which concessions items to offer?  Where do they find the inspiration for creative ways to present specialty items (like nachos served in a batting </w:t>
      </w:r>
      <w:r w:rsidRPr="00BE13E4">
        <w:rPr>
          <w:i/>
          <w:iCs/>
          <w:color w:val="C00000"/>
          <w:sz w:val="24"/>
          <w:szCs w:val="24"/>
        </w:rPr>
        <w:lastRenderedPageBreak/>
        <w:t xml:space="preserve">helmet)?  USA Today’s “For the Win” provided a great behind-the-scenes look at how the Chicago White Sox catering staff prepares their menu for a new season. </w:t>
      </w:r>
    </w:p>
    <w:p w14:paraId="58D3FF6B" w14:textId="77777777" w:rsidR="00B12044" w:rsidRPr="00BE13E4" w:rsidRDefault="00B12044" w:rsidP="00B12044">
      <w:pPr>
        <w:spacing w:after="0" w:line="240" w:lineRule="auto"/>
        <w:rPr>
          <w:i/>
          <w:iCs/>
          <w:color w:val="C00000"/>
          <w:sz w:val="24"/>
          <w:szCs w:val="24"/>
        </w:rPr>
      </w:pPr>
    </w:p>
    <w:p w14:paraId="6EA0E251" w14:textId="3603C13B" w:rsidR="00B12044" w:rsidRPr="00BE13E4" w:rsidRDefault="00B12044" w:rsidP="00B12044">
      <w:pPr>
        <w:spacing w:after="0" w:line="240" w:lineRule="auto"/>
        <w:rPr>
          <w:i/>
          <w:iCs/>
          <w:color w:val="C00000"/>
          <w:sz w:val="24"/>
          <w:szCs w:val="24"/>
        </w:rPr>
      </w:pPr>
      <w:r w:rsidRPr="00BE13E4">
        <w:rPr>
          <w:i/>
          <w:iCs/>
          <w:color w:val="C00000"/>
          <w:sz w:val="24"/>
          <w:szCs w:val="24"/>
        </w:rPr>
        <w:t xml:space="preserve">In addition to provide a fun story to share in class, the article discusses the role fan feedback plays in their decision-making.  This provides a great way to reinforce some of the </w:t>
      </w:r>
      <w:r w:rsidR="00800E14" w:rsidRPr="00BE13E4">
        <w:rPr>
          <w:i/>
          <w:iCs/>
          <w:color w:val="C00000"/>
          <w:sz w:val="24"/>
          <w:szCs w:val="24"/>
        </w:rPr>
        <w:t>lessons already covered in class and is one of the most important principles helping drive the business of sports and entertainment.</w:t>
      </w:r>
    </w:p>
    <w:p w14:paraId="1CB3D34C" w14:textId="77777777" w:rsidR="00B12044" w:rsidRPr="00BE13E4" w:rsidRDefault="00B12044" w:rsidP="00B12044">
      <w:pPr>
        <w:spacing w:after="0" w:line="240" w:lineRule="auto"/>
        <w:rPr>
          <w:i/>
          <w:iCs/>
          <w:color w:val="C00000"/>
          <w:sz w:val="24"/>
          <w:szCs w:val="24"/>
        </w:rPr>
      </w:pPr>
    </w:p>
    <w:p w14:paraId="4212028F" w14:textId="57927C9F" w:rsidR="00B12044" w:rsidRPr="00800E14" w:rsidRDefault="00800E14" w:rsidP="00B12044">
      <w:pPr>
        <w:spacing w:after="0" w:line="240" w:lineRule="auto"/>
        <w:rPr>
          <w:i/>
          <w:iCs/>
          <w:color w:val="C00000"/>
          <w:sz w:val="24"/>
          <w:szCs w:val="24"/>
        </w:rPr>
      </w:pPr>
      <w:r w:rsidRPr="00BE13E4">
        <w:rPr>
          <w:i/>
          <w:iCs/>
          <w:color w:val="C00000"/>
          <w:sz w:val="24"/>
          <w:szCs w:val="24"/>
        </w:rPr>
        <w:t xml:space="preserve">* As a reminder, please read/review the article before sharing with students to determine whether it is appropriate for your classroom.  </w:t>
      </w:r>
      <w:r w:rsidR="00B12044" w:rsidRPr="00BE13E4">
        <w:rPr>
          <w:i/>
          <w:iCs/>
          <w:color w:val="C00000"/>
          <w:sz w:val="24"/>
          <w:szCs w:val="24"/>
        </w:rPr>
        <w:t xml:space="preserve">Click </w:t>
      </w:r>
      <w:hyperlink r:id="rId59" w:history="1">
        <w:r w:rsidR="00B12044" w:rsidRPr="00BE13E4">
          <w:rPr>
            <w:rStyle w:val="Hyperlink"/>
            <w:i/>
            <w:iCs/>
            <w:sz w:val="24"/>
            <w:szCs w:val="24"/>
          </w:rPr>
          <w:t>here</w:t>
        </w:r>
      </w:hyperlink>
      <w:r w:rsidR="00B12044" w:rsidRPr="00BE13E4">
        <w:rPr>
          <w:i/>
          <w:iCs/>
          <w:color w:val="C00000"/>
          <w:sz w:val="24"/>
          <w:szCs w:val="24"/>
        </w:rPr>
        <w:t xml:space="preserve"> to read the story.</w:t>
      </w:r>
    </w:p>
    <w:p w14:paraId="1ABDAD36" w14:textId="32CE6EC0" w:rsidR="0069012D" w:rsidRDefault="0069012D" w:rsidP="0069012D">
      <w:pPr>
        <w:spacing w:after="0" w:line="240" w:lineRule="auto"/>
        <w:rPr>
          <w:rFonts w:ascii="Arial" w:eastAsia="Times New Roman" w:hAnsi="Arial" w:cs="Arial"/>
        </w:rPr>
      </w:pPr>
    </w:p>
    <w:p w14:paraId="62B46B4B" w14:textId="77777777" w:rsidR="00FF7B90" w:rsidRPr="0069012D" w:rsidRDefault="00FF7B90" w:rsidP="0069012D">
      <w:pPr>
        <w:spacing w:after="0" w:line="240" w:lineRule="auto"/>
        <w:rPr>
          <w:rFonts w:ascii="Arial" w:eastAsia="Times New Roman" w:hAnsi="Arial" w:cs="Arial"/>
        </w:rPr>
      </w:pPr>
    </w:p>
    <w:p w14:paraId="5358FC03" w14:textId="55F2253E" w:rsidR="00EE6E0D" w:rsidRPr="00BE13E4" w:rsidRDefault="00800E14" w:rsidP="7280B705">
      <w:pPr>
        <w:pStyle w:val="ListParagraph"/>
        <w:numPr>
          <w:ilvl w:val="4"/>
          <w:numId w:val="2"/>
        </w:numPr>
        <w:spacing w:after="0" w:line="240" w:lineRule="auto"/>
        <w:rPr>
          <w:rFonts w:ascii="Times New Roman" w:eastAsia="Times New Roman" w:hAnsi="Times New Roman" w:cs="Times New Roman"/>
        </w:rPr>
      </w:pPr>
      <w:r w:rsidRPr="00BE13E4">
        <w:rPr>
          <w:rFonts w:ascii="Arial" w:eastAsia="Arial" w:hAnsi="Arial" w:cs="Arial"/>
        </w:rPr>
        <w:t>Offering</w:t>
      </w:r>
      <w:r w:rsidR="7280B705" w:rsidRPr="00BE13E4">
        <w:rPr>
          <w:rFonts w:ascii="Arial" w:eastAsia="Arial" w:hAnsi="Arial" w:cs="Arial"/>
        </w:rPr>
        <w:t xml:space="preserve"> </w:t>
      </w:r>
      <w:r w:rsidRPr="00BE13E4">
        <w:rPr>
          <w:rFonts w:ascii="Arial" w:eastAsia="Arial" w:hAnsi="Arial" w:cs="Arial"/>
        </w:rPr>
        <w:t xml:space="preserve">quirky concessions offerings </w:t>
      </w:r>
      <w:r w:rsidR="7280B705" w:rsidRPr="00BE13E4">
        <w:rPr>
          <w:rFonts w:ascii="Arial" w:eastAsia="Arial" w:hAnsi="Arial" w:cs="Arial"/>
        </w:rPr>
        <w:t xml:space="preserve">help </w:t>
      </w:r>
      <w:r w:rsidRPr="00BE13E4">
        <w:rPr>
          <w:rFonts w:ascii="Arial" w:eastAsia="Arial" w:hAnsi="Arial" w:cs="Arial"/>
        </w:rPr>
        <w:t xml:space="preserve">sports teams at all levels </w:t>
      </w:r>
      <w:r w:rsidR="7280B705" w:rsidRPr="00BE13E4">
        <w:rPr>
          <w:rFonts w:ascii="Arial" w:eastAsia="Arial" w:hAnsi="Arial" w:cs="Arial"/>
        </w:rPr>
        <w:t>generate publicity</w:t>
      </w:r>
      <w:r w:rsidRPr="00BE13E4">
        <w:rPr>
          <w:rFonts w:ascii="Arial" w:eastAsia="Arial" w:hAnsi="Arial" w:cs="Arial"/>
        </w:rPr>
        <w:t xml:space="preserve"> for the franchise</w:t>
      </w:r>
    </w:p>
    <w:p w14:paraId="0FB7EBE1" w14:textId="7E037440" w:rsidR="00595F3F" w:rsidRPr="00D876F2" w:rsidRDefault="1374D655" w:rsidP="7280B705">
      <w:pPr>
        <w:pStyle w:val="ListParagraph"/>
        <w:numPr>
          <w:ilvl w:val="5"/>
          <w:numId w:val="2"/>
        </w:numPr>
        <w:spacing w:after="0" w:line="240" w:lineRule="auto"/>
        <w:rPr>
          <w:rFonts w:ascii="Times New Roman" w:eastAsia="Times New Roman" w:hAnsi="Times New Roman" w:cs="Times New Roman"/>
        </w:rPr>
      </w:pPr>
      <w:r w:rsidRPr="1374D655">
        <w:rPr>
          <w:rFonts w:ascii="Arial" w:eastAsia="Arial" w:hAnsi="Arial" w:cs="Arial"/>
        </w:rPr>
        <w:t xml:space="preserve">McCormick Field in North Carolina (home of the </w:t>
      </w:r>
      <w:hyperlink r:id="rId60">
        <w:r w:rsidRPr="1374D655">
          <w:rPr>
            <w:rStyle w:val="Hyperlink"/>
            <w:rFonts w:ascii="Arial" w:eastAsia="Arial" w:hAnsi="Arial" w:cs="Arial"/>
          </w:rPr>
          <w:t>Asheville Tourists</w:t>
        </w:r>
      </w:hyperlink>
      <w:r w:rsidRPr="1374D655">
        <w:rPr>
          <w:rFonts w:ascii="Arial" w:eastAsia="Arial" w:hAnsi="Arial" w:cs="Arial"/>
        </w:rPr>
        <w:t xml:space="preserve">) offered a concessions item featuring fried chicken and </w:t>
      </w:r>
      <w:proofErr w:type="spellStart"/>
      <w:r w:rsidRPr="1374D655">
        <w:rPr>
          <w:rFonts w:ascii="Arial" w:eastAsia="Arial" w:hAnsi="Arial" w:cs="Arial"/>
        </w:rPr>
        <w:t>french</w:t>
      </w:r>
      <w:proofErr w:type="spellEnd"/>
      <w:r w:rsidRPr="1374D655">
        <w:rPr>
          <w:rFonts w:ascii="Arial" w:eastAsia="Arial" w:hAnsi="Arial" w:cs="Arial"/>
        </w:rPr>
        <w:t xml:space="preserve"> fries in a waffle cone, smothered with a choice of maple syrup or nacho cheese</w:t>
      </w:r>
    </w:p>
    <w:p w14:paraId="48E9311C" w14:textId="73F335EC" w:rsidR="004D132D" w:rsidRPr="00D876F2" w:rsidRDefault="7280B705" w:rsidP="7280B705">
      <w:pPr>
        <w:pStyle w:val="ListParagraph"/>
        <w:numPr>
          <w:ilvl w:val="5"/>
          <w:numId w:val="2"/>
        </w:numPr>
        <w:spacing w:after="0" w:line="240" w:lineRule="auto"/>
        <w:rPr>
          <w:rFonts w:ascii="Times New Roman" w:eastAsia="Times New Roman" w:hAnsi="Times New Roman" w:cs="Times New Roman"/>
        </w:rPr>
      </w:pPr>
      <w:r w:rsidRPr="7280B705">
        <w:rPr>
          <w:rFonts w:ascii="Arial" w:eastAsia="Arial" w:hAnsi="Arial" w:cs="Arial"/>
        </w:rPr>
        <w:t>As part of their “Halfway to Halloween” promotion, the Fresno Grizzlies served up the “</w:t>
      </w:r>
      <w:proofErr w:type="spellStart"/>
      <w:r w:rsidR="00FA54E7">
        <w:fldChar w:fldCharType="begin"/>
      </w:r>
      <w:r w:rsidR="00FA54E7">
        <w:instrText xml:space="preserve"> HYPERLINK "http://m.mlb.com/cutfour/2015/05/19/125182038/fresno-grizzlies-have-created-pizza-hot-dog-monster" \h </w:instrText>
      </w:r>
      <w:r w:rsidR="00FA54E7">
        <w:fldChar w:fldCharType="separate"/>
      </w:r>
      <w:r w:rsidRPr="7280B705">
        <w:rPr>
          <w:rStyle w:val="Hyperlink"/>
          <w:rFonts w:ascii="Arial" w:eastAsia="Arial" w:hAnsi="Arial" w:cs="Arial"/>
        </w:rPr>
        <w:t>Frankenslice</w:t>
      </w:r>
      <w:proofErr w:type="spellEnd"/>
      <w:r w:rsidR="00FA54E7">
        <w:rPr>
          <w:rStyle w:val="Hyperlink"/>
          <w:rFonts w:ascii="Arial" w:eastAsia="Arial" w:hAnsi="Arial" w:cs="Arial"/>
        </w:rPr>
        <w:fldChar w:fldCharType="end"/>
      </w:r>
      <w:r w:rsidR="00170A45">
        <w:rPr>
          <w:rFonts w:ascii="Arial" w:eastAsia="Arial" w:hAnsi="Arial" w:cs="Arial"/>
        </w:rPr>
        <w:t>”</w:t>
      </w:r>
      <w:r w:rsidRPr="7280B705">
        <w:rPr>
          <w:rFonts w:ascii="Arial" w:eastAsia="Arial" w:hAnsi="Arial" w:cs="Arial"/>
        </w:rPr>
        <w:t>, a pizza with full hot dogs baked into the crust</w:t>
      </w:r>
    </w:p>
    <w:p w14:paraId="17C8E778" w14:textId="7A5052A3" w:rsidR="005D6B6E" w:rsidRPr="0064019B" w:rsidRDefault="7280B705" w:rsidP="7280B705">
      <w:pPr>
        <w:pStyle w:val="ListParagraph"/>
        <w:numPr>
          <w:ilvl w:val="5"/>
          <w:numId w:val="2"/>
        </w:numPr>
        <w:spacing w:after="0" w:line="240" w:lineRule="auto"/>
        <w:rPr>
          <w:rFonts w:ascii="Arial" w:eastAsia="Arial,Times New Roman" w:hAnsi="Arial" w:cs="Arial"/>
        </w:rPr>
      </w:pPr>
      <w:r w:rsidRPr="00BE2084">
        <w:rPr>
          <w:rFonts w:ascii="Arial" w:eastAsia="Arial,Times New Roman" w:hAnsi="Arial" w:cs="Arial"/>
        </w:rPr>
        <w:t xml:space="preserve">Minor League Baseball held a </w:t>
      </w:r>
      <w:hyperlink r:id="rId61">
        <w:r w:rsidRPr="00BE2084">
          <w:rPr>
            <w:rStyle w:val="Hyperlink"/>
            <w:rFonts w:ascii="Arial" w:eastAsia="Arial,Times New Roman" w:hAnsi="Arial" w:cs="Arial"/>
          </w:rPr>
          <w:t>“#</w:t>
        </w:r>
        <w:proofErr w:type="spellStart"/>
        <w:r w:rsidRPr="00BE2084">
          <w:rPr>
            <w:rStyle w:val="Hyperlink"/>
            <w:rFonts w:ascii="Arial" w:eastAsia="Arial,Times New Roman" w:hAnsi="Arial" w:cs="Arial"/>
          </w:rPr>
          <w:t>FoodFight</w:t>
        </w:r>
        <w:proofErr w:type="spellEnd"/>
        <w:r w:rsidRPr="00BE2084">
          <w:rPr>
            <w:rStyle w:val="Hyperlink"/>
            <w:rFonts w:ascii="Arial" w:eastAsia="Arial,Times New Roman" w:hAnsi="Arial" w:cs="Arial"/>
          </w:rPr>
          <w:t>” competition</w:t>
        </w:r>
      </w:hyperlink>
      <w:r w:rsidRPr="00BE2084">
        <w:rPr>
          <w:rFonts w:ascii="Arial" w:eastAsia="Arial,Times New Roman" w:hAnsi="Arial" w:cs="Arial"/>
        </w:rPr>
        <w:t xml:space="preserve"> online and on </w:t>
      </w:r>
      <w:r w:rsidRPr="0064019B">
        <w:rPr>
          <w:rFonts w:ascii="Arial" w:eastAsia="Arial,Times New Roman" w:hAnsi="Arial" w:cs="Arial"/>
        </w:rPr>
        <w:t xml:space="preserve">Twitter, allowing fans to vote for their favorite ballpark concessions items </w:t>
      </w:r>
    </w:p>
    <w:p w14:paraId="11649B0C" w14:textId="3CBD74F6" w:rsidR="00E904D0" w:rsidRPr="0068009A" w:rsidRDefault="00BE2084" w:rsidP="00930DE0">
      <w:pPr>
        <w:pStyle w:val="ListParagraph"/>
        <w:numPr>
          <w:ilvl w:val="6"/>
          <w:numId w:val="2"/>
        </w:numPr>
        <w:spacing w:after="0" w:line="240" w:lineRule="auto"/>
        <w:rPr>
          <w:rFonts w:ascii="Arial" w:eastAsia="Arial,Times New Roman" w:hAnsi="Arial" w:cs="Arial"/>
        </w:rPr>
      </w:pPr>
      <w:r w:rsidRPr="0064019B">
        <w:rPr>
          <w:rFonts w:ascii="Arial" w:eastAsia="Arial,Times New Roman" w:hAnsi="Arial" w:cs="Arial"/>
        </w:rPr>
        <w:t>The</w:t>
      </w:r>
      <w:r w:rsidR="7280B705" w:rsidRPr="0064019B">
        <w:rPr>
          <w:rFonts w:ascii="Arial" w:eastAsia="Arial,Times New Roman" w:hAnsi="Arial" w:cs="Arial"/>
        </w:rPr>
        <w:t xml:space="preserve"> winner was </w:t>
      </w:r>
      <w:r w:rsidR="00930DE0" w:rsidRPr="0064019B">
        <w:rPr>
          <w:rFonts w:ascii="Arial" w:eastAsia="Arial,Times New Roman" w:hAnsi="Arial" w:cs="Arial"/>
        </w:rPr>
        <w:t>Round Rock Express’ “Lava Rock Fire and Ice", a beef</w:t>
      </w:r>
      <w:r w:rsidR="00930DE0" w:rsidRPr="00BE2084">
        <w:rPr>
          <w:rFonts w:ascii="Arial" w:eastAsia="Arial,Times New Roman" w:hAnsi="Arial" w:cs="Arial"/>
        </w:rPr>
        <w:t xml:space="preserve"> tenderloin and shrimp dish cooked on actual lava rock, which edged out </w:t>
      </w:r>
      <w:r w:rsidR="00930DE0" w:rsidRPr="0068009A">
        <w:rPr>
          <w:rFonts w:ascii="Arial" w:eastAsia="Arial,Times New Roman" w:hAnsi="Arial" w:cs="Arial"/>
        </w:rPr>
        <w:t xml:space="preserve">the New Hampshire Fisher Cats’ "Squealer" sandwich </w:t>
      </w:r>
      <w:r w:rsidR="7280B705" w:rsidRPr="0068009A">
        <w:rPr>
          <w:rFonts w:ascii="Arial" w:eastAsia="Arial,Times New Roman" w:hAnsi="Arial" w:cs="Arial"/>
        </w:rPr>
        <w:t xml:space="preserve">  </w:t>
      </w:r>
    </w:p>
    <w:p w14:paraId="41D7861C" w14:textId="61723EF7" w:rsidR="002F0E26" w:rsidRPr="0068009A" w:rsidRDefault="002F0E26" w:rsidP="002F0E26">
      <w:pPr>
        <w:pStyle w:val="ListParagraph"/>
        <w:numPr>
          <w:ilvl w:val="7"/>
          <w:numId w:val="2"/>
        </w:numPr>
        <w:spacing w:after="0" w:line="240" w:lineRule="auto"/>
        <w:rPr>
          <w:rFonts w:ascii="Arial" w:eastAsia="Arial,Times New Roman" w:hAnsi="Arial" w:cs="Arial"/>
        </w:rPr>
      </w:pPr>
      <w:r w:rsidRPr="0068009A">
        <w:rPr>
          <w:rFonts w:ascii="Arial" w:eastAsia="Arial,Times New Roman" w:hAnsi="Arial" w:cs="Arial"/>
        </w:rPr>
        <w:t xml:space="preserve">Click </w:t>
      </w:r>
      <w:hyperlink r:id="rId62" w:history="1">
        <w:r w:rsidRPr="0068009A">
          <w:rPr>
            <w:rStyle w:val="Hyperlink"/>
            <w:rFonts w:ascii="Arial" w:eastAsia="Arial,Times New Roman" w:hAnsi="Arial" w:cs="Arial"/>
          </w:rPr>
          <w:t>here</w:t>
        </w:r>
      </w:hyperlink>
      <w:r w:rsidRPr="0068009A">
        <w:rPr>
          <w:rFonts w:ascii="Arial" w:eastAsia="Arial,Times New Roman" w:hAnsi="Arial" w:cs="Arial"/>
        </w:rPr>
        <w:t xml:space="preserve"> to see a complete list of the contest entries</w:t>
      </w:r>
    </w:p>
    <w:p w14:paraId="76E674E0" w14:textId="18DFD62D" w:rsidR="00275C29" w:rsidRPr="0068009A" w:rsidRDefault="00275C29" w:rsidP="00275C29">
      <w:pPr>
        <w:pStyle w:val="ListParagraph"/>
        <w:numPr>
          <w:ilvl w:val="5"/>
          <w:numId w:val="2"/>
        </w:numPr>
        <w:spacing w:after="0" w:line="240" w:lineRule="auto"/>
        <w:rPr>
          <w:rFonts w:ascii="Arial" w:eastAsia="Arial,Times New Roman" w:hAnsi="Arial" w:cs="Arial"/>
        </w:rPr>
      </w:pPr>
      <w:r w:rsidRPr="0068009A">
        <w:rPr>
          <w:rFonts w:ascii="Arial" w:eastAsia="Arial,Times New Roman" w:hAnsi="Arial" w:cs="Arial"/>
        </w:rPr>
        <w:t xml:space="preserve">Last season, the Wisconsin Timber Rattler’s held </w:t>
      </w:r>
      <w:r w:rsidR="00EA5A4F" w:rsidRPr="0068009A">
        <w:rPr>
          <w:rFonts w:ascii="Arial" w:eastAsia="Arial,Times New Roman" w:hAnsi="Arial" w:cs="Arial"/>
        </w:rPr>
        <w:t>a</w:t>
      </w:r>
      <w:r w:rsidRPr="0068009A">
        <w:rPr>
          <w:rFonts w:ascii="Arial" w:eastAsia="Arial,Times New Roman" w:hAnsi="Arial" w:cs="Arial"/>
        </w:rPr>
        <w:t xml:space="preserve"> “Food Fight” competition of their own</w:t>
      </w:r>
      <w:r w:rsidR="00EA5A4F" w:rsidRPr="0068009A">
        <w:rPr>
          <w:rFonts w:ascii="Arial" w:eastAsia="Arial,Times New Roman" w:hAnsi="Arial" w:cs="Arial"/>
        </w:rPr>
        <w:t xml:space="preserve"> (the 4</w:t>
      </w:r>
      <w:r w:rsidR="00EA5A4F" w:rsidRPr="0068009A">
        <w:rPr>
          <w:rFonts w:ascii="Arial" w:eastAsia="Arial,Times New Roman" w:hAnsi="Arial" w:cs="Arial"/>
          <w:vertAlign w:val="superscript"/>
        </w:rPr>
        <w:t>th</w:t>
      </w:r>
      <w:r w:rsidR="00EA5A4F" w:rsidRPr="0068009A">
        <w:rPr>
          <w:rFonts w:ascii="Arial" w:eastAsia="Arial,Times New Roman" w:hAnsi="Arial" w:cs="Arial"/>
        </w:rPr>
        <w:t xml:space="preserve"> annual)</w:t>
      </w:r>
      <w:r w:rsidRPr="0068009A">
        <w:rPr>
          <w:rFonts w:ascii="Arial" w:eastAsia="Arial,Times New Roman" w:hAnsi="Arial" w:cs="Arial"/>
        </w:rPr>
        <w:t>, asking fans to weigh in on several new recipes (submitted by fans) to determine what new food item would permanently appear on the stadium menu</w:t>
      </w:r>
    </w:p>
    <w:p w14:paraId="7621B61D" w14:textId="3525E31E" w:rsidR="00275C29" w:rsidRPr="0068009A" w:rsidRDefault="00275C29" w:rsidP="00275C29">
      <w:pPr>
        <w:pStyle w:val="ListParagraph"/>
        <w:numPr>
          <w:ilvl w:val="6"/>
          <w:numId w:val="2"/>
        </w:numPr>
        <w:spacing w:after="0" w:line="240" w:lineRule="auto"/>
        <w:rPr>
          <w:rFonts w:ascii="Arial" w:eastAsia="Arial,Times New Roman" w:hAnsi="Arial" w:cs="Arial"/>
        </w:rPr>
      </w:pPr>
      <w:r w:rsidRPr="0068009A">
        <w:rPr>
          <w:rFonts w:ascii="Arial" w:eastAsia="Arial,Times New Roman" w:hAnsi="Arial" w:cs="Arial"/>
        </w:rPr>
        <w:t xml:space="preserve">The fans </w:t>
      </w:r>
      <w:hyperlink r:id="rId63" w:history="1">
        <w:r w:rsidRPr="0068009A">
          <w:rPr>
            <w:rStyle w:val="Hyperlink"/>
            <w:rFonts w:ascii="Arial" w:eastAsia="Arial,Times New Roman" w:hAnsi="Arial" w:cs="Arial"/>
          </w:rPr>
          <w:t>voted</w:t>
        </w:r>
      </w:hyperlink>
      <w:r w:rsidRPr="0068009A">
        <w:rPr>
          <w:rFonts w:ascii="Arial" w:eastAsia="Arial,Times New Roman" w:hAnsi="Arial" w:cs="Arial"/>
        </w:rPr>
        <w:t xml:space="preserve"> the “Almighty Pork Sandwich” (a grilled brat cut in half, topped with BBQ pulled pork, melted Swiss cheese, peppered bacon, red pepper jelly, and fried pickles served on an onion roll) as the best new item, beating out a Mushroom &amp; Swiss Steak Sandwich, BBQ Pulled Pork Chippers, Grilled Mac &amp; Cheese Sandwich, and Grilled BBQ Mac &amp; Cheese</w:t>
      </w:r>
    </w:p>
    <w:p w14:paraId="0986CAF2" w14:textId="18EAE5AA" w:rsidR="00275C29" w:rsidRPr="0068009A" w:rsidRDefault="00275C29" w:rsidP="00275C29">
      <w:pPr>
        <w:pStyle w:val="ListParagraph"/>
        <w:numPr>
          <w:ilvl w:val="7"/>
          <w:numId w:val="2"/>
        </w:numPr>
        <w:spacing w:after="0" w:line="240" w:lineRule="auto"/>
        <w:rPr>
          <w:rFonts w:ascii="Arial" w:eastAsia="Arial,Times New Roman" w:hAnsi="Arial" w:cs="Arial"/>
        </w:rPr>
      </w:pPr>
      <w:r w:rsidRPr="0068009A">
        <w:rPr>
          <w:rFonts w:ascii="Arial" w:eastAsia="Arial,Times New Roman" w:hAnsi="Arial" w:cs="Arial"/>
        </w:rPr>
        <w:t xml:space="preserve">The promotion generated a lot of publicity for the Timber Rattlers with the big reveal announced on </w:t>
      </w:r>
      <w:hyperlink r:id="rId64" w:history="1">
        <w:r w:rsidRPr="0068009A">
          <w:rPr>
            <w:rStyle w:val="Hyperlink"/>
            <w:rFonts w:ascii="Arial" w:eastAsia="Arial,Times New Roman" w:hAnsi="Arial" w:cs="Arial"/>
          </w:rPr>
          <w:t>Facebook Live</w:t>
        </w:r>
      </w:hyperlink>
      <w:r w:rsidRPr="0068009A">
        <w:rPr>
          <w:rFonts w:ascii="Arial" w:eastAsia="Arial,Times New Roman" w:hAnsi="Arial" w:cs="Arial"/>
        </w:rPr>
        <w:t xml:space="preserve"> with a food and drink reporter for the USA Today Network</w:t>
      </w:r>
    </w:p>
    <w:p w14:paraId="171C5473" w14:textId="77777777" w:rsidR="00904C71" w:rsidRPr="004F70A7" w:rsidRDefault="00A56E52" w:rsidP="00904C71">
      <w:pPr>
        <w:pStyle w:val="ListParagraph"/>
        <w:numPr>
          <w:ilvl w:val="4"/>
          <w:numId w:val="2"/>
        </w:numPr>
        <w:spacing w:after="0" w:line="240" w:lineRule="auto"/>
        <w:rPr>
          <w:rFonts w:ascii="Arial" w:eastAsia="Arial,Times New Roman" w:hAnsi="Arial" w:cs="Arial"/>
        </w:rPr>
      </w:pPr>
      <w:r w:rsidRPr="0068009A">
        <w:rPr>
          <w:rFonts w:ascii="Arial" w:eastAsia="Arial,Times New Roman" w:hAnsi="Arial" w:cs="Arial"/>
        </w:rPr>
        <w:t xml:space="preserve">Broadway shows </w:t>
      </w:r>
      <w:r w:rsidR="00BE2787" w:rsidRPr="0068009A">
        <w:rPr>
          <w:rFonts w:ascii="Arial" w:eastAsia="Arial,Times New Roman" w:hAnsi="Arial" w:cs="Arial"/>
        </w:rPr>
        <w:t>have caught</w:t>
      </w:r>
      <w:r w:rsidRPr="0068009A">
        <w:rPr>
          <w:rFonts w:ascii="Arial" w:eastAsia="Arial,Times New Roman" w:hAnsi="Arial" w:cs="Arial"/>
        </w:rPr>
        <w:t xml:space="preserve"> on to</w:t>
      </w:r>
      <w:r w:rsidRPr="004F70A7">
        <w:rPr>
          <w:rFonts w:ascii="Arial" w:eastAsia="Arial,Times New Roman" w:hAnsi="Arial" w:cs="Arial"/>
        </w:rPr>
        <w:t xml:space="preserve"> the concession crave – Sweet Hospitality Group works with theatres to offer patrons unique food and drink depending on the show</w:t>
      </w:r>
    </w:p>
    <w:p w14:paraId="14E6681C" w14:textId="285A26DC" w:rsidR="00904C71" w:rsidRPr="004F70A7" w:rsidRDefault="00D05B4D" w:rsidP="00D05B4D">
      <w:pPr>
        <w:pStyle w:val="ListParagraph"/>
        <w:numPr>
          <w:ilvl w:val="5"/>
          <w:numId w:val="2"/>
        </w:numPr>
        <w:spacing w:after="0" w:line="240" w:lineRule="auto"/>
        <w:rPr>
          <w:rStyle w:val="Hyperlink"/>
          <w:rFonts w:ascii="Arial" w:eastAsia="Arial,Times New Roman" w:hAnsi="Arial" w:cs="Arial"/>
          <w:color w:val="auto"/>
          <w:u w:val="none"/>
        </w:rPr>
      </w:pPr>
      <w:r w:rsidRPr="004F70A7">
        <w:rPr>
          <w:rFonts w:ascii="Arial" w:eastAsia="Arial,Times New Roman" w:hAnsi="Arial" w:cs="Arial"/>
        </w:rPr>
        <w:t xml:space="preserve">Click </w:t>
      </w:r>
      <w:hyperlink r:id="rId65" w:history="1">
        <w:r w:rsidRPr="004F70A7">
          <w:rPr>
            <w:rStyle w:val="Hyperlink"/>
            <w:rFonts w:ascii="Arial" w:eastAsia="Arial,Times New Roman" w:hAnsi="Arial" w:cs="Arial"/>
          </w:rPr>
          <w:t>here</w:t>
        </w:r>
      </w:hyperlink>
      <w:r w:rsidRPr="004F70A7">
        <w:rPr>
          <w:rFonts w:ascii="Arial" w:eastAsia="Arial,Times New Roman" w:hAnsi="Arial" w:cs="Arial"/>
        </w:rPr>
        <w:t xml:space="preserve"> to read how Sweet Hospitality Group has re-invented theatre’s concessions sales strategy from inc.com</w:t>
      </w:r>
    </w:p>
    <w:p w14:paraId="06FD3F01" w14:textId="77777777" w:rsidR="002F0E26" w:rsidRDefault="002F0E26" w:rsidP="002F0E26">
      <w:pPr>
        <w:pStyle w:val="ListParagraph"/>
        <w:numPr>
          <w:ilvl w:val="4"/>
          <w:numId w:val="2"/>
        </w:numPr>
        <w:spacing w:after="0" w:line="240" w:lineRule="auto"/>
        <w:rPr>
          <w:rFonts w:ascii="Arial" w:eastAsia="Arial,Times New Roman" w:hAnsi="Arial" w:cs="Arial"/>
        </w:rPr>
      </w:pPr>
      <w:r w:rsidRPr="004F70A7">
        <w:rPr>
          <w:rFonts w:ascii="Arial" w:eastAsia="Arial,Times New Roman" w:hAnsi="Arial" w:cs="Arial"/>
        </w:rPr>
        <w:t xml:space="preserve">Click </w:t>
      </w:r>
      <w:hyperlink r:id="rId66">
        <w:r w:rsidRPr="004F70A7">
          <w:rPr>
            <w:rStyle w:val="Hyperlink"/>
            <w:rFonts w:ascii="Arial" w:eastAsia="Arial,Times New Roman" w:hAnsi="Arial" w:cs="Arial"/>
          </w:rPr>
          <w:t>here</w:t>
        </w:r>
      </w:hyperlink>
      <w:r w:rsidRPr="004F70A7">
        <w:rPr>
          <w:rFonts w:ascii="Arial" w:eastAsia="Arial,Times New Roman" w:hAnsi="Arial" w:cs="Arial"/>
        </w:rPr>
        <w:t xml:space="preserve"> for an interesting</w:t>
      </w:r>
      <w:r w:rsidRPr="00BE13E4">
        <w:rPr>
          <w:rFonts w:ascii="Arial" w:eastAsia="Arial,Times New Roman" w:hAnsi="Arial" w:cs="Arial"/>
        </w:rPr>
        <w:t xml:space="preserve"> infographic examining the economy of food at sporting events</w:t>
      </w:r>
    </w:p>
    <w:p w14:paraId="06F13FCB" w14:textId="77777777" w:rsidR="00C9350A" w:rsidRPr="00C9350A" w:rsidRDefault="00C9350A" w:rsidP="00C9350A">
      <w:pPr>
        <w:spacing w:after="0" w:line="240" w:lineRule="auto"/>
        <w:rPr>
          <w:rFonts w:ascii="Arial" w:eastAsia="Arial,Times New Roman" w:hAnsi="Arial" w:cs="Arial"/>
          <w:highlight w:val="green"/>
        </w:rPr>
      </w:pPr>
    </w:p>
    <w:p w14:paraId="2C6030C3" w14:textId="77777777" w:rsidR="00306229" w:rsidRPr="00BE13E4" w:rsidRDefault="7280B705" w:rsidP="00306229">
      <w:pPr>
        <w:jc w:val="center"/>
        <w:rPr>
          <w:rFonts w:ascii="Calibri" w:hAnsi="Calibri" w:cs="Arial"/>
          <w:i/>
          <w:sz w:val="24"/>
          <w:szCs w:val="24"/>
        </w:rPr>
      </w:pPr>
      <w:r w:rsidRPr="00BE13E4">
        <w:rPr>
          <w:rFonts w:ascii="Calibri" w:eastAsia="Arial" w:hAnsi="Calibri" w:cs="Arial"/>
          <w:b/>
          <w:bCs/>
          <w:i/>
          <w:iCs/>
          <w:sz w:val="24"/>
          <w:szCs w:val="24"/>
        </w:rPr>
        <w:lastRenderedPageBreak/>
        <w:t xml:space="preserve">* ACTIVITY IDEA *  </w:t>
      </w:r>
      <w:r w:rsidR="00306229" w:rsidRPr="00BE13E4">
        <w:rPr>
          <w:rFonts w:ascii="Calibri" w:hAnsi="Calibri"/>
          <w:noProof/>
          <w:sz w:val="24"/>
          <w:szCs w:val="24"/>
        </w:rPr>
        <w:drawing>
          <wp:inline distT="0" distB="0" distL="0" distR="0" wp14:anchorId="68184C14" wp14:editId="19BB003B">
            <wp:extent cx="820281" cy="895350"/>
            <wp:effectExtent l="0" t="0" r="0" b="0"/>
            <wp:docPr id="591431942"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7">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2C4EA682" w14:textId="4EF4639F" w:rsidR="00306229" w:rsidRPr="00BE13E4" w:rsidRDefault="7280B705" w:rsidP="00306229">
      <w:pPr>
        <w:spacing w:after="0" w:line="240" w:lineRule="auto"/>
        <w:rPr>
          <w:rFonts w:ascii="Calibri" w:eastAsia="Times New Roman" w:hAnsi="Calibri" w:cs="Arial"/>
          <w:sz w:val="24"/>
          <w:szCs w:val="24"/>
        </w:rPr>
      </w:pPr>
      <w:r w:rsidRPr="00BE13E4">
        <w:rPr>
          <w:rFonts w:ascii="Calibri" w:eastAsia="Arial" w:hAnsi="Calibri" w:cs="Arial"/>
          <w:i/>
          <w:iCs/>
          <w:color w:val="C00000"/>
          <w:sz w:val="24"/>
          <w:szCs w:val="24"/>
        </w:rPr>
        <w:t>Challenge students to come up with their own concessions menu that they would serve at a sports or entertainment event.  How much will they charge for the items?  Will they have any outlandish concessions items like the food mentioned above?  What will it be called?</w:t>
      </w:r>
    </w:p>
    <w:p w14:paraId="6056A310" w14:textId="77777777" w:rsidR="00306229" w:rsidRDefault="00306229" w:rsidP="00306229">
      <w:pPr>
        <w:pStyle w:val="ListParagraph"/>
        <w:spacing w:after="0" w:line="240" w:lineRule="auto"/>
        <w:rPr>
          <w:rFonts w:ascii="Arial" w:hAnsi="Arial" w:cs="Arial"/>
        </w:rPr>
      </w:pPr>
    </w:p>
    <w:p w14:paraId="50113574" w14:textId="77777777" w:rsidR="00DD489B" w:rsidRPr="00BD70E9" w:rsidRDefault="7280B705" w:rsidP="7280B705">
      <w:pPr>
        <w:pStyle w:val="ListParagraph"/>
        <w:numPr>
          <w:ilvl w:val="1"/>
          <w:numId w:val="2"/>
        </w:numPr>
        <w:spacing w:after="0" w:line="240" w:lineRule="auto"/>
        <w:rPr>
          <w:rFonts w:ascii="Arial" w:eastAsia="Arial" w:hAnsi="Arial" w:cs="Arial"/>
        </w:rPr>
      </w:pPr>
      <w:r w:rsidRPr="7280B705">
        <w:rPr>
          <w:rFonts w:ascii="Arial" w:eastAsia="Arial" w:hAnsi="Arial" w:cs="Arial"/>
        </w:rPr>
        <w:t>Traditions (seventh inning stretch, throwing out the first pitch etc.)</w:t>
      </w:r>
    </w:p>
    <w:p w14:paraId="3F3C7603"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Detroit Red Wings “octopus toss”</w:t>
      </w:r>
    </w:p>
    <w:p w14:paraId="0D8826E3"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Hockey “hat tricks”</w:t>
      </w:r>
    </w:p>
    <w:p w14:paraId="3B48851E" w14:textId="77777777" w:rsidR="00DD489B" w:rsidRPr="00BD70E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 xml:space="preserve">Kissing the bricks at the Brickyard 400 </w:t>
      </w:r>
    </w:p>
    <w:p w14:paraId="6827A1A5" w14:textId="77777777" w:rsidR="0080595F" w:rsidRPr="00424E60" w:rsidRDefault="1374D655" w:rsidP="7280B705">
      <w:pPr>
        <w:pStyle w:val="ListParagraph"/>
        <w:numPr>
          <w:ilvl w:val="2"/>
          <w:numId w:val="2"/>
        </w:numPr>
        <w:spacing w:after="0" w:line="240" w:lineRule="auto"/>
        <w:rPr>
          <w:rFonts w:ascii="Arial" w:eastAsia="Arial" w:hAnsi="Arial" w:cs="Arial"/>
        </w:rPr>
      </w:pPr>
      <w:r w:rsidRPr="1374D655">
        <w:rPr>
          <w:rFonts w:ascii="Arial" w:eastAsia="Arial" w:hAnsi="Arial" w:cs="Arial"/>
        </w:rPr>
        <w:t>“Lambeau Leap” at Green Bay Packer games</w:t>
      </w:r>
    </w:p>
    <w:p w14:paraId="5371174C" w14:textId="77777777" w:rsidR="000B5BCC" w:rsidRPr="00424E60" w:rsidRDefault="1374D655" w:rsidP="7280B705">
      <w:pPr>
        <w:pStyle w:val="ListParagraph"/>
        <w:numPr>
          <w:ilvl w:val="3"/>
          <w:numId w:val="2"/>
        </w:numPr>
        <w:spacing w:after="0" w:line="240" w:lineRule="auto"/>
        <w:rPr>
          <w:rFonts w:ascii="Arial" w:eastAsia="Arial" w:hAnsi="Arial" w:cs="Arial"/>
        </w:rPr>
      </w:pPr>
      <w:r w:rsidRPr="1374D655">
        <w:rPr>
          <w:rFonts w:ascii="Arial" w:eastAsia="Arial" w:hAnsi="Arial" w:cs="Arial"/>
        </w:rPr>
        <w:t xml:space="preserve">In 2014, the team unveiled a </w:t>
      </w:r>
      <w:hyperlink r:id="rId68">
        <w:r w:rsidRPr="1374D655">
          <w:rPr>
            <w:rStyle w:val="Hyperlink"/>
            <w:rFonts w:ascii="Arial" w:eastAsia="Arial" w:hAnsi="Arial" w:cs="Arial"/>
          </w:rPr>
          <w:t>statue</w:t>
        </w:r>
      </w:hyperlink>
      <w:r w:rsidRPr="1374D655">
        <w:rPr>
          <w:rFonts w:ascii="Arial" w:eastAsia="Arial" w:hAnsi="Arial" w:cs="Arial"/>
        </w:rPr>
        <w:t xml:space="preserve"> at Lambeau Field, commemorating the tradition </w:t>
      </w:r>
    </w:p>
    <w:p w14:paraId="3497AF14" w14:textId="77777777" w:rsidR="00DD489B" w:rsidRPr="00424E60"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Chants at soccer matches</w:t>
      </w:r>
    </w:p>
    <w:p w14:paraId="3A245E65" w14:textId="77777777" w:rsidR="005F10D6" w:rsidRPr="004D6544" w:rsidRDefault="7280B705" w:rsidP="7280B705">
      <w:pPr>
        <w:pStyle w:val="ListParagraph"/>
        <w:numPr>
          <w:ilvl w:val="3"/>
          <w:numId w:val="2"/>
        </w:numPr>
        <w:spacing w:after="0" w:line="240" w:lineRule="auto"/>
        <w:rPr>
          <w:rFonts w:ascii="Arial" w:eastAsia="Arial" w:hAnsi="Arial" w:cs="Arial"/>
        </w:rPr>
      </w:pPr>
      <w:r w:rsidRPr="7280B705">
        <w:rPr>
          <w:rFonts w:ascii="Arial" w:eastAsia="Arial" w:hAnsi="Arial" w:cs="Arial"/>
        </w:rPr>
        <w:t xml:space="preserve">Click </w:t>
      </w:r>
      <w:hyperlink r:id="rId69">
        <w:r w:rsidRPr="7280B705">
          <w:rPr>
            <w:rStyle w:val="Hyperlink"/>
            <w:rFonts w:ascii="Arial" w:eastAsia="Arial" w:hAnsi="Arial" w:cs="Arial"/>
          </w:rPr>
          <w:t>here</w:t>
        </w:r>
      </w:hyperlink>
      <w:r w:rsidRPr="7280B705">
        <w:rPr>
          <w:rFonts w:ascii="Arial" w:eastAsia="Arial" w:hAnsi="Arial" w:cs="Arial"/>
        </w:rPr>
        <w:t xml:space="preserve"> for a brief video highlighting some of the chants performed at Portland Timbers’ games by their loyal group of supporters, the Timbers Army</w:t>
      </w:r>
    </w:p>
    <w:p w14:paraId="20461126" w14:textId="77777777" w:rsidR="005F10D6" w:rsidRPr="004D6544"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Wearing outrageous hats at the Kentucky Derby</w:t>
      </w:r>
    </w:p>
    <w:p w14:paraId="3B0CAB15" w14:textId="77777777" w:rsidR="00413593" w:rsidRPr="004D6544" w:rsidRDefault="7280B705" w:rsidP="7280B705">
      <w:pPr>
        <w:pStyle w:val="ListParagraph"/>
        <w:numPr>
          <w:ilvl w:val="3"/>
          <w:numId w:val="2"/>
        </w:numPr>
        <w:spacing w:after="0" w:line="240" w:lineRule="auto"/>
        <w:rPr>
          <w:rFonts w:ascii="Arial" w:eastAsia="Arial" w:hAnsi="Arial" w:cs="Arial"/>
        </w:rPr>
      </w:pPr>
      <w:r w:rsidRPr="7280B705">
        <w:rPr>
          <w:rFonts w:ascii="Arial" w:eastAsia="Arial" w:hAnsi="Arial" w:cs="Arial"/>
        </w:rPr>
        <w:t xml:space="preserve">Click </w:t>
      </w:r>
      <w:hyperlink r:id="rId70">
        <w:r w:rsidRPr="7280B705">
          <w:rPr>
            <w:rStyle w:val="Hyperlink"/>
            <w:rFonts w:ascii="Arial" w:eastAsia="Arial" w:hAnsi="Arial" w:cs="Arial"/>
          </w:rPr>
          <w:t>here</w:t>
        </w:r>
      </w:hyperlink>
      <w:r w:rsidRPr="7280B705">
        <w:rPr>
          <w:rFonts w:ascii="Arial" w:eastAsia="Arial" w:hAnsi="Arial" w:cs="Arial"/>
        </w:rPr>
        <w:t xml:space="preserve"> for a slide show</w:t>
      </w:r>
    </w:p>
    <w:p w14:paraId="785801EC" w14:textId="27DF017B" w:rsidR="00CE7297" w:rsidRPr="00306229" w:rsidRDefault="7280B705" w:rsidP="7280B705">
      <w:pPr>
        <w:pStyle w:val="ListParagraph"/>
        <w:numPr>
          <w:ilvl w:val="2"/>
          <w:numId w:val="2"/>
        </w:numPr>
        <w:spacing w:after="0" w:line="240" w:lineRule="auto"/>
        <w:rPr>
          <w:rFonts w:ascii="Arial" w:eastAsia="Arial" w:hAnsi="Arial" w:cs="Arial"/>
        </w:rPr>
      </w:pPr>
      <w:r w:rsidRPr="7280B705">
        <w:rPr>
          <w:rFonts w:ascii="Arial" w:eastAsia="Arial" w:hAnsi="Arial" w:cs="Arial"/>
        </w:rPr>
        <w:t>The first pitch at baseball games</w:t>
      </w:r>
    </w:p>
    <w:p w14:paraId="275DE201" w14:textId="6647EBBF" w:rsidR="00CE7297" w:rsidRPr="00306229" w:rsidRDefault="1374D655" w:rsidP="7280B705">
      <w:pPr>
        <w:pStyle w:val="ListParagraph"/>
        <w:numPr>
          <w:ilvl w:val="3"/>
          <w:numId w:val="2"/>
        </w:numPr>
        <w:spacing w:after="0" w:line="240" w:lineRule="auto"/>
        <w:rPr>
          <w:rFonts w:ascii="Arial" w:eastAsia="Arial" w:hAnsi="Arial" w:cs="Arial"/>
        </w:rPr>
      </w:pPr>
      <w:r w:rsidRPr="1374D655">
        <w:rPr>
          <w:rFonts w:ascii="Arial" w:eastAsia="Arial" w:hAnsi="Arial" w:cs="Arial"/>
        </w:rPr>
        <w:t xml:space="preserve">PGA Tour stars Jordan </w:t>
      </w:r>
      <w:proofErr w:type="spellStart"/>
      <w:r w:rsidRPr="1374D655">
        <w:rPr>
          <w:rFonts w:ascii="Arial" w:eastAsia="Arial" w:hAnsi="Arial" w:cs="Arial"/>
        </w:rPr>
        <w:t>Speith</w:t>
      </w:r>
      <w:proofErr w:type="spellEnd"/>
      <w:r w:rsidRPr="1374D655">
        <w:rPr>
          <w:rFonts w:ascii="Arial" w:eastAsia="Arial" w:hAnsi="Arial" w:cs="Arial"/>
        </w:rPr>
        <w:t xml:space="preserve"> and Zach Johnson threw out the first pitches for the Texas Rangers and Chicago Cubs, respectively, in 2015 and made a $5,000 </w:t>
      </w:r>
      <w:hyperlink r:id="rId71">
        <w:r w:rsidRPr="1374D655">
          <w:rPr>
            <w:rStyle w:val="Hyperlink"/>
            <w:rFonts w:ascii="Arial" w:eastAsia="Arial" w:hAnsi="Arial" w:cs="Arial"/>
          </w:rPr>
          <w:t>wager</w:t>
        </w:r>
      </w:hyperlink>
      <w:r w:rsidRPr="1374D655">
        <w:rPr>
          <w:rFonts w:ascii="Arial" w:eastAsia="Arial" w:hAnsi="Arial" w:cs="Arial"/>
        </w:rPr>
        <w:t xml:space="preserve"> on who would throw the best pitch (with the money going to charity).  ESPN’s SportsCenter was responsible for crowning the champion (</w:t>
      </w:r>
      <w:proofErr w:type="spellStart"/>
      <w:r w:rsidRPr="1374D655">
        <w:rPr>
          <w:rFonts w:ascii="Arial" w:eastAsia="Arial" w:hAnsi="Arial" w:cs="Arial"/>
        </w:rPr>
        <w:t>Speith</w:t>
      </w:r>
      <w:proofErr w:type="spellEnd"/>
      <w:r w:rsidRPr="1374D655">
        <w:rPr>
          <w:rFonts w:ascii="Arial" w:eastAsia="Arial" w:hAnsi="Arial" w:cs="Arial"/>
        </w:rPr>
        <w:t>).</w:t>
      </w:r>
    </w:p>
    <w:p w14:paraId="23692A9E" w14:textId="24964AEE" w:rsidR="00F64BBA" w:rsidRPr="00306229" w:rsidRDefault="1374D655" w:rsidP="7280B705">
      <w:pPr>
        <w:pStyle w:val="ListParagraph"/>
        <w:numPr>
          <w:ilvl w:val="3"/>
          <w:numId w:val="2"/>
        </w:numPr>
        <w:spacing w:after="0" w:line="240" w:lineRule="auto"/>
        <w:rPr>
          <w:rFonts w:ascii="Arial" w:eastAsia="Arial" w:hAnsi="Arial" w:cs="Arial"/>
        </w:rPr>
      </w:pPr>
      <w:r w:rsidRPr="1374D655">
        <w:rPr>
          <w:rFonts w:ascii="Arial" w:eastAsia="Arial" w:hAnsi="Arial" w:cs="Arial"/>
        </w:rPr>
        <w:t>Actors Will Ferrell and Zach Galifianakis ate deep dish pizza on the mound after throwing out the first pitch at a Cubs game (in a great example of cross promotion as they were promoting the film “The Campaign”) while they also read starting lineups for each team and included some “little-known facts” about the players</w:t>
      </w:r>
    </w:p>
    <w:p w14:paraId="5E65E331" w14:textId="2E64D8C3" w:rsidR="00164E7C" w:rsidRPr="0068009A" w:rsidRDefault="61B11825" w:rsidP="7280B705">
      <w:pPr>
        <w:pStyle w:val="ListParagraph"/>
        <w:numPr>
          <w:ilvl w:val="3"/>
          <w:numId w:val="2"/>
        </w:numPr>
        <w:spacing w:after="0" w:line="240" w:lineRule="auto"/>
        <w:rPr>
          <w:rFonts w:ascii="Arial" w:eastAsia="Arial" w:hAnsi="Arial" w:cs="Arial"/>
        </w:rPr>
      </w:pPr>
      <w:r w:rsidRPr="61B11825">
        <w:rPr>
          <w:rFonts w:ascii="Arial" w:eastAsia="Arial" w:hAnsi="Arial" w:cs="Arial"/>
        </w:rPr>
        <w:t xml:space="preserve">Click </w:t>
      </w:r>
      <w:hyperlink r:id="rId72">
        <w:r w:rsidRPr="61B11825">
          <w:rPr>
            <w:rStyle w:val="Hyperlink"/>
            <w:rFonts w:ascii="Arial" w:eastAsia="Arial" w:hAnsi="Arial" w:cs="Arial"/>
          </w:rPr>
          <w:t>here</w:t>
        </w:r>
      </w:hyperlink>
      <w:r w:rsidRPr="61B11825">
        <w:rPr>
          <w:rFonts w:ascii="Arial" w:eastAsia="Arial" w:hAnsi="Arial" w:cs="Arial"/>
        </w:rPr>
        <w:t xml:space="preserve"> to see </w:t>
      </w:r>
      <w:r w:rsidRPr="0068009A">
        <w:rPr>
          <w:rFonts w:ascii="Arial" w:eastAsia="Arial" w:hAnsi="Arial" w:cs="Arial"/>
        </w:rPr>
        <w:t xml:space="preserve">an infographic from </w:t>
      </w:r>
      <w:r w:rsidRPr="0068009A">
        <w:rPr>
          <w:rFonts w:ascii="Arial" w:eastAsia="Arial" w:hAnsi="Arial" w:cs="Arial"/>
          <w:i/>
          <w:iCs/>
        </w:rPr>
        <w:t>Washington Post</w:t>
      </w:r>
      <w:r w:rsidRPr="0068009A">
        <w:rPr>
          <w:rFonts w:ascii="Arial" w:eastAsia="Arial" w:hAnsi="Arial" w:cs="Arial"/>
        </w:rPr>
        <w:t xml:space="preserve"> analyzing the best and worst first pitches from celebrities over the years</w:t>
      </w:r>
    </w:p>
    <w:p w14:paraId="48DF0875" w14:textId="77777777" w:rsidR="00EA5A4F" w:rsidRPr="0068009A" w:rsidRDefault="00EA5A4F" w:rsidP="00EA5A4F">
      <w:pPr>
        <w:pStyle w:val="ListParagraph"/>
        <w:numPr>
          <w:ilvl w:val="4"/>
          <w:numId w:val="2"/>
        </w:numPr>
        <w:spacing w:after="0" w:line="240" w:lineRule="auto"/>
        <w:rPr>
          <w:rFonts w:ascii="Arial" w:eastAsia="Arial" w:hAnsi="Arial" w:cs="Arial"/>
        </w:rPr>
      </w:pPr>
      <w:r w:rsidRPr="0068009A">
        <w:rPr>
          <w:rFonts w:ascii="Arial" w:eastAsia="Arial" w:hAnsi="Arial" w:cs="Arial"/>
        </w:rPr>
        <w:t xml:space="preserve">In 2020, the Washington Nationals brought Dr. Anthony </w:t>
      </w:r>
      <w:proofErr w:type="spellStart"/>
      <w:r w:rsidRPr="0068009A">
        <w:rPr>
          <w:rFonts w:ascii="Arial" w:eastAsia="Arial" w:hAnsi="Arial" w:cs="Arial"/>
        </w:rPr>
        <w:t>Fauci</w:t>
      </w:r>
      <w:proofErr w:type="spellEnd"/>
      <w:r w:rsidRPr="0068009A">
        <w:rPr>
          <w:rFonts w:ascii="Arial" w:eastAsia="Arial" w:hAnsi="Arial" w:cs="Arial"/>
        </w:rPr>
        <w:t xml:space="preserve"> to the ballpark to throw the first pitch to celebrate the start of the new Major League Baseball season in one of the first MLB games without fans</w:t>
      </w:r>
    </w:p>
    <w:p w14:paraId="507B8064" w14:textId="06501269" w:rsidR="00564988" w:rsidRPr="0068009A" w:rsidRDefault="00564988" w:rsidP="00EA5A4F">
      <w:pPr>
        <w:pStyle w:val="ListParagraph"/>
        <w:numPr>
          <w:ilvl w:val="5"/>
          <w:numId w:val="2"/>
        </w:numPr>
        <w:spacing w:after="0" w:line="240" w:lineRule="auto"/>
        <w:rPr>
          <w:rFonts w:ascii="Arial" w:eastAsia="Arial" w:hAnsi="Arial" w:cs="Arial"/>
        </w:rPr>
      </w:pPr>
      <w:r w:rsidRPr="0068009A">
        <w:rPr>
          <w:rFonts w:ascii="Arial" w:eastAsia="Arial" w:hAnsi="Arial" w:cs="Arial"/>
        </w:rPr>
        <w:t xml:space="preserve">Click </w:t>
      </w:r>
      <w:hyperlink r:id="rId73" w:history="1">
        <w:r w:rsidRPr="0068009A">
          <w:rPr>
            <w:rStyle w:val="Hyperlink"/>
            <w:rFonts w:ascii="Arial" w:eastAsia="Arial" w:hAnsi="Arial" w:cs="Arial"/>
          </w:rPr>
          <w:t>here</w:t>
        </w:r>
      </w:hyperlink>
      <w:r w:rsidRPr="0068009A">
        <w:rPr>
          <w:rFonts w:ascii="Arial" w:eastAsia="Arial" w:hAnsi="Arial" w:cs="Arial"/>
        </w:rPr>
        <w:t xml:space="preserve"> to see the pitch from Yahoo! Sports twitter account</w:t>
      </w:r>
    </w:p>
    <w:p w14:paraId="3DACF9A1" w14:textId="136576CC" w:rsidR="00441FBA" w:rsidRPr="0064019B" w:rsidRDefault="7280B705" w:rsidP="7280B705">
      <w:pPr>
        <w:pStyle w:val="ListParagraph"/>
        <w:numPr>
          <w:ilvl w:val="2"/>
          <w:numId w:val="2"/>
        </w:numPr>
        <w:spacing w:after="0" w:line="240" w:lineRule="auto"/>
        <w:rPr>
          <w:rFonts w:ascii="Arial" w:eastAsia="Arial" w:hAnsi="Arial" w:cs="Arial"/>
        </w:rPr>
      </w:pPr>
      <w:r w:rsidRPr="0068009A">
        <w:rPr>
          <w:rFonts w:ascii="Arial" w:eastAsia="Arial" w:hAnsi="Arial" w:cs="Arial"/>
        </w:rPr>
        <w:t>“Jump Around” tradition between</w:t>
      </w:r>
      <w:r w:rsidRPr="008B15AE">
        <w:rPr>
          <w:rFonts w:ascii="Arial" w:eastAsia="Arial" w:hAnsi="Arial" w:cs="Arial"/>
        </w:rPr>
        <w:t xml:space="preserve"> the third and fourth quarter at Camp Randall Stadium, home of the </w:t>
      </w:r>
      <w:r w:rsidRPr="004F70A7">
        <w:rPr>
          <w:rFonts w:ascii="Arial" w:eastAsia="Arial" w:hAnsi="Arial" w:cs="Arial"/>
        </w:rPr>
        <w:t xml:space="preserve">Wisconsin </w:t>
      </w:r>
      <w:r w:rsidRPr="0064019B">
        <w:rPr>
          <w:rFonts w:ascii="Arial" w:eastAsia="Arial" w:hAnsi="Arial" w:cs="Arial"/>
        </w:rPr>
        <w:t>Badgers football team</w:t>
      </w:r>
    </w:p>
    <w:p w14:paraId="17FB9FD7" w14:textId="2B72B749" w:rsidR="00431DE9" w:rsidRPr="0064019B" w:rsidRDefault="00431DE9" w:rsidP="00431DE9">
      <w:pPr>
        <w:pStyle w:val="ListParagraph"/>
        <w:numPr>
          <w:ilvl w:val="2"/>
          <w:numId w:val="2"/>
        </w:numPr>
        <w:spacing w:after="0" w:line="240" w:lineRule="auto"/>
        <w:rPr>
          <w:rFonts w:ascii="Arial" w:eastAsia="Arial" w:hAnsi="Arial" w:cs="Arial"/>
        </w:rPr>
      </w:pPr>
      <w:r w:rsidRPr="0064019B">
        <w:rPr>
          <w:rFonts w:ascii="Arial" w:eastAsia="Arial" w:hAnsi="Arial" w:cs="Arial"/>
        </w:rPr>
        <w:t>USA Today’s “For the Win” ranked the “weirdest” traditions in sports, including the University of New Hampshire hockey tradition of throwing fish onto the ice after the team scores its first goal</w:t>
      </w:r>
    </w:p>
    <w:p w14:paraId="0F48FF50" w14:textId="27BA2767" w:rsidR="00431DE9" w:rsidRDefault="00431DE9" w:rsidP="00431DE9">
      <w:pPr>
        <w:pStyle w:val="ListParagraph"/>
        <w:numPr>
          <w:ilvl w:val="3"/>
          <w:numId w:val="2"/>
        </w:numPr>
        <w:spacing w:after="0" w:line="240" w:lineRule="auto"/>
        <w:rPr>
          <w:rFonts w:ascii="Arial" w:eastAsia="Arial" w:hAnsi="Arial" w:cs="Arial"/>
        </w:rPr>
      </w:pPr>
      <w:r w:rsidRPr="0064019B">
        <w:rPr>
          <w:rFonts w:ascii="Arial" w:eastAsia="Arial" w:hAnsi="Arial" w:cs="Arial"/>
        </w:rPr>
        <w:t xml:space="preserve">Click </w:t>
      </w:r>
      <w:hyperlink r:id="rId74" w:history="1">
        <w:r w:rsidRPr="0064019B">
          <w:rPr>
            <w:rStyle w:val="Hyperlink"/>
            <w:rFonts w:ascii="Arial" w:eastAsia="Arial" w:hAnsi="Arial" w:cs="Arial"/>
          </w:rPr>
          <w:t>here</w:t>
        </w:r>
      </w:hyperlink>
      <w:r w:rsidRPr="0064019B">
        <w:rPr>
          <w:rFonts w:ascii="Arial" w:eastAsia="Arial" w:hAnsi="Arial" w:cs="Arial"/>
        </w:rPr>
        <w:t xml:space="preserve"> to see the list </w:t>
      </w:r>
    </w:p>
    <w:p w14:paraId="21CF0469" w14:textId="56C30642" w:rsidR="008616C1" w:rsidRDefault="008616C1" w:rsidP="008616C1">
      <w:pPr>
        <w:spacing w:after="0" w:line="240" w:lineRule="auto"/>
        <w:rPr>
          <w:rFonts w:ascii="Arial" w:eastAsia="Arial" w:hAnsi="Arial" w:cs="Arial"/>
        </w:rPr>
      </w:pPr>
    </w:p>
    <w:p w14:paraId="12D406CB" w14:textId="77777777" w:rsidR="0068009A" w:rsidRDefault="0068009A" w:rsidP="008616C1">
      <w:pPr>
        <w:spacing w:after="0" w:line="240" w:lineRule="auto"/>
        <w:rPr>
          <w:rFonts w:ascii="Arial" w:eastAsia="Arial" w:hAnsi="Arial" w:cs="Arial"/>
        </w:rPr>
      </w:pPr>
    </w:p>
    <w:p w14:paraId="0FBDDF65" w14:textId="022FE41C" w:rsidR="008616C1" w:rsidRDefault="008616C1" w:rsidP="008616C1">
      <w:pPr>
        <w:spacing w:after="0" w:line="240" w:lineRule="auto"/>
        <w:rPr>
          <w:rFonts w:ascii="Arial" w:eastAsia="Arial" w:hAnsi="Arial" w:cs="Arial"/>
        </w:rPr>
      </w:pPr>
    </w:p>
    <w:p w14:paraId="024EC56A" w14:textId="22F832AD" w:rsidR="008616C1" w:rsidRDefault="008616C1" w:rsidP="008616C1">
      <w:pPr>
        <w:spacing w:after="0" w:line="240" w:lineRule="auto"/>
        <w:rPr>
          <w:rFonts w:ascii="Arial" w:eastAsia="Arial" w:hAnsi="Arial" w:cs="Arial"/>
        </w:rPr>
      </w:pPr>
    </w:p>
    <w:p w14:paraId="26BCE60B" w14:textId="77777777" w:rsidR="008616C1" w:rsidRPr="008616C1" w:rsidRDefault="008616C1" w:rsidP="008616C1">
      <w:pPr>
        <w:spacing w:after="0" w:line="240" w:lineRule="auto"/>
        <w:rPr>
          <w:rFonts w:ascii="Arial" w:eastAsia="Arial" w:hAnsi="Arial" w:cs="Arial"/>
        </w:rPr>
      </w:pPr>
    </w:p>
    <w:p w14:paraId="75B51C8F" w14:textId="77777777" w:rsidR="004F70A7" w:rsidRPr="008B15AE" w:rsidRDefault="004F70A7" w:rsidP="00306229">
      <w:pPr>
        <w:spacing w:after="0" w:line="240" w:lineRule="auto"/>
        <w:rPr>
          <w:rFonts w:ascii="Arial" w:hAnsi="Arial" w:cs="Arial"/>
        </w:rPr>
      </w:pPr>
    </w:p>
    <w:p w14:paraId="212B83A4" w14:textId="77777777" w:rsidR="00306229" w:rsidRPr="000A773A" w:rsidRDefault="7280B705" w:rsidP="00306229">
      <w:pPr>
        <w:contextualSpacing/>
        <w:jc w:val="center"/>
        <w:rPr>
          <w:rFonts w:cs="Arial"/>
          <w:i/>
          <w:sz w:val="26"/>
          <w:szCs w:val="26"/>
        </w:rPr>
      </w:pPr>
      <w:r w:rsidRPr="008B15AE">
        <w:rPr>
          <w:b/>
          <w:bCs/>
          <w:i/>
          <w:iCs/>
          <w:sz w:val="26"/>
          <w:szCs w:val="26"/>
        </w:rPr>
        <w:lastRenderedPageBreak/>
        <w:t>* INSTRUCTOR’S NOTE *</w:t>
      </w:r>
    </w:p>
    <w:p w14:paraId="1D65ECBE" w14:textId="77777777" w:rsidR="00306229" w:rsidRPr="00392200" w:rsidRDefault="00306229" w:rsidP="00306229">
      <w:pPr>
        <w:ind w:left="1440"/>
        <w:contextualSpacing/>
        <w:jc w:val="center"/>
        <w:rPr>
          <w:rFonts w:ascii="Arial" w:hAnsi="Arial" w:cs="Arial"/>
          <w:i/>
        </w:rPr>
      </w:pPr>
    </w:p>
    <w:p w14:paraId="6A37F768" w14:textId="77777777" w:rsidR="00306229" w:rsidRPr="00EB077F" w:rsidRDefault="00306229" w:rsidP="00306229">
      <w:pPr>
        <w:contextualSpacing/>
        <w:jc w:val="center"/>
        <w:rPr>
          <w:rFonts w:ascii="Arial" w:hAnsi="Arial" w:cs="Arial"/>
          <w:i/>
        </w:rPr>
      </w:pPr>
      <w:r>
        <w:rPr>
          <w:rFonts w:ascii="Arial" w:hAnsi="Arial"/>
          <w:i/>
          <w:noProof/>
        </w:rPr>
        <w:drawing>
          <wp:inline distT="0" distB="0" distL="0" distR="0" wp14:anchorId="4D8C1804" wp14:editId="12821D0F">
            <wp:extent cx="1428750" cy="1428750"/>
            <wp:effectExtent l="0" t="0" r="0" b="0"/>
            <wp:docPr id="15" name="Picture 15"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24A1867E" w14:textId="64EF809D" w:rsidR="00306229" w:rsidRPr="0068009A" w:rsidRDefault="7280B705" w:rsidP="00306229">
      <w:pPr>
        <w:spacing w:after="0" w:line="240" w:lineRule="auto"/>
        <w:rPr>
          <w:rFonts w:ascii="Arial" w:hAnsi="Arial" w:cs="Arial"/>
          <w:sz w:val="24"/>
          <w:szCs w:val="24"/>
        </w:rPr>
      </w:pPr>
      <w:r w:rsidRPr="00BE13E4">
        <w:rPr>
          <w:i/>
          <w:iCs/>
          <w:color w:val="C00000"/>
          <w:sz w:val="24"/>
          <w:szCs w:val="24"/>
        </w:rPr>
        <w:t xml:space="preserve">The concept of “traditions” provides a great opportunity for class discussion.  To enhance the discussion in class, consider passing out the “traditions” student handout (a </w:t>
      </w:r>
      <w:r w:rsidRPr="0068009A">
        <w:rPr>
          <w:i/>
          <w:iCs/>
          <w:color w:val="C00000"/>
          <w:sz w:val="24"/>
          <w:szCs w:val="24"/>
        </w:rPr>
        <w:t>past SCC blog post) in the folder marked “Lesson 10.1”.  After reviewing the handout, distribute the “traditions” assignment</w:t>
      </w:r>
      <w:r w:rsidR="00963FF7" w:rsidRPr="0068009A">
        <w:rPr>
          <w:i/>
          <w:iCs/>
          <w:color w:val="C00000"/>
          <w:sz w:val="24"/>
          <w:szCs w:val="24"/>
        </w:rPr>
        <w:t>.</w:t>
      </w:r>
    </w:p>
    <w:p w14:paraId="74A909BC" w14:textId="77777777" w:rsidR="001A07B8" w:rsidRPr="0068009A" w:rsidRDefault="001A07B8" w:rsidP="00BD70E9">
      <w:pPr>
        <w:pStyle w:val="ListParagraph"/>
        <w:spacing w:after="0" w:line="240" w:lineRule="auto"/>
        <w:ind w:left="360"/>
        <w:rPr>
          <w:rFonts w:ascii="Arial" w:hAnsi="Arial" w:cs="Arial"/>
          <w:color w:val="C00000"/>
        </w:rPr>
      </w:pPr>
    </w:p>
    <w:p w14:paraId="032830AF" w14:textId="77777777" w:rsidR="00306229" w:rsidRPr="0068009A" w:rsidRDefault="7280B705" w:rsidP="00306229">
      <w:pPr>
        <w:jc w:val="center"/>
        <w:rPr>
          <w:b/>
          <w:i/>
          <w:color w:val="C00000"/>
          <w:sz w:val="26"/>
          <w:szCs w:val="26"/>
        </w:rPr>
      </w:pPr>
      <w:r w:rsidRPr="0068009A">
        <w:rPr>
          <w:b/>
          <w:bCs/>
          <w:i/>
          <w:iCs/>
          <w:sz w:val="26"/>
          <w:szCs w:val="26"/>
        </w:rPr>
        <w:t>* DISCUSSION IDEA / TRIVIA *</w:t>
      </w:r>
    </w:p>
    <w:p w14:paraId="37E04DC4" w14:textId="77777777" w:rsidR="00306229" w:rsidRPr="002F1C66" w:rsidRDefault="00306229" w:rsidP="00306229">
      <w:pPr>
        <w:jc w:val="center"/>
        <w:rPr>
          <w:b/>
          <w:i/>
          <w:color w:val="C00000"/>
          <w:sz w:val="26"/>
          <w:szCs w:val="26"/>
          <w:highlight w:val="cyan"/>
          <w:u w:val="single"/>
        </w:rPr>
      </w:pPr>
      <w:r>
        <w:rPr>
          <w:rFonts w:ascii="Arial" w:hAnsi="Arial"/>
          <w:i/>
          <w:noProof/>
          <w:color w:val="C00000"/>
        </w:rPr>
        <w:drawing>
          <wp:inline distT="0" distB="0" distL="0" distR="0" wp14:anchorId="2746EA64" wp14:editId="669AC3C9">
            <wp:extent cx="964353" cy="1062638"/>
            <wp:effectExtent l="0" t="0" r="0" b="0"/>
            <wp:docPr id="13" name="Picture 13"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risL:Dropbox:2015-16 UPDATES:iStock_000016630154_Illustration:HiRes copy.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65573" cy="1063983"/>
                    </a:xfrm>
                    <a:prstGeom prst="rect">
                      <a:avLst/>
                    </a:prstGeom>
                    <a:noFill/>
                    <a:ln>
                      <a:noFill/>
                    </a:ln>
                  </pic:spPr>
                </pic:pic>
              </a:graphicData>
            </a:graphic>
          </wp:inline>
        </w:drawing>
      </w:r>
    </w:p>
    <w:p w14:paraId="331427C8" w14:textId="77777777" w:rsidR="00306229" w:rsidRPr="00BE13E4" w:rsidRDefault="7280B705" w:rsidP="00306229">
      <w:pPr>
        <w:spacing w:after="0" w:line="240" w:lineRule="auto"/>
        <w:rPr>
          <w:rFonts w:ascii="Arial" w:hAnsi="Arial" w:cs="Arial"/>
          <w:sz w:val="24"/>
          <w:szCs w:val="24"/>
        </w:rPr>
      </w:pPr>
      <w:r w:rsidRPr="00BE13E4">
        <w:rPr>
          <w:i/>
          <w:iCs/>
          <w:color w:val="C00000"/>
          <w:sz w:val="24"/>
          <w:szCs w:val="24"/>
        </w:rPr>
        <w:t xml:space="preserve">Ask students how many of the </w:t>
      </w:r>
      <w:proofErr w:type="gramStart"/>
      <w:r w:rsidRPr="00BE13E4">
        <w:rPr>
          <w:i/>
          <w:iCs/>
          <w:color w:val="C00000"/>
          <w:sz w:val="24"/>
          <w:szCs w:val="24"/>
        </w:rPr>
        <w:t>aforementioned traditions</w:t>
      </w:r>
      <w:proofErr w:type="gramEnd"/>
      <w:r w:rsidRPr="00BE13E4">
        <w:rPr>
          <w:i/>
          <w:iCs/>
          <w:color w:val="C00000"/>
          <w:sz w:val="24"/>
          <w:szCs w:val="24"/>
        </w:rPr>
        <w:t xml:space="preserve"> they have heard of before?  Can they think of any that are not mentioned?  Are there any local traditions with high schools or colleges?  Do you think you could start a tradition?  Why or why not?  </w:t>
      </w:r>
    </w:p>
    <w:p w14:paraId="13E7666A" w14:textId="77777777" w:rsidR="00DD489B" w:rsidRDefault="00DD489B" w:rsidP="00DD489B">
      <w:pPr>
        <w:spacing w:after="0" w:line="240" w:lineRule="auto"/>
      </w:pPr>
    </w:p>
    <w:p w14:paraId="2F50A063" w14:textId="77777777" w:rsidR="00DD489B" w:rsidRDefault="00DD489B" w:rsidP="00DD489B">
      <w:pPr>
        <w:spacing w:after="0" w:line="240" w:lineRule="auto"/>
      </w:pPr>
    </w:p>
    <w:p w14:paraId="4325D26D" w14:textId="77777777" w:rsidR="00AD35A5" w:rsidRDefault="00AD35A5" w:rsidP="00DD489B">
      <w:pPr>
        <w:spacing w:after="0" w:line="240" w:lineRule="auto"/>
      </w:pPr>
    </w:p>
    <w:p w14:paraId="1D067EFC" w14:textId="77777777" w:rsidR="00AD35A5" w:rsidRDefault="00AD35A5" w:rsidP="00DD489B">
      <w:pPr>
        <w:spacing w:after="0" w:line="240" w:lineRule="auto"/>
      </w:pPr>
    </w:p>
    <w:p w14:paraId="4FBB1CC6" w14:textId="77777777" w:rsidR="00CA36FC" w:rsidRDefault="00CA36FC" w:rsidP="00DD489B">
      <w:pPr>
        <w:spacing w:after="0" w:line="240" w:lineRule="auto"/>
      </w:pPr>
    </w:p>
    <w:p w14:paraId="584BB2D1" w14:textId="77777777" w:rsidR="00CA36FC" w:rsidRDefault="00CA36FC" w:rsidP="00DD489B">
      <w:pPr>
        <w:spacing w:after="0" w:line="240" w:lineRule="auto"/>
      </w:pPr>
    </w:p>
    <w:p w14:paraId="6B17E26D" w14:textId="37D205F8" w:rsidR="00CA36FC" w:rsidRDefault="00CA36FC" w:rsidP="00DD489B">
      <w:pPr>
        <w:spacing w:after="0" w:line="240" w:lineRule="auto"/>
      </w:pPr>
    </w:p>
    <w:p w14:paraId="0F3BC9FF" w14:textId="03C0F962" w:rsidR="008616C1" w:rsidRDefault="008616C1" w:rsidP="00DD489B">
      <w:pPr>
        <w:spacing w:after="0" w:line="240" w:lineRule="auto"/>
      </w:pPr>
    </w:p>
    <w:p w14:paraId="1D2BCB7E" w14:textId="342A5EAA" w:rsidR="008616C1" w:rsidRDefault="008616C1" w:rsidP="00DD489B">
      <w:pPr>
        <w:spacing w:after="0" w:line="240" w:lineRule="auto"/>
      </w:pPr>
    </w:p>
    <w:p w14:paraId="587E7AF2" w14:textId="073F71EE" w:rsidR="008616C1" w:rsidRDefault="008616C1" w:rsidP="00DD489B">
      <w:pPr>
        <w:spacing w:after="0" w:line="240" w:lineRule="auto"/>
      </w:pPr>
    </w:p>
    <w:p w14:paraId="28026D09" w14:textId="001DC73E" w:rsidR="008616C1" w:rsidRDefault="008616C1" w:rsidP="00DD489B">
      <w:pPr>
        <w:spacing w:after="0" w:line="240" w:lineRule="auto"/>
      </w:pPr>
    </w:p>
    <w:p w14:paraId="11714841" w14:textId="41ED97F7" w:rsidR="008616C1" w:rsidRDefault="008616C1" w:rsidP="00DD489B">
      <w:pPr>
        <w:spacing w:after="0" w:line="240" w:lineRule="auto"/>
      </w:pPr>
    </w:p>
    <w:p w14:paraId="52EBC955" w14:textId="3A97B5CB" w:rsidR="008616C1" w:rsidRDefault="008616C1" w:rsidP="00DD489B">
      <w:pPr>
        <w:spacing w:after="0" w:line="240" w:lineRule="auto"/>
      </w:pPr>
    </w:p>
    <w:p w14:paraId="69260682" w14:textId="72D49A4A" w:rsidR="008616C1" w:rsidRDefault="008616C1" w:rsidP="00DD489B">
      <w:pPr>
        <w:spacing w:after="0" w:line="240" w:lineRule="auto"/>
      </w:pPr>
    </w:p>
    <w:p w14:paraId="61300CC1" w14:textId="0B663C55" w:rsidR="008616C1" w:rsidRDefault="008616C1" w:rsidP="00DD489B">
      <w:pPr>
        <w:spacing w:after="0" w:line="240" w:lineRule="auto"/>
      </w:pPr>
    </w:p>
    <w:p w14:paraId="6C2531CA" w14:textId="69F3F2F7" w:rsidR="008616C1" w:rsidRDefault="008616C1" w:rsidP="00DD489B">
      <w:pPr>
        <w:spacing w:after="0" w:line="240" w:lineRule="auto"/>
      </w:pPr>
    </w:p>
    <w:p w14:paraId="4EBCCCD0" w14:textId="3C0A34A9" w:rsidR="008616C1" w:rsidRDefault="008616C1" w:rsidP="00DD489B">
      <w:pPr>
        <w:spacing w:after="0" w:line="240" w:lineRule="auto"/>
      </w:pPr>
    </w:p>
    <w:p w14:paraId="6E92FCDA" w14:textId="17FB1FA6" w:rsidR="008616C1" w:rsidRDefault="008616C1" w:rsidP="00DD489B">
      <w:pPr>
        <w:spacing w:after="0" w:line="240" w:lineRule="auto"/>
      </w:pPr>
    </w:p>
    <w:p w14:paraId="17F9DEE0" w14:textId="77777777" w:rsidR="008616C1" w:rsidRDefault="008616C1" w:rsidP="00DD489B">
      <w:pPr>
        <w:spacing w:after="0" w:line="240" w:lineRule="auto"/>
      </w:pPr>
    </w:p>
    <w:p w14:paraId="0E565C06" w14:textId="77777777" w:rsidR="00CA36FC" w:rsidRDefault="00CA36FC" w:rsidP="00DD489B">
      <w:pPr>
        <w:spacing w:after="0" w:line="240" w:lineRule="auto"/>
      </w:pPr>
    </w:p>
    <w:p w14:paraId="05CB0CD1" w14:textId="77777777" w:rsidR="00DD489B" w:rsidRPr="00B34558" w:rsidRDefault="7280B705" w:rsidP="00DD489B">
      <w:pPr>
        <w:spacing w:after="0" w:line="240" w:lineRule="auto"/>
        <w:rPr>
          <w:rFonts w:ascii="Georgia" w:hAnsi="Georgia"/>
          <w:b/>
          <w:color w:val="003366"/>
          <w:sz w:val="28"/>
          <w:szCs w:val="28"/>
        </w:rPr>
      </w:pPr>
      <w:r w:rsidRPr="7280B705">
        <w:rPr>
          <w:rFonts w:ascii="Georgia" w:eastAsia="Georgia" w:hAnsi="Georgia" w:cs="Georgia"/>
          <w:b/>
          <w:bCs/>
          <w:color w:val="003366"/>
          <w:sz w:val="28"/>
          <w:szCs w:val="28"/>
        </w:rPr>
        <w:lastRenderedPageBreak/>
        <w:t>Lesson 10.3</w:t>
      </w:r>
    </w:p>
    <w:p w14:paraId="59B75D94" w14:textId="77777777" w:rsidR="00DD489B" w:rsidRPr="00BD70E9" w:rsidRDefault="7280B705" w:rsidP="00BD70E9">
      <w:pPr>
        <w:rPr>
          <w:rFonts w:ascii="Arial" w:hAnsi="Arial" w:cs="Arial"/>
          <w:b/>
        </w:rPr>
      </w:pPr>
      <w:r w:rsidRPr="7280B705">
        <w:rPr>
          <w:rFonts w:ascii="Georgia" w:eastAsia="Georgia" w:hAnsi="Georgia" w:cs="Georgia"/>
          <w:b/>
          <w:bCs/>
          <w:color w:val="003366"/>
          <w:sz w:val="28"/>
          <w:szCs w:val="28"/>
        </w:rPr>
        <w:t xml:space="preserve">Role of Game Operations in Sports Marketing </w:t>
      </w:r>
    </w:p>
    <w:p w14:paraId="6A8DE4AF" w14:textId="77777777" w:rsidR="00DD489B" w:rsidRPr="00BD70E9" w:rsidRDefault="7280B705" w:rsidP="7280B705">
      <w:pPr>
        <w:pStyle w:val="ListParagraph"/>
        <w:numPr>
          <w:ilvl w:val="0"/>
          <w:numId w:val="3"/>
        </w:numPr>
        <w:spacing w:after="0" w:line="240" w:lineRule="auto"/>
        <w:rPr>
          <w:rFonts w:ascii="Arial" w:eastAsia="Arial" w:hAnsi="Arial" w:cs="Arial"/>
        </w:rPr>
      </w:pPr>
      <w:r w:rsidRPr="7280B705">
        <w:rPr>
          <w:rFonts w:ascii="Arial" w:eastAsia="Arial" w:hAnsi="Arial" w:cs="Arial"/>
        </w:rPr>
        <w:t>Game operations is an integral activity within the framework of a successful sports marketing organization as it can effectively assist the business in many areas</w:t>
      </w:r>
    </w:p>
    <w:p w14:paraId="608AF952" w14:textId="77777777" w:rsidR="00DD489B" w:rsidRPr="00BD70E9" w:rsidRDefault="7280B705" w:rsidP="7280B705">
      <w:pPr>
        <w:pStyle w:val="ListParagraph"/>
        <w:numPr>
          <w:ilvl w:val="1"/>
          <w:numId w:val="3"/>
        </w:numPr>
        <w:spacing w:after="0" w:line="240" w:lineRule="auto"/>
        <w:rPr>
          <w:rFonts w:ascii="Arial" w:eastAsia="Arial" w:hAnsi="Arial" w:cs="Arial"/>
        </w:rPr>
      </w:pPr>
      <w:r w:rsidRPr="7280B705">
        <w:rPr>
          <w:rFonts w:ascii="Arial" w:eastAsia="Arial" w:hAnsi="Arial" w:cs="Arial"/>
        </w:rPr>
        <w:t>Ticket sales &amp; attendance</w:t>
      </w:r>
    </w:p>
    <w:p w14:paraId="4E8BA045"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 xml:space="preserve">Keeps fans entertained throughout the event, increasing the likelihood that they will return for another game  </w:t>
      </w:r>
    </w:p>
    <w:p w14:paraId="0B9F61FD" w14:textId="12EA4B67" w:rsidR="00397E4B"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 xml:space="preserve">As technology continues to evolve and the at-home viewing experience improvise, sports teams feel more pressure to create an experience that trumps the experience of enjoying a game from </w:t>
      </w:r>
      <w:r w:rsidR="00E869CC">
        <w:rPr>
          <w:rFonts w:ascii="Arial" w:eastAsia="Arial" w:hAnsi="Arial" w:cs="Arial"/>
        </w:rPr>
        <w:t>the comfort of a fan’s own home</w:t>
      </w:r>
    </w:p>
    <w:p w14:paraId="0B6A80C8" w14:textId="77777777" w:rsidR="00C92FFE" w:rsidRPr="00424E60" w:rsidRDefault="7280B705" w:rsidP="7280B705">
      <w:pPr>
        <w:pStyle w:val="ListParagraph"/>
        <w:numPr>
          <w:ilvl w:val="4"/>
          <w:numId w:val="3"/>
        </w:numPr>
        <w:spacing w:after="0" w:line="240" w:lineRule="auto"/>
        <w:rPr>
          <w:rFonts w:ascii="Arial" w:eastAsia="Arial" w:hAnsi="Arial" w:cs="Arial"/>
        </w:rPr>
      </w:pPr>
      <w:r w:rsidRPr="7280B705">
        <w:rPr>
          <w:rFonts w:ascii="Arial" w:eastAsia="Arial" w:hAnsi="Arial" w:cs="Arial"/>
        </w:rPr>
        <w:t xml:space="preserve">According to the </w:t>
      </w:r>
      <w:hyperlink r:id="rId75">
        <w:r w:rsidRPr="7280B705">
          <w:rPr>
            <w:rStyle w:val="Hyperlink"/>
            <w:rFonts w:ascii="Arial" w:eastAsia="Arial" w:hAnsi="Arial" w:cs="Arial"/>
            <w:i/>
            <w:iCs/>
          </w:rPr>
          <w:t>San Francisco Gate</w:t>
        </w:r>
      </w:hyperlink>
      <w:r w:rsidRPr="7280B705">
        <w:rPr>
          <w:rFonts w:ascii="Arial" w:eastAsia="Arial" w:hAnsi="Arial" w:cs="Arial"/>
        </w:rPr>
        <w:t>, the 49ers built Levi’s Stadium with the game day experience in mind, understanding that they have to compete for the attention of fans who could watch from the comfort of their homes, with kitchens, bathrooms and laptops within easy reach</w:t>
      </w:r>
    </w:p>
    <w:p w14:paraId="0FDB2684" w14:textId="77777777" w:rsidR="00DD489B" w:rsidRPr="00397E4B" w:rsidRDefault="7280B705" w:rsidP="7280B705">
      <w:pPr>
        <w:pStyle w:val="ListParagraph"/>
        <w:numPr>
          <w:ilvl w:val="2"/>
          <w:numId w:val="3"/>
        </w:numPr>
        <w:spacing w:after="0" w:line="240" w:lineRule="auto"/>
        <w:rPr>
          <w:rFonts w:ascii="Arial" w:eastAsia="Arial" w:hAnsi="Arial" w:cs="Arial"/>
          <w:vertAlign w:val="superscript"/>
        </w:rPr>
      </w:pPr>
      <w:r w:rsidRPr="7280B705">
        <w:rPr>
          <w:rFonts w:ascii="Arial" w:eastAsia="Arial" w:hAnsi="Arial" w:cs="Arial"/>
        </w:rPr>
        <w:t xml:space="preserve">Provides game “attractiveness” which is a factor that directly influences game attendance </w:t>
      </w:r>
    </w:p>
    <w:p w14:paraId="65614FB9" w14:textId="6DFE5669" w:rsidR="00DD489B" w:rsidRPr="00397E4B"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 xml:space="preserve">The level of consumer perceived values </w:t>
      </w:r>
      <w:r w:rsidR="00B07435" w:rsidRPr="7280B705">
        <w:rPr>
          <w:rFonts w:ascii="Arial" w:eastAsia="Arial" w:hAnsi="Arial" w:cs="Arial"/>
        </w:rPr>
        <w:t>increases</w:t>
      </w:r>
      <w:r w:rsidRPr="7280B705">
        <w:rPr>
          <w:rFonts w:ascii="Arial" w:eastAsia="Arial" w:hAnsi="Arial" w:cs="Arial"/>
        </w:rPr>
        <w:t xml:space="preserve"> when the game or event features additional entertainment and promotion</w:t>
      </w:r>
      <w:r w:rsidRPr="7280B705">
        <w:rPr>
          <w:rFonts w:ascii="Arial" w:eastAsia="Arial" w:hAnsi="Arial" w:cs="Arial"/>
          <w:vertAlign w:val="superscript"/>
        </w:rPr>
        <w:t xml:space="preserve"> 23</w:t>
      </w:r>
      <w:r w:rsidRPr="7280B705">
        <w:rPr>
          <w:rFonts w:ascii="Arial" w:eastAsia="Arial" w:hAnsi="Arial" w:cs="Arial"/>
        </w:rPr>
        <w:t xml:space="preserve"> </w:t>
      </w:r>
    </w:p>
    <w:p w14:paraId="613C47C5"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Game operations include numerous connections to ticket sales promotions within the event.  For example, a team may host a “Hawaiian Night”, offering $5 off tickets to any fans wearing tropical shirts to the game.  Game operations may choose to implement:</w:t>
      </w:r>
    </w:p>
    <w:p w14:paraId="609A290E"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An all staff memo or email, encouraging them to dress in tropical attire if they plan to attend the game</w:t>
      </w:r>
    </w:p>
    <w:p w14:paraId="1525EBC9"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National anthem performed by a Hawaiian musician or steel drum band</w:t>
      </w:r>
    </w:p>
    <w:p w14:paraId="6AD32E7F"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Hawaiian lei give-away to the first 500 fans through the gate</w:t>
      </w:r>
    </w:p>
    <w:p w14:paraId="42ABABFB"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A limbo contest at a quarter break</w:t>
      </w:r>
    </w:p>
    <w:p w14:paraId="4EF1A11D"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Hawaiian music or bands on the venue concourse</w:t>
      </w:r>
    </w:p>
    <w:p w14:paraId="26BEA2B7"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A hammock free throw shooting contest at half time</w:t>
      </w:r>
    </w:p>
    <w:p w14:paraId="7A74FD66" w14:textId="23A87CD4" w:rsidR="00DD489B"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Hawaiian themed food at concessions stands</w:t>
      </w:r>
    </w:p>
    <w:p w14:paraId="29C0974F" w14:textId="6EDCCEB0" w:rsidR="00397E4B" w:rsidRDefault="00397E4B" w:rsidP="00397E4B">
      <w:pPr>
        <w:spacing w:after="0" w:line="240" w:lineRule="auto"/>
        <w:rPr>
          <w:rFonts w:ascii="Arial" w:eastAsia="Arial" w:hAnsi="Arial" w:cs="Arial"/>
        </w:rPr>
      </w:pPr>
    </w:p>
    <w:p w14:paraId="27F21B3E" w14:textId="77777777" w:rsidR="0064019B" w:rsidRDefault="0064019B" w:rsidP="00397E4B">
      <w:pPr>
        <w:spacing w:after="0" w:line="240" w:lineRule="auto"/>
        <w:rPr>
          <w:rFonts w:ascii="Arial" w:hAnsi="Arial" w:cs="Arial"/>
        </w:rPr>
      </w:pPr>
    </w:p>
    <w:p w14:paraId="3DCDC21F" w14:textId="77777777" w:rsidR="0069012D" w:rsidRPr="000024E8" w:rsidRDefault="0069012D" w:rsidP="0069012D">
      <w:pPr>
        <w:jc w:val="center"/>
        <w:rPr>
          <w:rFonts w:ascii="Arial" w:hAnsi="Arial" w:cs="Arial"/>
          <w:i/>
          <w:highlight w:val="cyan"/>
        </w:rPr>
      </w:pPr>
      <w:r>
        <w:rPr>
          <w:rFonts w:ascii="Arial" w:hAnsi="Arial" w:cs="Arial"/>
          <w:i/>
          <w:noProof/>
        </w:rPr>
        <w:drawing>
          <wp:inline distT="0" distB="0" distL="0" distR="0" wp14:anchorId="32D4313C" wp14:editId="11719DAC">
            <wp:extent cx="1314334" cy="865753"/>
            <wp:effectExtent l="0" t="0" r="0" b="0"/>
            <wp:docPr id="5" name="Picture 5" descr="Macintosh HD:Users:ChrisL:Dropbox:projectid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hrisL:Dropbox:projectidea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18906" cy="868764"/>
                    </a:xfrm>
                    <a:prstGeom prst="rect">
                      <a:avLst/>
                    </a:prstGeom>
                    <a:noFill/>
                    <a:ln>
                      <a:noFill/>
                    </a:ln>
                  </pic:spPr>
                </pic:pic>
              </a:graphicData>
            </a:graphic>
          </wp:inline>
        </w:drawing>
      </w:r>
    </w:p>
    <w:p w14:paraId="199CE399" w14:textId="7DC717EC" w:rsidR="0069012D" w:rsidRPr="00BE13E4" w:rsidRDefault="7280B705" w:rsidP="0069012D">
      <w:pPr>
        <w:spacing w:after="0" w:line="240" w:lineRule="auto"/>
        <w:rPr>
          <w:rFonts w:ascii="Calibri" w:hAnsi="Calibri" w:cs="Arial"/>
          <w:i/>
          <w:color w:val="C00000"/>
          <w:sz w:val="24"/>
          <w:szCs w:val="24"/>
        </w:rPr>
      </w:pPr>
      <w:r w:rsidRPr="00BE13E4">
        <w:rPr>
          <w:rFonts w:ascii="Calibri" w:eastAsia="Arial" w:hAnsi="Calibri" w:cs="Arial"/>
          <w:i/>
          <w:iCs/>
          <w:color w:val="C00000"/>
          <w:sz w:val="24"/>
          <w:szCs w:val="24"/>
        </w:rPr>
        <w:t xml:space="preserve">Divide your class into groups or pairs.  Have each group come up with a game or event promotion idea, then develop strategies for integrating ticket sales, sponsorship, </w:t>
      </w:r>
      <w:proofErr w:type="gramStart"/>
      <w:r w:rsidRPr="00BE13E4">
        <w:rPr>
          <w:rFonts w:ascii="Calibri" w:eastAsia="Arial" w:hAnsi="Calibri" w:cs="Arial"/>
          <w:i/>
          <w:iCs/>
          <w:color w:val="C00000"/>
          <w:sz w:val="24"/>
          <w:szCs w:val="24"/>
        </w:rPr>
        <w:t>publicity</w:t>
      </w:r>
      <w:proofErr w:type="gramEnd"/>
      <w:r w:rsidRPr="00BE13E4">
        <w:rPr>
          <w:rFonts w:ascii="Calibri" w:eastAsia="Arial" w:hAnsi="Calibri" w:cs="Arial"/>
          <w:i/>
          <w:iCs/>
          <w:color w:val="C00000"/>
          <w:sz w:val="24"/>
          <w:szCs w:val="24"/>
        </w:rPr>
        <w:t xml:space="preserve"> and in-game entertainment in conjunction with the promotion.  Have them create some visual aids to support their promotion and present their ideas in class.</w:t>
      </w:r>
    </w:p>
    <w:p w14:paraId="620BACEA" w14:textId="77777777" w:rsidR="00397E4B" w:rsidRPr="00397E4B" w:rsidRDefault="00397E4B" w:rsidP="00397E4B">
      <w:pPr>
        <w:spacing w:after="0" w:line="240" w:lineRule="auto"/>
        <w:rPr>
          <w:rFonts w:ascii="Arial" w:hAnsi="Arial" w:cs="Arial"/>
        </w:rPr>
      </w:pPr>
    </w:p>
    <w:p w14:paraId="752A37B9" w14:textId="77777777" w:rsidR="00DD489B" w:rsidRPr="00BD70E9" w:rsidRDefault="7280B705" w:rsidP="7280B705">
      <w:pPr>
        <w:pStyle w:val="ListParagraph"/>
        <w:numPr>
          <w:ilvl w:val="1"/>
          <w:numId w:val="3"/>
        </w:numPr>
        <w:spacing w:after="0" w:line="240" w:lineRule="auto"/>
        <w:rPr>
          <w:rFonts w:ascii="Arial" w:eastAsia="Arial" w:hAnsi="Arial" w:cs="Arial"/>
        </w:rPr>
      </w:pPr>
      <w:r w:rsidRPr="7280B705">
        <w:rPr>
          <w:rFonts w:ascii="Arial" w:eastAsia="Arial" w:hAnsi="Arial" w:cs="Arial"/>
        </w:rPr>
        <w:t>Sponsorship</w:t>
      </w:r>
    </w:p>
    <w:p w14:paraId="6FA8B634"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Adds value to sponsorship packages</w:t>
      </w:r>
    </w:p>
    <w:p w14:paraId="3662EECA"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Creates new inventory available to sell</w:t>
      </w:r>
    </w:p>
    <w:p w14:paraId="0C6F85A4"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 xml:space="preserve">Assists in the fulfillment aspect of a client sponsorship package </w:t>
      </w:r>
    </w:p>
    <w:p w14:paraId="2D669848"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lastRenderedPageBreak/>
        <w:t xml:space="preserve">For example, a team may sell a sponsorship for their “Hawaiian Night”.  As part of the sponsorship package, game operations may be responsible for fulfilling several elements which could include:  </w:t>
      </w:r>
    </w:p>
    <w:p w14:paraId="53ECC25E" w14:textId="77777777" w:rsidR="00DD489B" w:rsidRPr="00BD70E9" w:rsidRDefault="7280B705" w:rsidP="7280B705">
      <w:pPr>
        <w:pStyle w:val="ListParagraph"/>
        <w:numPr>
          <w:ilvl w:val="4"/>
          <w:numId w:val="3"/>
        </w:numPr>
        <w:spacing w:after="0" w:line="240" w:lineRule="auto"/>
        <w:rPr>
          <w:rFonts w:ascii="Arial" w:eastAsia="Arial" w:hAnsi="Arial" w:cs="Arial"/>
        </w:rPr>
      </w:pPr>
      <w:r w:rsidRPr="7280B705">
        <w:rPr>
          <w:rFonts w:ascii="Arial" w:eastAsia="Arial" w:hAnsi="Arial" w:cs="Arial"/>
        </w:rPr>
        <w:t>PA announcements throughout the game announcing “Hawaiian Night”, sponsored by ABC Travel</w:t>
      </w:r>
    </w:p>
    <w:p w14:paraId="3CE9838A" w14:textId="77777777" w:rsidR="00DD489B" w:rsidRPr="00BD70E9" w:rsidRDefault="7280B705" w:rsidP="7280B705">
      <w:pPr>
        <w:pStyle w:val="ListParagraph"/>
        <w:numPr>
          <w:ilvl w:val="4"/>
          <w:numId w:val="3"/>
        </w:numPr>
        <w:spacing w:after="0" w:line="240" w:lineRule="auto"/>
        <w:rPr>
          <w:rFonts w:ascii="Arial" w:eastAsia="Arial" w:hAnsi="Arial" w:cs="Arial"/>
        </w:rPr>
      </w:pPr>
      <w:r w:rsidRPr="7280B705">
        <w:rPr>
          <w:rFonts w:ascii="Arial" w:eastAsia="Arial" w:hAnsi="Arial" w:cs="Arial"/>
        </w:rPr>
        <w:t>A trip to Hawaii giveaway, presented by ABC Travel</w:t>
      </w:r>
    </w:p>
    <w:p w14:paraId="6568147B" w14:textId="77777777" w:rsidR="00DD489B" w:rsidRPr="00BD70E9" w:rsidRDefault="7280B705" w:rsidP="7280B705">
      <w:pPr>
        <w:pStyle w:val="ListParagraph"/>
        <w:numPr>
          <w:ilvl w:val="4"/>
          <w:numId w:val="3"/>
        </w:numPr>
        <w:spacing w:after="0" w:line="240" w:lineRule="auto"/>
        <w:rPr>
          <w:rFonts w:ascii="Arial" w:eastAsia="Arial" w:hAnsi="Arial" w:cs="Arial"/>
        </w:rPr>
      </w:pPr>
      <w:r w:rsidRPr="7280B705">
        <w:rPr>
          <w:rFonts w:ascii="Arial" w:eastAsia="Arial" w:hAnsi="Arial" w:cs="Arial"/>
        </w:rPr>
        <w:t>Special on court promotions</w:t>
      </w:r>
    </w:p>
    <w:p w14:paraId="7DB7CAAE" w14:textId="27B6ECAF" w:rsidR="00424E60" w:rsidRPr="00C510F9" w:rsidRDefault="7280B705" w:rsidP="7280B705">
      <w:pPr>
        <w:pStyle w:val="ListParagraph"/>
        <w:numPr>
          <w:ilvl w:val="4"/>
          <w:numId w:val="3"/>
        </w:numPr>
        <w:spacing w:after="0" w:line="240" w:lineRule="auto"/>
        <w:rPr>
          <w:rFonts w:ascii="Arial" w:eastAsia="Arial" w:hAnsi="Arial" w:cs="Arial"/>
        </w:rPr>
      </w:pPr>
      <w:r w:rsidRPr="7280B705">
        <w:rPr>
          <w:rFonts w:ascii="Arial" w:eastAsia="Arial" w:hAnsi="Arial" w:cs="Arial"/>
        </w:rPr>
        <w:t>Signage</w:t>
      </w:r>
    </w:p>
    <w:p w14:paraId="602C48F0" w14:textId="77777777" w:rsidR="00DD489B" w:rsidRPr="00BD70E9" w:rsidRDefault="7280B705" w:rsidP="7280B705">
      <w:pPr>
        <w:pStyle w:val="ListParagraph"/>
        <w:numPr>
          <w:ilvl w:val="1"/>
          <w:numId w:val="3"/>
        </w:numPr>
        <w:spacing w:after="0" w:line="240" w:lineRule="auto"/>
        <w:rPr>
          <w:rFonts w:ascii="Arial" w:eastAsia="Arial" w:hAnsi="Arial" w:cs="Arial"/>
        </w:rPr>
      </w:pPr>
      <w:r w:rsidRPr="7280B705">
        <w:rPr>
          <w:rFonts w:ascii="Arial" w:eastAsia="Arial" w:hAnsi="Arial" w:cs="Arial"/>
        </w:rPr>
        <w:t>Publicity</w:t>
      </w:r>
    </w:p>
    <w:p w14:paraId="1DF6FD99"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 xml:space="preserve">A successful event will also help generate community “buzz” surrounding the team </w:t>
      </w:r>
    </w:p>
    <w:p w14:paraId="276BAB54" w14:textId="77777777" w:rsidR="00AD35A5"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In addition to talking about the outcome of the game, fans may discuss the entertaining half-time act and the free coupon for a burger they won when the team scored 100 points</w:t>
      </w:r>
    </w:p>
    <w:p w14:paraId="689879B3"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Publicity can be used to help promote future events</w:t>
      </w:r>
    </w:p>
    <w:p w14:paraId="3C81AD1B" w14:textId="01E1B9D8" w:rsidR="00DD489B" w:rsidRPr="0069012D" w:rsidRDefault="1374D655" w:rsidP="7280B705">
      <w:pPr>
        <w:pStyle w:val="ListParagraph"/>
        <w:numPr>
          <w:ilvl w:val="3"/>
          <w:numId w:val="3"/>
        </w:numPr>
        <w:spacing w:after="0" w:line="240" w:lineRule="auto"/>
        <w:rPr>
          <w:rFonts w:ascii="Arial" w:eastAsia="Arial" w:hAnsi="Arial" w:cs="Arial"/>
        </w:rPr>
      </w:pPr>
      <w:r w:rsidRPr="1374D655">
        <w:rPr>
          <w:rFonts w:ascii="Arial" w:eastAsia="Arial" w:hAnsi="Arial" w:cs="Arial"/>
        </w:rPr>
        <w:t xml:space="preserve">The Vancouver Whitecaps (MLS) enjoyed tremendous success with a “dime dog night” event, and later tweeted “10,866 hot dogs consumed tonight for dime dog night! Next one is July 31. #wcaps” </w:t>
      </w:r>
      <w:r w:rsidR="00B07435" w:rsidRPr="1374D655">
        <w:rPr>
          <w:rFonts w:ascii="Arial" w:eastAsia="Arial" w:hAnsi="Arial" w:cs="Arial"/>
        </w:rPr>
        <w:t>to</w:t>
      </w:r>
      <w:r w:rsidRPr="1374D655">
        <w:rPr>
          <w:rFonts w:ascii="Arial" w:eastAsia="Arial" w:hAnsi="Arial" w:cs="Arial"/>
        </w:rPr>
        <w:t xml:space="preserve"> promote a future game</w:t>
      </w:r>
    </w:p>
    <w:p w14:paraId="55DABFEC" w14:textId="3BAA1DDC" w:rsidR="00DD489B" w:rsidRPr="0069012D"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 xml:space="preserve">Special game entertainment promotions are communicated to fans through a variety of channels </w:t>
      </w:r>
    </w:p>
    <w:p w14:paraId="060FEE86" w14:textId="613A31A2" w:rsidR="0041704A" w:rsidRPr="0069012D" w:rsidRDefault="1374D655" w:rsidP="7280B705">
      <w:pPr>
        <w:pStyle w:val="ListParagraph"/>
        <w:numPr>
          <w:ilvl w:val="3"/>
          <w:numId w:val="3"/>
        </w:numPr>
        <w:spacing w:after="0" w:line="240" w:lineRule="auto"/>
        <w:rPr>
          <w:rFonts w:ascii="Arial" w:eastAsia="Arial" w:hAnsi="Arial" w:cs="Arial"/>
        </w:rPr>
      </w:pPr>
      <w:r w:rsidRPr="1374D655">
        <w:rPr>
          <w:rFonts w:ascii="Arial" w:eastAsia="Arial" w:hAnsi="Arial" w:cs="Arial"/>
        </w:rPr>
        <w:t xml:space="preserve">Minor League Baseball’s Charlotte </w:t>
      </w:r>
      <w:proofErr w:type="spellStart"/>
      <w:r w:rsidRPr="1374D655">
        <w:rPr>
          <w:rFonts w:ascii="Arial" w:eastAsia="Arial" w:hAnsi="Arial" w:cs="Arial"/>
        </w:rPr>
        <w:t>StoneCrabs</w:t>
      </w:r>
      <w:proofErr w:type="spellEnd"/>
      <w:r w:rsidRPr="1374D655">
        <w:rPr>
          <w:rFonts w:ascii="Arial" w:eastAsia="Arial" w:hAnsi="Arial" w:cs="Arial"/>
        </w:rPr>
        <w:t xml:space="preserve"> scheduled an appearance from Santa Claus to visit the ballpark and entertain fans for their “Christmas in August” promotion.  The special appearance was communicated via press releases, the team’s advertising and through their social media channels. </w:t>
      </w:r>
      <w:r w:rsidRPr="1374D655">
        <w:rPr>
          <w:rFonts w:ascii="Arial" w:eastAsia="Arial" w:hAnsi="Arial" w:cs="Arial"/>
          <w:vertAlign w:val="superscript"/>
        </w:rPr>
        <w:t>24</w:t>
      </w:r>
    </w:p>
    <w:p w14:paraId="0BDBD35B"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Communications professionals are typically responsible for creating a connection between the team and the media, including the facilitation of access to players and coaches for interviews and providing game notes (statistics, information regarding the opponent etc.) for the media</w:t>
      </w:r>
    </w:p>
    <w:p w14:paraId="0B47F84B" w14:textId="77777777" w:rsidR="00DD489B" w:rsidRPr="00BD70E9" w:rsidRDefault="7280B705" w:rsidP="7280B705">
      <w:pPr>
        <w:pStyle w:val="ListParagraph"/>
        <w:numPr>
          <w:ilvl w:val="1"/>
          <w:numId w:val="3"/>
        </w:numPr>
        <w:spacing w:after="0" w:line="240" w:lineRule="auto"/>
        <w:rPr>
          <w:rFonts w:ascii="Arial" w:eastAsia="Arial" w:hAnsi="Arial" w:cs="Arial"/>
        </w:rPr>
      </w:pPr>
      <w:r w:rsidRPr="7280B705">
        <w:rPr>
          <w:rFonts w:ascii="Arial" w:eastAsia="Arial" w:hAnsi="Arial" w:cs="Arial"/>
        </w:rPr>
        <w:t>Customer Service</w:t>
      </w:r>
    </w:p>
    <w:p w14:paraId="630D0B7E"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Game operations affords organizations an excellent opportunity to effectively serve customers</w:t>
      </w:r>
    </w:p>
    <w:p w14:paraId="067ECE19" w14:textId="77777777" w:rsidR="00DD489B" w:rsidRPr="00BD70E9"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Examples</w:t>
      </w:r>
    </w:p>
    <w:p w14:paraId="49B54915" w14:textId="77777777" w:rsidR="00DD489B" w:rsidRPr="00BD70E9" w:rsidRDefault="1374D655" w:rsidP="7280B705">
      <w:pPr>
        <w:pStyle w:val="ListParagraph"/>
        <w:numPr>
          <w:ilvl w:val="3"/>
          <w:numId w:val="3"/>
        </w:numPr>
        <w:spacing w:after="0" w:line="240" w:lineRule="auto"/>
        <w:rPr>
          <w:rFonts w:ascii="Arial" w:eastAsia="Arial" w:hAnsi="Arial" w:cs="Arial"/>
        </w:rPr>
      </w:pPr>
      <w:r w:rsidRPr="1374D655">
        <w:rPr>
          <w:rFonts w:ascii="Arial" w:eastAsia="Arial" w:hAnsi="Arial" w:cs="Arial"/>
        </w:rPr>
        <w:t>Recognizing long-time season ticket holders on the Jumbotron</w:t>
      </w:r>
    </w:p>
    <w:p w14:paraId="4AC186B7" w14:textId="77777777" w:rsidR="00DD489B" w:rsidRPr="00BD70E9" w:rsidRDefault="00DD489B" w:rsidP="00BD70E9">
      <w:pPr>
        <w:spacing w:after="0" w:line="240" w:lineRule="auto"/>
        <w:rPr>
          <w:rFonts w:ascii="Arial" w:hAnsi="Arial" w:cs="Arial"/>
        </w:rPr>
      </w:pPr>
    </w:p>
    <w:p w14:paraId="44776BF7" w14:textId="18B7C4F9" w:rsidR="0069012D" w:rsidRPr="0069012D" w:rsidRDefault="7280B705" w:rsidP="0069012D">
      <w:pPr>
        <w:contextualSpacing/>
        <w:jc w:val="center"/>
        <w:rPr>
          <w:rFonts w:cs="Arial"/>
          <w:i/>
          <w:sz w:val="26"/>
          <w:szCs w:val="26"/>
        </w:rPr>
      </w:pPr>
      <w:r w:rsidRPr="7280B705">
        <w:rPr>
          <w:b/>
          <w:bCs/>
          <w:i/>
          <w:iCs/>
          <w:sz w:val="26"/>
          <w:szCs w:val="26"/>
        </w:rPr>
        <w:t>* INSTRUCTOR’S NOTE *</w:t>
      </w:r>
    </w:p>
    <w:p w14:paraId="3475C543" w14:textId="77777777" w:rsidR="0069012D" w:rsidRPr="00EB077F" w:rsidRDefault="0069012D" w:rsidP="0069012D">
      <w:pPr>
        <w:contextualSpacing/>
        <w:jc w:val="center"/>
        <w:rPr>
          <w:rFonts w:ascii="Arial" w:hAnsi="Arial" w:cs="Arial"/>
          <w:i/>
        </w:rPr>
      </w:pPr>
      <w:r>
        <w:rPr>
          <w:rFonts w:ascii="Arial" w:hAnsi="Arial"/>
          <w:i/>
          <w:noProof/>
        </w:rPr>
        <w:drawing>
          <wp:inline distT="0" distB="0" distL="0" distR="0" wp14:anchorId="755360D2" wp14:editId="1AB651FA">
            <wp:extent cx="1428750" cy="1428750"/>
            <wp:effectExtent l="0" t="0" r="0" b="0"/>
            <wp:docPr id="6" name="Picture 6"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hrisL:Dropbox:2015-16 UPDATES:coach_clipboard_SEM-playbook.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9169" cy="1429169"/>
                    </a:xfrm>
                    <a:prstGeom prst="rect">
                      <a:avLst/>
                    </a:prstGeom>
                    <a:noFill/>
                    <a:ln>
                      <a:noFill/>
                    </a:ln>
                  </pic:spPr>
                </pic:pic>
              </a:graphicData>
            </a:graphic>
          </wp:inline>
        </w:drawing>
      </w:r>
    </w:p>
    <w:p w14:paraId="5679D99C" w14:textId="5D0C3AB4" w:rsidR="00DD489B" w:rsidRPr="00BE13E4" w:rsidRDefault="1374D655" w:rsidP="0069012D">
      <w:pPr>
        <w:spacing w:after="0" w:line="240" w:lineRule="auto"/>
        <w:rPr>
          <w:i/>
          <w:iCs/>
          <w:color w:val="C00000"/>
          <w:sz w:val="24"/>
          <w:szCs w:val="24"/>
        </w:rPr>
      </w:pPr>
      <w:r w:rsidRPr="00BE13E4">
        <w:rPr>
          <w:i/>
          <w:iCs/>
          <w:color w:val="C00000"/>
          <w:sz w:val="24"/>
          <w:szCs w:val="24"/>
        </w:rPr>
        <w:t xml:space="preserve">The use of the word “jumbotron” provides an excellent branding example…Jumbotrons are </w:t>
      </w:r>
      <w:proofErr w:type="gramStart"/>
      <w:r w:rsidRPr="00BE13E4">
        <w:rPr>
          <w:i/>
          <w:iCs/>
          <w:color w:val="C00000"/>
          <w:sz w:val="24"/>
          <w:szCs w:val="24"/>
        </w:rPr>
        <w:t>actually manufactured</w:t>
      </w:r>
      <w:proofErr w:type="gramEnd"/>
      <w:r w:rsidRPr="00BE13E4">
        <w:rPr>
          <w:i/>
          <w:iCs/>
          <w:color w:val="C00000"/>
          <w:sz w:val="24"/>
          <w:szCs w:val="24"/>
        </w:rPr>
        <w:t xml:space="preserve"> by Sony, although the term is synonymous among sports fans as a scoreboard type apparatus within stadiums and other facilities.</w:t>
      </w:r>
    </w:p>
    <w:p w14:paraId="6E8D9207" w14:textId="77777777" w:rsidR="008B15AE" w:rsidRPr="0069012D" w:rsidRDefault="008B15AE" w:rsidP="0069012D">
      <w:pPr>
        <w:spacing w:after="0" w:line="240" w:lineRule="auto"/>
        <w:rPr>
          <w:rFonts w:ascii="Arial" w:hAnsi="Arial" w:cs="Arial"/>
          <w:i/>
          <w:color w:val="FF0000"/>
        </w:rPr>
      </w:pPr>
    </w:p>
    <w:p w14:paraId="1B9E0792" w14:textId="77777777" w:rsidR="00DD489B" w:rsidRPr="00BD70E9"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t>Birthday greetings to season ticket holders over the PA</w:t>
      </w:r>
    </w:p>
    <w:p w14:paraId="591FD68F" w14:textId="1F1C5E1B" w:rsidR="00CA36FC" w:rsidRPr="00B07435" w:rsidRDefault="7280B705" w:rsidP="00CA36FC">
      <w:pPr>
        <w:pStyle w:val="ListParagraph"/>
        <w:numPr>
          <w:ilvl w:val="3"/>
          <w:numId w:val="3"/>
        </w:numPr>
        <w:spacing w:after="0" w:line="240" w:lineRule="auto"/>
        <w:rPr>
          <w:rFonts w:ascii="Arial" w:eastAsia="Arial" w:hAnsi="Arial" w:cs="Arial"/>
        </w:rPr>
      </w:pPr>
      <w:r w:rsidRPr="7280B705">
        <w:rPr>
          <w:rFonts w:ascii="Arial" w:eastAsia="Arial" w:hAnsi="Arial" w:cs="Arial"/>
        </w:rPr>
        <w:t>Special congratulatory announcements on the scoreboard</w:t>
      </w:r>
    </w:p>
    <w:p w14:paraId="2EF79952" w14:textId="77777777" w:rsidR="00DD489B" w:rsidRPr="00305643" w:rsidRDefault="7280B705" w:rsidP="7280B705">
      <w:pPr>
        <w:pStyle w:val="ListParagraph"/>
        <w:numPr>
          <w:ilvl w:val="2"/>
          <w:numId w:val="3"/>
        </w:numPr>
        <w:spacing w:after="0" w:line="240" w:lineRule="auto"/>
        <w:rPr>
          <w:rFonts w:ascii="Arial" w:eastAsia="Arial" w:hAnsi="Arial" w:cs="Arial"/>
        </w:rPr>
      </w:pPr>
      <w:r w:rsidRPr="7280B705">
        <w:rPr>
          <w:rFonts w:ascii="Arial" w:eastAsia="Arial" w:hAnsi="Arial" w:cs="Arial"/>
        </w:rPr>
        <w:t>Ultimately, customer service is about retention and keeping fans coming back for more</w:t>
      </w:r>
    </w:p>
    <w:p w14:paraId="6BC1ABAA" w14:textId="77777777" w:rsidR="00DD489B" w:rsidRPr="00305643" w:rsidRDefault="7280B705" w:rsidP="7280B705">
      <w:pPr>
        <w:pStyle w:val="ListParagraph"/>
        <w:numPr>
          <w:ilvl w:val="3"/>
          <w:numId w:val="3"/>
        </w:numPr>
        <w:spacing w:after="0" w:line="240" w:lineRule="auto"/>
        <w:rPr>
          <w:rFonts w:ascii="Arial" w:eastAsia="Arial" w:hAnsi="Arial" w:cs="Arial"/>
        </w:rPr>
      </w:pPr>
      <w:r w:rsidRPr="7280B705">
        <w:rPr>
          <w:rFonts w:ascii="Arial" w:eastAsia="Arial" w:hAnsi="Arial" w:cs="Arial"/>
        </w:rPr>
        <w:lastRenderedPageBreak/>
        <w:t xml:space="preserve">To achieve a high level of retention, game operations and entertainment staff must understand fan tastes and distastes, game situations and the atmosphere of the event as whole </w:t>
      </w:r>
      <w:proofErr w:type="gramStart"/>
      <w:r w:rsidRPr="7280B705">
        <w:rPr>
          <w:rFonts w:ascii="Arial" w:eastAsia="Arial" w:hAnsi="Arial" w:cs="Arial"/>
        </w:rPr>
        <w:t>in an effort to</w:t>
      </w:r>
      <w:proofErr w:type="gramEnd"/>
      <w:r w:rsidRPr="7280B705">
        <w:rPr>
          <w:rFonts w:ascii="Arial" w:eastAsia="Arial" w:hAnsi="Arial" w:cs="Arial"/>
        </w:rPr>
        <w:t xml:space="preserve"> help fans to enjoy the game or event experience in its entirety</w:t>
      </w:r>
    </w:p>
    <w:p w14:paraId="7FE38088" w14:textId="77777777" w:rsidR="00DD489B" w:rsidRPr="00305643" w:rsidRDefault="7280B705" w:rsidP="7280B705">
      <w:pPr>
        <w:pStyle w:val="ListParagraph"/>
        <w:numPr>
          <w:ilvl w:val="4"/>
          <w:numId w:val="3"/>
        </w:numPr>
        <w:spacing w:after="0" w:line="240" w:lineRule="auto"/>
        <w:rPr>
          <w:rFonts w:ascii="Arial" w:eastAsia="Arial" w:hAnsi="Arial" w:cs="Arial"/>
        </w:rPr>
      </w:pPr>
      <w:r w:rsidRPr="7280B705">
        <w:rPr>
          <w:rFonts w:ascii="Arial" w:eastAsia="Arial" w:hAnsi="Arial" w:cs="Arial"/>
        </w:rPr>
        <w:t>The Pittsburgh Pirates' producer and director of in-game entertainment explains the music selection being played during at games at PNC Park:  “</w:t>
      </w:r>
      <w:r w:rsidRPr="7280B705">
        <w:rPr>
          <w:rFonts w:ascii="Arial" w:eastAsia="Arial" w:hAnsi="Arial" w:cs="Arial"/>
          <w:i/>
          <w:iCs/>
        </w:rPr>
        <w:t>We always try to have one or two very contemporary songs -- something on the iTunes most-downloaded list, something in the Top 10.  Then, one or two good rock songs from the '80s or '90s.  One or two classic rock songs -- this is Pittsburgh; everyone loves the classic rock -- and one or two oldies.  We try to cover all the bases -- no pun intended</w:t>
      </w:r>
      <w:r w:rsidRPr="7280B705">
        <w:rPr>
          <w:rFonts w:ascii="Arial" w:eastAsia="Arial" w:hAnsi="Arial" w:cs="Arial"/>
        </w:rPr>
        <w:t xml:space="preserve">.” </w:t>
      </w:r>
      <w:r w:rsidRPr="7280B705">
        <w:rPr>
          <w:rFonts w:ascii="Arial" w:eastAsia="Arial" w:hAnsi="Arial" w:cs="Arial"/>
          <w:vertAlign w:val="superscript"/>
        </w:rPr>
        <w:t>25</w:t>
      </w:r>
      <w:r w:rsidRPr="7280B705">
        <w:rPr>
          <w:rFonts w:ascii="Arial" w:eastAsia="Arial" w:hAnsi="Arial" w:cs="Arial"/>
        </w:rPr>
        <w:t xml:space="preserve"> </w:t>
      </w:r>
    </w:p>
    <w:p w14:paraId="55C6D146" w14:textId="77777777" w:rsidR="00DD489B" w:rsidRPr="00943B3C" w:rsidRDefault="00DD489B" w:rsidP="00DD489B">
      <w:pPr>
        <w:spacing w:after="0" w:line="240" w:lineRule="auto"/>
      </w:pPr>
    </w:p>
    <w:p w14:paraId="2C4D2CE5" w14:textId="77777777" w:rsidR="00DD489B" w:rsidRDefault="00DD489B" w:rsidP="0020788C">
      <w:pPr>
        <w:spacing w:after="0" w:line="240" w:lineRule="auto"/>
        <w:rPr>
          <w:rFonts w:ascii="Georgia" w:hAnsi="Georgia"/>
          <w:b/>
          <w:color w:val="003366"/>
          <w:sz w:val="28"/>
          <w:szCs w:val="28"/>
        </w:rPr>
      </w:pPr>
    </w:p>
    <w:p w14:paraId="27C02010" w14:textId="77777777" w:rsidR="00DD489B" w:rsidRDefault="7280B705" w:rsidP="0020788C">
      <w:pPr>
        <w:spacing w:after="0" w:line="240" w:lineRule="auto"/>
        <w:rPr>
          <w:rFonts w:ascii="Georgia" w:hAnsi="Georgia"/>
          <w:b/>
          <w:color w:val="003366"/>
          <w:sz w:val="28"/>
          <w:szCs w:val="28"/>
        </w:rPr>
      </w:pPr>
      <w:r w:rsidRPr="7280B705">
        <w:rPr>
          <w:rFonts w:ascii="Georgia" w:eastAsia="Georgia" w:hAnsi="Georgia" w:cs="Georgia"/>
          <w:b/>
          <w:bCs/>
          <w:color w:val="003366"/>
          <w:sz w:val="28"/>
          <w:szCs w:val="28"/>
        </w:rPr>
        <w:t>Unit 10 Key Terms Defined:</w:t>
      </w:r>
    </w:p>
    <w:p w14:paraId="109ADB9C" w14:textId="77777777" w:rsidR="00DD489B" w:rsidRPr="00436FD7" w:rsidRDefault="00DD489B" w:rsidP="0020788C">
      <w:pPr>
        <w:spacing w:after="0" w:line="240" w:lineRule="auto"/>
        <w:rPr>
          <w:rFonts w:ascii="Arial" w:hAnsi="Arial" w:cs="Arial"/>
          <w:b/>
        </w:rPr>
      </w:pPr>
      <w:r w:rsidRPr="000B5EF6">
        <w:rPr>
          <w:rFonts w:ascii="Arial" w:hAnsi="Arial" w:cs="Arial"/>
          <w:b/>
        </w:rPr>
        <w:tab/>
      </w:r>
      <w:r w:rsidRPr="000B5EF6">
        <w:rPr>
          <w:rFonts w:ascii="Arial" w:hAnsi="Arial" w:cs="Arial"/>
          <w:b/>
        </w:rPr>
        <w:tab/>
      </w:r>
    </w:p>
    <w:p w14:paraId="1FE7A253" w14:textId="77777777" w:rsidR="00DD489B" w:rsidRPr="00780E30" w:rsidRDefault="7280B705" w:rsidP="0020788C">
      <w:pPr>
        <w:spacing w:after="0" w:line="240" w:lineRule="auto"/>
        <w:rPr>
          <w:rFonts w:ascii="Arial" w:hAnsi="Arial" w:cs="Arial"/>
          <w:b/>
          <w:sz w:val="20"/>
          <w:szCs w:val="20"/>
        </w:rPr>
      </w:pPr>
      <w:r w:rsidRPr="7280B705">
        <w:rPr>
          <w:rFonts w:ascii="Arial" w:eastAsia="Arial" w:hAnsi="Arial" w:cs="Arial"/>
          <w:b/>
          <w:bCs/>
          <w:sz w:val="20"/>
          <w:szCs w:val="20"/>
        </w:rPr>
        <w:t xml:space="preserve">Game Attractiveness: </w:t>
      </w:r>
      <w:r w:rsidRPr="7280B705">
        <w:rPr>
          <w:rFonts w:ascii="Arial" w:eastAsia="Arial" w:hAnsi="Arial" w:cs="Arial"/>
          <w:sz w:val="20"/>
          <w:szCs w:val="20"/>
        </w:rPr>
        <w:t xml:space="preserve"> Game attractiveness refers to the customer’s perception of the event as a whole</w:t>
      </w:r>
    </w:p>
    <w:p w14:paraId="144B1BE7" w14:textId="77777777" w:rsidR="00DD489B" w:rsidRDefault="7280B705" w:rsidP="0020788C">
      <w:pPr>
        <w:spacing w:after="0" w:line="240" w:lineRule="auto"/>
        <w:rPr>
          <w:rFonts w:ascii="Arial" w:hAnsi="Arial" w:cs="Arial"/>
          <w:sz w:val="20"/>
          <w:szCs w:val="20"/>
        </w:rPr>
      </w:pPr>
      <w:r w:rsidRPr="7280B705">
        <w:rPr>
          <w:rFonts w:ascii="Arial" w:eastAsia="Arial" w:hAnsi="Arial" w:cs="Arial"/>
          <w:b/>
          <w:bCs/>
          <w:sz w:val="20"/>
          <w:szCs w:val="20"/>
        </w:rPr>
        <w:t xml:space="preserve">Game Operations: </w:t>
      </w:r>
      <w:r w:rsidRPr="7280B705">
        <w:rPr>
          <w:rFonts w:ascii="Arial" w:eastAsia="Arial" w:hAnsi="Arial" w:cs="Arial"/>
          <w:sz w:val="20"/>
          <w:szCs w:val="20"/>
        </w:rPr>
        <w:t xml:space="preserve">The planning, organization and execution of game production, presentation, </w:t>
      </w:r>
      <w:proofErr w:type="gramStart"/>
      <w:r w:rsidRPr="7280B705">
        <w:rPr>
          <w:rFonts w:ascii="Arial" w:eastAsia="Arial" w:hAnsi="Arial" w:cs="Arial"/>
          <w:sz w:val="20"/>
          <w:szCs w:val="20"/>
        </w:rPr>
        <w:t>entertainment</w:t>
      </w:r>
      <w:proofErr w:type="gramEnd"/>
      <w:r w:rsidRPr="7280B705">
        <w:rPr>
          <w:rFonts w:ascii="Arial" w:eastAsia="Arial" w:hAnsi="Arial" w:cs="Arial"/>
          <w:sz w:val="20"/>
          <w:szCs w:val="20"/>
        </w:rPr>
        <w:t xml:space="preserve"> and promotion</w:t>
      </w:r>
    </w:p>
    <w:p w14:paraId="207A26EA" w14:textId="77777777" w:rsidR="00DD489B" w:rsidRPr="00F65FE6" w:rsidRDefault="00DD489B" w:rsidP="0020788C">
      <w:pPr>
        <w:spacing w:after="0" w:line="240" w:lineRule="auto"/>
        <w:rPr>
          <w:rFonts w:ascii="Arial" w:hAnsi="Arial" w:cs="Arial"/>
          <w:b/>
          <w:sz w:val="20"/>
          <w:szCs w:val="20"/>
        </w:rPr>
      </w:pPr>
      <w:r w:rsidRPr="00F65FE6">
        <w:rPr>
          <w:rFonts w:ascii="Arial" w:hAnsi="Arial" w:cs="Arial"/>
          <w:b/>
          <w:sz w:val="20"/>
          <w:szCs w:val="20"/>
        </w:rPr>
        <w:tab/>
      </w:r>
      <w:r w:rsidRPr="00F65FE6">
        <w:rPr>
          <w:rFonts w:ascii="Arial" w:hAnsi="Arial" w:cs="Arial"/>
          <w:b/>
          <w:sz w:val="20"/>
          <w:szCs w:val="20"/>
        </w:rPr>
        <w:tab/>
      </w:r>
      <w:r w:rsidRPr="00F65FE6">
        <w:rPr>
          <w:rFonts w:ascii="Arial" w:hAnsi="Arial" w:cs="Arial"/>
          <w:b/>
          <w:sz w:val="20"/>
          <w:szCs w:val="20"/>
        </w:rPr>
        <w:tab/>
      </w:r>
      <w:r w:rsidRPr="00F65FE6">
        <w:rPr>
          <w:rFonts w:ascii="Arial" w:hAnsi="Arial" w:cs="Arial"/>
          <w:b/>
          <w:sz w:val="20"/>
          <w:szCs w:val="20"/>
        </w:rPr>
        <w:tab/>
      </w:r>
      <w:r w:rsidRPr="00F65FE6">
        <w:rPr>
          <w:rFonts w:ascii="Arial" w:hAnsi="Arial" w:cs="Arial"/>
          <w:b/>
          <w:sz w:val="20"/>
          <w:szCs w:val="20"/>
        </w:rPr>
        <w:tab/>
      </w:r>
      <w:r w:rsidRPr="00F65FE6">
        <w:rPr>
          <w:rFonts w:ascii="Arial" w:hAnsi="Arial" w:cs="Arial"/>
          <w:b/>
          <w:sz w:val="20"/>
          <w:szCs w:val="20"/>
        </w:rPr>
        <w:tab/>
      </w:r>
      <w:r w:rsidRPr="00F65FE6">
        <w:rPr>
          <w:rFonts w:ascii="Arial" w:hAnsi="Arial" w:cs="Arial"/>
          <w:b/>
          <w:sz w:val="20"/>
          <w:szCs w:val="20"/>
        </w:rPr>
        <w:tab/>
      </w:r>
      <w:r w:rsidRPr="00F65FE6">
        <w:rPr>
          <w:rFonts w:ascii="Arial" w:hAnsi="Arial" w:cs="Arial"/>
          <w:b/>
          <w:sz w:val="20"/>
          <w:szCs w:val="20"/>
        </w:rPr>
        <w:tab/>
      </w:r>
    </w:p>
    <w:p w14:paraId="1DEB89AA" w14:textId="67E7FA5C" w:rsidR="00DD489B" w:rsidRDefault="00DD489B" w:rsidP="0069012D">
      <w:pPr>
        <w:spacing w:after="0" w:line="240" w:lineRule="auto"/>
        <w:rPr>
          <w:rFonts w:ascii="Arial" w:hAnsi="Arial" w:cs="Arial"/>
          <w:b/>
          <w:sz w:val="20"/>
          <w:szCs w:val="20"/>
        </w:rPr>
      </w:pPr>
    </w:p>
    <w:p w14:paraId="497C8419" w14:textId="77777777" w:rsidR="008616C1" w:rsidRPr="0069012D" w:rsidRDefault="008616C1" w:rsidP="0069012D">
      <w:pPr>
        <w:spacing w:after="0" w:line="240" w:lineRule="auto"/>
        <w:rPr>
          <w:rFonts w:ascii="Arial" w:hAnsi="Arial" w:cs="Arial"/>
          <w:b/>
          <w:sz w:val="20"/>
          <w:szCs w:val="20"/>
        </w:rPr>
      </w:pPr>
    </w:p>
    <w:p w14:paraId="700D0736" w14:textId="77777777" w:rsidR="00DD489B" w:rsidRPr="0069012D" w:rsidRDefault="7280B705" w:rsidP="00DD489B">
      <w:pPr>
        <w:rPr>
          <w:rFonts w:ascii="Arial" w:hAnsi="Arial" w:cs="Arial"/>
          <w:b/>
          <w:sz w:val="24"/>
          <w:szCs w:val="24"/>
          <w:u w:val="single"/>
        </w:rPr>
      </w:pPr>
      <w:r w:rsidRPr="7280B705">
        <w:rPr>
          <w:rFonts w:ascii="Georgia" w:eastAsia="Georgia" w:hAnsi="Georgia" w:cs="Georgia"/>
          <w:b/>
          <w:bCs/>
          <w:color w:val="003366"/>
          <w:sz w:val="24"/>
          <w:szCs w:val="24"/>
          <w:u w:val="single"/>
        </w:rPr>
        <w:t>Unit 10 References &amp; Resources:</w:t>
      </w:r>
    </w:p>
    <w:p w14:paraId="3EDA9542" w14:textId="3F624E16" w:rsidR="00DD489B" w:rsidRPr="004F70A7" w:rsidRDefault="7280B705" w:rsidP="0020788C">
      <w:pPr>
        <w:spacing w:after="0" w:line="240" w:lineRule="auto"/>
        <w:rPr>
          <w:rFonts w:ascii="Arial" w:hAnsi="Arial" w:cs="Arial"/>
          <w:b/>
          <w:u w:val="single"/>
        </w:rPr>
      </w:pPr>
      <w:r w:rsidRPr="7280B705">
        <w:rPr>
          <w:rFonts w:ascii="Verdana" w:eastAsia="Verdana" w:hAnsi="Verdana" w:cs="Verdana"/>
          <w:sz w:val="16"/>
          <w:szCs w:val="16"/>
        </w:rPr>
        <w:t xml:space="preserve">1) </w:t>
      </w:r>
      <w:r w:rsidR="002B7432" w:rsidRPr="002B7432">
        <w:rPr>
          <w:rFonts w:ascii="Verdana" w:eastAsia="Verdana" w:hAnsi="Verdana" w:cs="Verdana"/>
          <w:sz w:val="16"/>
          <w:szCs w:val="16"/>
        </w:rPr>
        <w:t>http://www.bizjournals.com/atlanta/news/2016/08/03/braves-reveal-delayed-game-times-to-ease-traffic.html?ana=RSS%26s=</w:t>
      </w:r>
      <w:r w:rsidR="002B7432" w:rsidRPr="004F70A7">
        <w:rPr>
          <w:rFonts w:ascii="Verdana" w:eastAsia="Verdana" w:hAnsi="Verdana" w:cs="Verdana"/>
          <w:sz w:val="16"/>
          <w:szCs w:val="16"/>
        </w:rPr>
        <w:t>article_search</w:t>
      </w:r>
    </w:p>
    <w:p w14:paraId="629CDB84" w14:textId="77777777" w:rsidR="00DD489B" w:rsidRPr="004F70A7" w:rsidRDefault="7280B705" w:rsidP="0020788C">
      <w:pPr>
        <w:spacing w:after="0" w:line="240" w:lineRule="auto"/>
        <w:rPr>
          <w:rFonts w:ascii="Verdana" w:hAnsi="Verdana"/>
          <w:sz w:val="16"/>
          <w:szCs w:val="16"/>
        </w:rPr>
      </w:pPr>
      <w:r w:rsidRPr="004F70A7">
        <w:rPr>
          <w:rFonts w:ascii="Verdana" w:eastAsia="Verdana" w:hAnsi="Verdana" w:cs="Verdana"/>
          <w:sz w:val="16"/>
          <w:szCs w:val="16"/>
        </w:rPr>
        <w:t>2) http://www.usatoday.com/sports/motor/nascar/2011-07-11-kentucky-speedway-traffic_n.htm</w:t>
      </w:r>
    </w:p>
    <w:p w14:paraId="369E4F4A" w14:textId="1954C7EB" w:rsidR="00DD489B" w:rsidRPr="004F70A7" w:rsidRDefault="7280B705" w:rsidP="0020788C">
      <w:pPr>
        <w:spacing w:after="0" w:line="240" w:lineRule="auto"/>
        <w:rPr>
          <w:rFonts w:ascii="Verdana" w:hAnsi="Verdana"/>
          <w:sz w:val="16"/>
          <w:szCs w:val="16"/>
        </w:rPr>
      </w:pPr>
      <w:r w:rsidRPr="004F70A7">
        <w:rPr>
          <w:rFonts w:ascii="Verdana" w:eastAsia="Verdana" w:hAnsi="Verdana" w:cs="Verdana"/>
          <w:sz w:val="16"/>
          <w:szCs w:val="16"/>
        </w:rPr>
        <w:t xml:space="preserve">3) </w:t>
      </w:r>
      <w:r w:rsidR="008E10CD" w:rsidRPr="004F70A7">
        <w:rPr>
          <w:rFonts w:ascii="Verdana" w:eastAsia="Verdana" w:hAnsi="Verdana" w:cs="Verdana"/>
          <w:sz w:val="16"/>
          <w:szCs w:val="16"/>
        </w:rPr>
        <w:t>www.myajc.com/news/local/commuters...braves.../TOwgGWCPeR1YYrTpTKlcBN/</w:t>
      </w:r>
    </w:p>
    <w:p w14:paraId="725498C8" w14:textId="77777777" w:rsidR="00DD489B" w:rsidRPr="0069012D" w:rsidRDefault="7280B705" w:rsidP="0020788C">
      <w:pPr>
        <w:spacing w:after="0" w:line="240" w:lineRule="auto"/>
        <w:rPr>
          <w:rFonts w:ascii="Verdana" w:hAnsi="Verdana"/>
          <w:sz w:val="16"/>
          <w:szCs w:val="16"/>
        </w:rPr>
      </w:pPr>
      <w:r w:rsidRPr="004F70A7">
        <w:rPr>
          <w:rFonts w:ascii="Verdana" w:eastAsia="Verdana" w:hAnsi="Verdana" w:cs="Verdana"/>
          <w:sz w:val="16"/>
          <w:szCs w:val="16"/>
        </w:rPr>
        <w:t>4) http://www.sportsbusinessdaily</w:t>
      </w:r>
      <w:r w:rsidRPr="7280B705">
        <w:rPr>
          <w:rFonts w:ascii="Verdana" w:eastAsia="Verdana" w:hAnsi="Verdana" w:cs="Verdana"/>
          <w:sz w:val="16"/>
          <w:szCs w:val="16"/>
        </w:rPr>
        <w:t>.com/Journal/Issues/2010/10/20101011/SBJ-In-Depth/Park-It.aspx</w:t>
      </w:r>
    </w:p>
    <w:p w14:paraId="327614C3"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5) http://www.nytimes.com/2012/05/23/nyregion/barclays-center-traffic-plan-cuts-parking-spots.html</w:t>
      </w:r>
    </w:p>
    <w:p w14:paraId="77074A16"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6) http://cqresearcherblog.blogspot.com/2010/01/should-nfl-do-more-to-control-crowd.html</w:t>
      </w:r>
    </w:p>
    <w:p w14:paraId="6DB2389B"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7) http://sports.espn.go.com/espn/otl/news/story?id=460317</w:t>
      </w:r>
    </w:p>
    <w:p w14:paraId="69329402"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8) http://www.nascar.com/2010/news/business/07/20/lvms.smartphone.app/index.html</w:t>
      </w:r>
    </w:p>
    <w:p w14:paraId="5464FAC0" w14:textId="77777777" w:rsidR="00BB696E"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9) http://www.baylorbears.com/sports/m-footbl/spec-rel/081814aab.html</w:t>
      </w:r>
    </w:p>
    <w:p w14:paraId="40F4726A"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10) http://www.marketwatch.com/story/american-express-to-enhance-fan-experience-with-interactive-technology-at-the-2010-us-open-at-pebble-beach-2010-06-08</w:t>
      </w:r>
    </w:p>
    <w:p w14:paraId="7CD61E1A"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11) http://www.sportsbusinessdaily.com/Journal/Issues/2011/06/20/Marketing-and-Sponsorship/RBS-USGA.aspx?hl=course%20curator&amp;sc=0</w:t>
      </w:r>
    </w:p>
    <w:p w14:paraId="3D4DC43B"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12) http://weareaustin.com/fulltext?nxd_id=78195</w:t>
      </w:r>
    </w:p>
    <w:p w14:paraId="6B6DDDC7" w14:textId="77777777" w:rsidR="00202BE3"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 xml:space="preserve">13) http://sports-forum.com/news/?article_id=569 </w:t>
      </w:r>
    </w:p>
    <w:p w14:paraId="70E20D08" w14:textId="47CD8D2C"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 xml:space="preserve">14) </w:t>
      </w:r>
      <w:r w:rsidR="00450CB8" w:rsidRPr="00450CB8">
        <w:rPr>
          <w:rFonts w:ascii="Verdana" w:eastAsia="Verdana" w:hAnsi="Verdana" w:cs="Verdana"/>
          <w:sz w:val="16"/>
          <w:szCs w:val="16"/>
        </w:rPr>
        <w:t>https://bearinsider.com/s/1469/bears-introduce-new-football-ticket-plan</w:t>
      </w:r>
    </w:p>
    <w:p w14:paraId="2B1AE1EB"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15) http://online.wsj.com/article/NA_WSJ_PUB:SB125271416817105157.html</w:t>
      </w:r>
    </w:p>
    <w:p w14:paraId="4159D182"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16) http://www.huffingtonpost.com/paula-duffy/dodgers-tailgating-ban-a_b_539017.html</w:t>
      </w:r>
    </w:p>
    <w:p w14:paraId="2DC7399A"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 xml:space="preserve">17) http://www.boston.com/sports/hockey/bruins/articles/2011/06/05/garden_fans_on_the_money  </w:t>
      </w:r>
    </w:p>
    <w:p w14:paraId="5F7BB6AE" w14:textId="3EB90551" w:rsidR="00450CB8" w:rsidRDefault="7280B705" w:rsidP="0020788C">
      <w:pPr>
        <w:spacing w:after="0" w:line="240" w:lineRule="auto"/>
        <w:rPr>
          <w:rFonts w:ascii="Verdana" w:eastAsia="Verdana" w:hAnsi="Verdana" w:cs="Verdana"/>
          <w:sz w:val="16"/>
          <w:szCs w:val="16"/>
        </w:rPr>
      </w:pPr>
      <w:r w:rsidRPr="7280B705">
        <w:rPr>
          <w:rFonts w:ascii="Verdana" w:eastAsia="Verdana" w:hAnsi="Verdana" w:cs="Verdana"/>
          <w:sz w:val="16"/>
          <w:szCs w:val="16"/>
        </w:rPr>
        <w:t xml:space="preserve">18) </w:t>
      </w:r>
      <w:r w:rsidR="00450CB8" w:rsidRPr="00450CB8">
        <w:rPr>
          <w:rFonts w:ascii="Verdana" w:eastAsia="Verdana" w:hAnsi="Verdana" w:cs="Verdana"/>
          <w:sz w:val="16"/>
          <w:szCs w:val="16"/>
        </w:rPr>
        <w:t>https://www.sportsbusinessdaily.com/Journal/Issues/2019/07/08/In-Depth/Delaware-North.aspx</w:t>
      </w:r>
    </w:p>
    <w:p w14:paraId="55A83B93" w14:textId="3E7311B9"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19) http://content.usatoday.com/communities/gameon/post/2011/08/49ers-giants-raiders-tell-us-has-stadium-violence-made-you-more-wary-about-going-to-a-game/1</w:t>
      </w:r>
    </w:p>
    <w:p w14:paraId="32026705"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20) http://cqresearcherblog.blogspot.com/2010/01/should-nfl-do-more-to-control-crowd.html</w:t>
      </w:r>
    </w:p>
    <w:p w14:paraId="213704E2"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21) http://www.boston.com/sports/baseball/redsox/articles/2004/07/27/now_ithat146si_entertainment</w:t>
      </w:r>
    </w:p>
    <w:p w14:paraId="56C31250" w14:textId="77777777"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22)</w:t>
      </w:r>
      <w:r w:rsidRPr="7280B705">
        <w:rPr>
          <w:rFonts w:ascii="Verdana" w:eastAsia="Verdana" w:hAnsi="Verdana" w:cs="Verdana"/>
          <w:i/>
          <w:iCs/>
          <w:sz w:val="16"/>
          <w:szCs w:val="16"/>
        </w:rPr>
        <w:t xml:space="preserve"> Sports Marketing: A Strategic Perspective</w:t>
      </w:r>
      <w:r w:rsidRPr="7280B705">
        <w:rPr>
          <w:rFonts w:ascii="Verdana" w:eastAsia="Verdana" w:hAnsi="Verdana" w:cs="Verdana"/>
          <w:sz w:val="16"/>
          <w:szCs w:val="16"/>
        </w:rPr>
        <w:t>, M. Shank, p. 178</w:t>
      </w:r>
    </w:p>
    <w:p w14:paraId="14A27A74" w14:textId="77777777" w:rsidR="00EE6E0D" w:rsidRPr="0069012D" w:rsidRDefault="7280B705" w:rsidP="00EE6E0D">
      <w:pPr>
        <w:spacing w:after="0" w:line="240" w:lineRule="auto"/>
        <w:rPr>
          <w:rFonts w:ascii="Verdana" w:hAnsi="Verdana"/>
          <w:sz w:val="16"/>
          <w:szCs w:val="16"/>
        </w:rPr>
      </w:pPr>
      <w:r w:rsidRPr="7280B705">
        <w:rPr>
          <w:rFonts w:ascii="Verdana" w:eastAsia="Verdana" w:hAnsi="Verdana" w:cs="Verdana"/>
          <w:sz w:val="16"/>
          <w:szCs w:val="16"/>
        </w:rPr>
        <w:t>23) http://www.sportsbusinessdaily.com/Journal/Issues/2013/07/22/Franchises/Mascots.aspx</w:t>
      </w:r>
    </w:p>
    <w:p w14:paraId="3840837E" w14:textId="39C5B87D" w:rsidR="00DD489B" w:rsidRPr="0069012D" w:rsidRDefault="7280B705" w:rsidP="0020788C">
      <w:pPr>
        <w:spacing w:after="0" w:line="240" w:lineRule="auto"/>
        <w:rPr>
          <w:rFonts w:ascii="Verdana" w:hAnsi="Verdana"/>
          <w:sz w:val="16"/>
          <w:szCs w:val="16"/>
        </w:rPr>
      </w:pPr>
      <w:r w:rsidRPr="7280B705">
        <w:rPr>
          <w:rFonts w:ascii="Verdana" w:eastAsia="Verdana" w:hAnsi="Verdana" w:cs="Verdana"/>
          <w:sz w:val="16"/>
          <w:szCs w:val="16"/>
        </w:rPr>
        <w:t>24) https://www.facebook.com/charlottestonecrabs</w:t>
      </w:r>
    </w:p>
    <w:p w14:paraId="03226B22" w14:textId="171DFCC5" w:rsidR="00DD489B" w:rsidRDefault="7280B705" w:rsidP="0069012D">
      <w:pPr>
        <w:spacing w:after="0" w:line="240" w:lineRule="auto"/>
        <w:rPr>
          <w:rFonts w:ascii="Verdana" w:eastAsia="Verdana" w:hAnsi="Verdana" w:cs="Verdana"/>
          <w:sz w:val="16"/>
          <w:szCs w:val="16"/>
        </w:rPr>
      </w:pPr>
      <w:r w:rsidRPr="7280B705">
        <w:rPr>
          <w:rFonts w:ascii="Verdana" w:eastAsia="Verdana" w:hAnsi="Verdana" w:cs="Verdana"/>
          <w:sz w:val="16"/>
          <w:szCs w:val="16"/>
        </w:rPr>
        <w:t xml:space="preserve">25) </w:t>
      </w:r>
      <w:r w:rsidR="00CA36FC" w:rsidRPr="00CA36FC">
        <w:rPr>
          <w:rFonts w:ascii="Verdana" w:eastAsia="Verdana" w:hAnsi="Verdana" w:cs="Verdana"/>
          <w:sz w:val="16"/>
          <w:szCs w:val="16"/>
        </w:rPr>
        <w:t>http://www.pittsburghlive.com/x/pittsburghtrib/ae/s_613676.html</w:t>
      </w:r>
    </w:p>
    <w:p w14:paraId="3E649557" w14:textId="77777777" w:rsidR="00CA36FC" w:rsidRDefault="00CA36FC" w:rsidP="0069012D">
      <w:pPr>
        <w:spacing w:after="0" w:line="240" w:lineRule="auto"/>
        <w:rPr>
          <w:rFonts w:ascii="Verdana" w:eastAsia="Verdana" w:hAnsi="Verdana" w:cs="Verdana"/>
          <w:sz w:val="16"/>
          <w:szCs w:val="16"/>
        </w:rPr>
      </w:pPr>
    </w:p>
    <w:p w14:paraId="7476C5DD" w14:textId="48E48368" w:rsidR="00CA36FC" w:rsidRDefault="00CA36FC" w:rsidP="0069012D">
      <w:pPr>
        <w:spacing w:after="0" w:line="240" w:lineRule="auto"/>
        <w:rPr>
          <w:rFonts w:ascii="Verdana" w:eastAsia="Verdana" w:hAnsi="Verdana" w:cs="Verdana"/>
          <w:sz w:val="16"/>
          <w:szCs w:val="16"/>
        </w:rPr>
      </w:pPr>
    </w:p>
    <w:p w14:paraId="0191FBD6" w14:textId="5876E60E" w:rsidR="008616C1" w:rsidRDefault="008616C1" w:rsidP="0069012D">
      <w:pPr>
        <w:spacing w:after="0" w:line="240" w:lineRule="auto"/>
        <w:rPr>
          <w:rFonts w:ascii="Verdana" w:eastAsia="Verdana" w:hAnsi="Verdana" w:cs="Verdana"/>
          <w:sz w:val="16"/>
          <w:szCs w:val="16"/>
        </w:rPr>
      </w:pPr>
    </w:p>
    <w:p w14:paraId="64649275" w14:textId="015382FA" w:rsidR="008616C1" w:rsidRDefault="008616C1" w:rsidP="0069012D">
      <w:pPr>
        <w:spacing w:after="0" w:line="240" w:lineRule="auto"/>
        <w:rPr>
          <w:rFonts w:ascii="Verdana" w:eastAsia="Verdana" w:hAnsi="Verdana" w:cs="Verdana"/>
          <w:sz w:val="16"/>
          <w:szCs w:val="16"/>
        </w:rPr>
      </w:pPr>
    </w:p>
    <w:p w14:paraId="5A01C22B" w14:textId="77777777" w:rsidR="008616C1" w:rsidRDefault="008616C1" w:rsidP="0069012D">
      <w:pPr>
        <w:spacing w:after="0" w:line="240" w:lineRule="auto"/>
        <w:rPr>
          <w:rFonts w:ascii="Verdana" w:eastAsia="Verdana" w:hAnsi="Verdana" w:cs="Verdana"/>
          <w:sz w:val="16"/>
          <w:szCs w:val="16"/>
        </w:rPr>
      </w:pPr>
    </w:p>
    <w:p w14:paraId="5C74669F" w14:textId="08346831" w:rsidR="00CA36FC" w:rsidRDefault="00CA36FC" w:rsidP="0069012D">
      <w:pPr>
        <w:spacing w:after="0" w:line="240" w:lineRule="auto"/>
        <w:rPr>
          <w:rFonts w:ascii="Verdana" w:eastAsia="Verdana" w:hAnsi="Verdana" w:cs="Verdana"/>
          <w:sz w:val="16"/>
          <w:szCs w:val="16"/>
        </w:rPr>
      </w:pPr>
    </w:p>
    <w:p w14:paraId="7891CD6E" w14:textId="77777777" w:rsidR="00CA36FC" w:rsidRPr="0069012D" w:rsidRDefault="00CA36FC" w:rsidP="0069012D">
      <w:pPr>
        <w:spacing w:after="0" w:line="240" w:lineRule="auto"/>
        <w:rPr>
          <w:rFonts w:ascii="Verdana" w:hAnsi="Verdana"/>
          <w:sz w:val="16"/>
          <w:szCs w:val="16"/>
        </w:rPr>
      </w:pPr>
    </w:p>
    <w:p w14:paraId="5A74A894" w14:textId="77777777" w:rsidR="00DD489B" w:rsidRDefault="00DD489B" w:rsidP="00DD489B">
      <w:pPr>
        <w:rPr>
          <w:rFonts w:ascii="Arial" w:hAnsi="Arial" w:cs="Arial"/>
          <w:b/>
          <w:i/>
          <w:sz w:val="20"/>
          <w:szCs w:val="20"/>
        </w:rPr>
      </w:pPr>
    </w:p>
    <w:p w14:paraId="48741C92" w14:textId="24A7DE16" w:rsidR="00DD489B" w:rsidRDefault="00036189" w:rsidP="00DD489B">
      <w:pPr>
        <w:rPr>
          <w:rFonts w:ascii="Arial" w:hAnsi="Arial" w:cs="Arial"/>
          <w:b/>
          <w:i/>
          <w:sz w:val="20"/>
          <w:szCs w:val="20"/>
        </w:rPr>
      </w:pPr>
      <w:r>
        <w:rPr>
          <w:rFonts w:ascii="Arial" w:hAnsi="Arial" w:cs="Arial"/>
          <w:b/>
          <w:i/>
          <w:noProof/>
          <w:sz w:val="20"/>
          <w:szCs w:val="20"/>
        </w:rPr>
        <w:lastRenderedPageBreak/>
        <mc:AlternateContent>
          <mc:Choice Requires="wps">
            <w:drawing>
              <wp:anchor distT="0" distB="0" distL="114300" distR="114300" simplePos="0" relativeHeight="251661312" behindDoc="0" locked="0" layoutInCell="1" allowOverlap="1" wp14:anchorId="74480975" wp14:editId="0B0A493A">
                <wp:simplePos x="0" y="0"/>
                <wp:positionH relativeFrom="column">
                  <wp:posOffset>-76200</wp:posOffset>
                </wp:positionH>
                <wp:positionV relativeFrom="paragraph">
                  <wp:posOffset>-260350</wp:posOffset>
                </wp:positionV>
                <wp:extent cx="6400800" cy="260350"/>
                <wp:effectExtent l="0" t="6350" r="0" b="0"/>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603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gradFill rotWithShape="0">
                                <a:gsLst>
                                  <a:gs pos="0">
                                    <a:srgbClr val="CCFFFF"/>
                                  </a:gs>
                                  <a:gs pos="100000">
                                    <a:srgbClr val="FFFFFF"/>
                                  </a:gs>
                                </a:gsLst>
                                <a:lin ang="0" scaled="1"/>
                              </a:gra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80"/>
                              </a:solidFill>
                              <a:miter lim="800000"/>
                              <a:headEnd/>
                              <a:tailEnd/>
                            </a14:hiddenLine>
                          </a:ext>
                        </a:extLst>
                      </wps:spPr>
                      <wps:txbx>
                        <w:txbxContent>
                          <w:p w14:paraId="093FDC95" w14:textId="77777777" w:rsidR="00A408A3" w:rsidRDefault="00A408A3" w:rsidP="00DD489B">
                            <w:pPr>
                              <w:pStyle w:val="Heading3"/>
                            </w:pPr>
                            <w:r>
                              <w:t>TEACHER NOTES</w:t>
                            </w:r>
                          </w:p>
                          <w:p w14:paraId="71FDEB23" w14:textId="77777777" w:rsidR="00A408A3" w:rsidRDefault="00A408A3" w:rsidP="00DD489B">
                            <w:pPr>
                              <w:rPr>
                                <w:rFonts w:ascii="Arial" w:hAnsi="Arial" w:cs="Arial"/>
                              </w:rPr>
                            </w:pPr>
                          </w:p>
                          <w:p w14:paraId="35328198" w14:textId="77777777" w:rsidR="00A408A3" w:rsidRDefault="00A408A3" w:rsidP="00DD489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480975" id="Text Box 3" o:spid="_x0000_s1035" type="#_x0000_t202" style="position:absolute;margin-left:-6pt;margin-top:-20.5pt;width:7in;height: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" filled="f" stroked="f">
                <v:textbox>
                  <w:txbxContent>
                    <w:p w14:paraId="093FDC95" w14:textId="77777777" w:rsidR="00A408A3" w:rsidRDefault="00A408A3" w:rsidP="00DD489B">
                      <w:pPr>
                        <w:pStyle w:val="Heading3"/>
                      </w:pPr>
                      <w:r>
                        <w:t>TEACHER NOTES</w:t>
                      </w:r>
                    </w:p>
                    <w:p w14:paraId="71FDEB23" w14:textId="77777777" w:rsidR="00A408A3" w:rsidRDefault="00A408A3" w:rsidP="00DD489B">
                      <w:pPr>
                        <w:rPr>
                          <w:rFonts w:ascii="Arial" w:hAnsi="Arial" w:cs="Arial"/>
                        </w:rPr>
                      </w:pPr>
                    </w:p>
                    <w:p w14:paraId="35328198" w14:textId="77777777" w:rsidR="00A408A3" w:rsidRDefault="00A408A3" w:rsidP="00DD489B"/>
                  </w:txbxContent>
                </v:textbox>
              </v:shape>
            </w:pict>
          </mc:Fallback>
        </mc:AlternateContent>
      </w:r>
      <w:r>
        <w:rPr>
          <w:rFonts w:ascii="Arial" w:hAnsi="Arial" w:cs="Arial"/>
          <w:b/>
          <w:i/>
          <w:noProof/>
          <w:sz w:val="20"/>
          <w:szCs w:val="20"/>
        </w:rPr>
        <mc:AlternateContent>
          <mc:Choice Requires="wps">
            <w:drawing>
              <wp:anchor distT="0" distB="0" distL="114300" distR="114300" simplePos="0" relativeHeight="251676672" behindDoc="0" locked="0" layoutInCell="1" allowOverlap="1" wp14:anchorId="7B817A5A" wp14:editId="063A542A">
                <wp:simplePos x="0" y="0"/>
                <wp:positionH relativeFrom="column">
                  <wp:posOffset>-161925</wp:posOffset>
                </wp:positionH>
                <wp:positionV relativeFrom="paragraph">
                  <wp:posOffset>163830</wp:posOffset>
                </wp:positionV>
                <wp:extent cx="1373505" cy="1771650"/>
                <wp:effectExtent l="3175" t="0" r="0" b="0"/>
                <wp:wrapNone/>
                <wp:docPr id="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3505" cy="177165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FCFD17A" w14:textId="7E9A9074" w:rsidR="00A408A3" w:rsidRDefault="00A408A3" w:rsidP="005B5FAF">
                            <w:r>
                              <w:rPr>
                                <w:noProof/>
                              </w:rPr>
                              <w:drawing>
                                <wp:inline distT="0" distB="0" distL="0" distR="0" wp14:anchorId="0AA4A994" wp14:editId="4AA182C6">
                                  <wp:extent cx="1190625" cy="1730839"/>
                                  <wp:effectExtent l="0" t="0" r="0" b="0"/>
                                  <wp:docPr id="8" name="Picture 8"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817A5A" id="Text Box 19" o:spid="_x0000_s1036" type="#_x0000_t202" style="position:absolute;margin-left:-12.75pt;margin-top:12.9pt;width:108.15pt;height:13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" filled="f" stroked="f">
                <v:textbox>
                  <w:txbxContent>
                    <w:p w14:paraId="3FCFD17A" w14:textId="7E9A9074" w:rsidR="00A408A3" w:rsidRDefault="00A408A3" w:rsidP="005B5FAF">
                      <w:r>
                        <w:rPr>
                          <w:noProof/>
                        </w:rPr>
                        <w:drawing>
                          <wp:inline distT="0" distB="0" distL="0" distR="0" wp14:anchorId="0AA4A994" wp14:editId="4AA182C6">
                            <wp:extent cx="1190625" cy="1730839"/>
                            <wp:effectExtent l="0" t="0" r="0" b="0"/>
                            <wp:docPr id="8" name="Picture 8"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v:textbox>
              </v:shape>
            </w:pict>
          </mc:Fallback>
        </mc:AlternateContent>
      </w:r>
      <w:r>
        <w:rPr>
          <w:rFonts w:ascii="Arial" w:hAnsi="Arial" w:cs="Arial"/>
          <w:b/>
          <w:i/>
          <w:noProof/>
          <w:sz w:val="20"/>
          <w:szCs w:val="20"/>
        </w:rPr>
        <mc:AlternateContent>
          <mc:Choice Requires="wps">
            <w:drawing>
              <wp:anchor distT="0" distB="0" distL="114300" distR="114300" simplePos="0" relativeHeight="251662336" behindDoc="0" locked="0" layoutInCell="1" allowOverlap="1" wp14:anchorId="313FB679" wp14:editId="1AD213E6">
                <wp:simplePos x="0" y="0"/>
                <wp:positionH relativeFrom="column">
                  <wp:posOffset>38100</wp:posOffset>
                </wp:positionH>
                <wp:positionV relativeFrom="paragraph">
                  <wp:posOffset>82550</wp:posOffset>
                </wp:positionV>
                <wp:extent cx="6057900" cy="0"/>
                <wp:effectExtent l="12700" t="19050" r="25400" b="19050"/>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1AFCE4" id="Line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"/>
            </w:pict>
          </mc:Fallback>
        </mc:AlternateContent>
      </w:r>
    </w:p>
    <w:p w14:paraId="2978DF9D" w14:textId="77777777" w:rsidR="00DD489B" w:rsidRDefault="00DD489B" w:rsidP="00DD489B">
      <w:pPr>
        <w:rPr>
          <w:rFonts w:ascii="Arial" w:hAnsi="Arial" w:cs="Arial"/>
          <w:b/>
          <w:i/>
          <w:sz w:val="20"/>
          <w:szCs w:val="20"/>
        </w:rPr>
      </w:pPr>
    </w:p>
    <w:p w14:paraId="1D2743F5" w14:textId="77777777" w:rsidR="00DD489B" w:rsidRDefault="00DD489B" w:rsidP="00DD489B">
      <w:pPr>
        <w:rPr>
          <w:rFonts w:ascii="Arial" w:hAnsi="Arial" w:cs="Arial"/>
          <w:b/>
          <w:i/>
          <w:sz w:val="20"/>
          <w:szCs w:val="20"/>
        </w:rPr>
      </w:pPr>
    </w:p>
    <w:p w14:paraId="0666D125" w14:textId="77777777" w:rsidR="00DD489B" w:rsidRDefault="00DD489B" w:rsidP="00DD489B">
      <w:pPr>
        <w:rPr>
          <w:rFonts w:ascii="Arial" w:hAnsi="Arial" w:cs="Arial"/>
          <w:b/>
          <w:i/>
          <w:sz w:val="20"/>
          <w:szCs w:val="20"/>
        </w:rPr>
      </w:pPr>
    </w:p>
    <w:p w14:paraId="31722254" w14:textId="77777777" w:rsidR="00DD489B" w:rsidRDefault="00DD489B" w:rsidP="00DD489B">
      <w:pPr>
        <w:rPr>
          <w:rFonts w:ascii="Verdana" w:hAnsi="Verdana"/>
          <w:sz w:val="20"/>
          <w:szCs w:val="20"/>
        </w:rPr>
      </w:pPr>
    </w:p>
    <w:p w14:paraId="029BB89A" w14:textId="77777777" w:rsidR="00DD489B" w:rsidRDefault="00DD489B" w:rsidP="00DD489B">
      <w:pPr>
        <w:rPr>
          <w:rFonts w:ascii="Verdana" w:hAnsi="Verdana"/>
          <w:sz w:val="20"/>
          <w:szCs w:val="20"/>
        </w:rPr>
      </w:pPr>
    </w:p>
    <w:p w14:paraId="2B059562" w14:textId="77777777" w:rsidR="00DD489B" w:rsidRDefault="00DD489B" w:rsidP="00DD489B">
      <w:pPr>
        <w:rPr>
          <w:rFonts w:ascii="Verdana" w:hAnsi="Verdana"/>
          <w:sz w:val="20"/>
          <w:szCs w:val="20"/>
        </w:rPr>
      </w:pPr>
    </w:p>
    <w:p w14:paraId="1040953E" w14:textId="77777777" w:rsidR="00DD489B" w:rsidRDefault="00DD489B" w:rsidP="00DD489B">
      <w:pPr>
        <w:rPr>
          <w:rFonts w:ascii="Verdana" w:hAnsi="Verdana"/>
          <w:sz w:val="20"/>
          <w:szCs w:val="20"/>
        </w:rPr>
      </w:pPr>
    </w:p>
    <w:p w14:paraId="18AA1E54" w14:textId="77777777" w:rsidR="00DD489B" w:rsidRDefault="00DD489B" w:rsidP="00DD489B">
      <w:pPr>
        <w:rPr>
          <w:rFonts w:ascii="Verdana" w:hAnsi="Verdana"/>
          <w:sz w:val="20"/>
          <w:szCs w:val="20"/>
        </w:rPr>
      </w:pPr>
    </w:p>
    <w:p w14:paraId="515A35D6" w14:textId="77777777" w:rsidR="00DD489B" w:rsidRDefault="00DD489B" w:rsidP="00DD489B">
      <w:pPr>
        <w:rPr>
          <w:rFonts w:ascii="Verdana" w:hAnsi="Verdana"/>
          <w:sz w:val="20"/>
          <w:szCs w:val="20"/>
        </w:rPr>
      </w:pPr>
    </w:p>
    <w:p w14:paraId="0CD02ADC" w14:textId="77777777" w:rsidR="00DD489B" w:rsidRPr="00407BC6" w:rsidRDefault="00DD489B" w:rsidP="00DD489B">
      <w:pPr>
        <w:rPr>
          <w:rFonts w:ascii="Verdana" w:hAnsi="Verdana"/>
          <w:sz w:val="20"/>
          <w:szCs w:val="20"/>
        </w:rPr>
      </w:pPr>
    </w:p>
    <w:p w14:paraId="290904C7" w14:textId="77777777" w:rsidR="00DD489B" w:rsidRPr="0071320E" w:rsidRDefault="00DD489B" w:rsidP="00DD489B">
      <w:pPr>
        <w:spacing w:after="0" w:line="240" w:lineRule="auto"/>
      </w:pPr>
    </w:p>
    <w:sectPr w:rsidR="00DD489B" w:rsidRPr="0071320E" w:rsidSect="0020788C">
      <w:footerReference w:type="default" r:id="rId77"/>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229B93" w14:textId="77777777" w:rsidR="00DD5A2D" w:rsidRDefault="00DD5A2D" w:rsidP="00DD489B">
      <w:pPr>
        <w:spacing w:after="0" w:line="240" w:lineRule="auto"/>
      </w:pPr>
      <w:r>
        <w:separator/>
      </w:r>
    </w:p>
  </w:endnote>
  <w:endnote w:type="continuationSeparator" w:id="0">
    <w:p w14:paraId="56B78F3E" w14:textId="77777777" w:rsidR="00DD5A2D" w:rsidRDefault="00DD5A2D" w:rsidP="00DD48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Times New Roma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8453177"/>
      <w:docPartObj>
        <w:docPartGallery w:val="Page Numbers (Bottom of Page)"/>
        <w:docPartUnique/>
      </w:docPartObj>
    </w:sdtPr>
    <w:sdtEndPr/>
    <w:sdtContent>
      <w:p w14:paraId="22DCC504" w14:textId="0B7EA306" w:rsidR="00A408A3" w:rsidRPr="00601EAA" w:rsidRDefault="00A408A3" w:rsidP="0020788C">
        <w:pPr>
          <w:ind w:right="360"/>
          <w:jc w:val="center"/>
          <w:rPr>
            <w:rFonts w:ascii="Verdana" w:hAnsi="Verdana"/>
            <w:sz w:val="14"/>
            <w:szCs w:val="14"/>
          </w:rPr>
        </w:pPr>
        <w:r w:rsidRPr="00601EAA">
          <w:rPr>
            <w:rFonts w:ascii="Verdana" w:hAnsi="Verdana"/>
            <w:sz w:val="14"/>
            <w:szCs w:val="14"/>
          </w:rPr>
          <w:t xml:space="preserve">Copyright © </w:t>
        </w:r>
        <w:r>
          <w:rPr>
            <w:rFonts w:ascii="Verdana" w:hAnsi="Verdana"/>
            <w:sz w:val="14"/>
            <w:szCs w:val="14"/>
          </w:rPr>
          <w:t xml:space="preserve">2020 </w:t>
        </w:r>
        <w:r w:rsidRPr="00601EAA">
          <w:rPr>
            <w:rFonts w:ascii="Verdana" w:hAnsi="Verdana"/>
            <w:sz w:val="14"/>
            <w:szCs w:val="14"/>
          </w:rPr>
          <w:t>by Sports Career Consulting, LLC</w:t>
        </w:r>
      </w:p>
      <w:p w14:paraId="0A7EFB14" w14:textId="5FB1C95C" w:rsidR="00A408A3" w:rsidRDefault="00A408A3">
        <w:pPr>
          <w:pStyle w:val="Footer"/>
          <w:jc w:val="right"/>
        </w:pPr>
        <w:r>
          <w:fldChar w:fldCharType="begin"/>
        </w:r>
        <w:r>
          <w:instrText xml:space="preserve"> PAGE   \* MERGEFORMAT </w:instrText>
        </w:r>
        <w:r>
          <w:fldChar w:fldCharType="separate"/>
        </w:r>
        <w:r>
          <w:rPr>
            <w:noProof/>
          </w:rPr>
          <w:t>8</w:t>
        </w:r>
        <w:r>
          <w:rPr>
            <w:noProof/>
          </w:rPr>
          <w:fldChar w:fldCharType="end"/>
        </w:r>
      </w:p>
    </w:sdtContent>
  </w:sdt>
  <w:p w14:paraId="4472F2D3" w14:textId="77777777" w:rsidR="00A408A3" w:rsidRDefault="00A40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44083D" w14:textId="77777777" w:rsidR="00DD5A2D" w:rsidRDefault="00DD5A2D" w:rsidP="00DD489B">
      <w:pPr>
        <w:spacing w:after="0" w:line="240" w:lineRule="auto"/>
      </w:pPr>
      <w:r>
        <w:separator/>
      </w:r>
    </w:p>
  </w:footnote>
  <w:footnote w:type="continuationSeparator" w:id="0">
    <w:p w14:paraId="2383DD08" w14:textId="77777777" w:rsidR="00DD5A2D" w:rsidRDefault="00DD5A2D" w:rsidP="00DD48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2F2B4A"/>
    <w:multiLevelType w:val="multilevel"/>
    <w:tmpl w:val="E57425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132136A"/>
    <w:multiLevelType w:val="multilevel"/>
    <w:tmpl w:val="6F765B8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rPr>
        <w:vertAlign w:val="baseline"/>
      </w:rPr>
    </w:lvl>
    <w:lvl w:ilvl="2">
      <w:start w:val="1"/>
      <w:numFmt w:val="lowerLetter"/>
      <w:lvlText w:val="%3."/>
      <w:lvlJc w:val="left"/>
      <w:pPr>
        <w:tabs>
          <w:tab w:val="num" w:pos="1080"/>
        </w:tabs>
        <w:ind w:left="1080" w:hanging="360"/>
      </w:pPr>
      <w:rPr>
        <w:vertAlign w:val="baseline"/>
      </w:rPr>
    </w:lvl>
    <w:lvl w:ilvl="3">
      <w:start w:val="1"/>
      <w:numFmt w:val="lowerRoman"/>
      <w:lvlText w:val="%4."/>
      <w:lvlJc w:val="left"/>
      <w:pPr>
        <w:tabs>
          <w:tab w:val="num" w:pos="1800"/>
        </w:tabs>
        <w:ind w:left="1440" w:hanging="360"/>
      </w:pPr>
      <w:rPr>
        <w:vertAlign w:val="baseline"/>
      </w:rPr>
    </w:lvl>
    <w:lvl w:ilvl="4">
      <w:start w:val="1"/>
      <w:numFmt w:val="lowerLetter"/>
      <w:lvlText w:val="(%5)"/>
      <w:lvlJc w:val="left"/>
      <w:pPr>
        <w:tabs>
          <w:tab w:val="num" w:pos="1800"/>
        </w:tabs>
        <w:ind w:left="1800" w:hanging="360"/>
      </w:pPr>
      <w:rPr>
        <w:strike w:val="0"/>
        <w:vertAlign w:val="baseline"/>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rPr>
        <w:rFonts w:ascii="Arial" w:hAnsi="Arial" w:cs="Arial" w:hint="default"/>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3EE33E5"/>
    <w:multiLevelType w:val="multilevel"/>
    <w:tmpl w:val="F81879B4"/>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rPr>
        <w:vertAlign w:val="baseline"/>
      </w:rPr>
    </w:lvl>
    <w:lvl w:ilvl="2">
      <w:start w:val="1"/>
      <w:numFmt w:val="lowerLetter"/>
      <w:lvlText w:val="%3."/>
      <w:lvlJc w:val="left"/>
      <w:pPr>
        <w:tabs>
          <w:tab w:val="num" w:pos="1080"/>
        </w:tabs>
        <w:ind w:left="1080" w:hanging="360"/>
      </w:pPr>
      <w:rPr>
        <w:b w:val="0"/>
      </w:rPr>
    </w:lvl>
    <w:lvl w:ilvl="3">
      <w:start w:val="1"/>
      <w:numFmt w:val="lowerRoman"/>
      <w:lvlText w:val="%4."/>
      <w:lvlJc w:val="left"/>
      <w:pPr>
        <w:tabs>
          <w:tab w:val="num" w:pos="1800"/>
        </w:tabs>
        <w:ind w:left="1440" w:hanging="360"/>
      </w:pPr>
      <w:rPr>
        <w:sz w:val="22"/>
        <w:szCs w:val="22"/>
        <w:vertAlign w:val="baseline"/>
      </w:rPr>
    </w:lvl>
    <w:lvl w:ilvl="4">
      <w:start w:val="1"/>
      <w:numFmt w:val="lowerLetter"/>
      <w:lvlText w:val="(%5)"/>
      <w:lvlJc w:val="left"/>
      <w:pPr>
        <w:tabs>
          <w:tab w:val="num" w:pos="1800"/>
        </w:tabs>
        <w:ind w:left="1800" w:hanging="360"/>
      </w:pPr>
      <w:rPr>
        <w:rFonts w:ascii="Arial" w:hAnsi="Arial" w:cs="Arial" w:hint="default"/>
      </w:rPr>
    </w:lvl>
    <w:lvl w:ilvl="5">
      <w:start w:val="1"/>
      <w:numFmt w:val="lowerRoman"/>
      <w:lvlText w:val="(%6)"/>
      <w:lvlJc w:val="left"/>
      <w:pPr>
        <w:tabs>
          <w:tab w:val="num" w:pos="2160"/>
        </w:tabs>
        <w:ind w:left="2160" w:hanging="360"/>
      </w:pPr>
      <w:rPr>
        <w:rFonts w:ascii="Arial" w:hAnsi="Arial" w:cs="Arial" w:hint="default"/>
        <w:sz w:val="22"/>
        <w:szCs w:val="22"/>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25BC4B91"/>
    <w:multiLevelType w:val="multilevel"/>
    <w:tmpl w:val="5BE84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DA85334"/>
    <w:multiLevelType w:val="multilevel"/>
    <w:tmpl w:val="79C28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091F25"/>
    <w:multiLevelType w:val="multilevel"/>
    <w:tmpl w:val="F38E3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3F10351"/>
    <w:multiLevelType w:val="multilevel"/>
    <w:tmpl w:val="F420F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E407C06"/>
    <w:multiLevelType w:val="multilevel"/>
    <w:tmpl w:val="70DC0EB4"/>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rPr>
        <w:vertAlign w:val="baseline"/>
      </w:rPr>
    </w:lvl>
    <w:lvl w:ilvl="2">
      <w:start w:val="1"/>
      <w:numFmt w:val="lowerLetter"/>
      <w:lvlText w:val="%3."/>
      <w:lvlJc w:val="left"/>
      <w:pPr>
        <w:tabs>
          <w:tab w:val="num" w:pos="1080"/>
        </w:tabs>
        <w:ind w:left="1080" w:hanging="360"/>
      </w:pPr>
      <w:rPr>
        <w:vertAlign w:val="baseline"/>
      </w:rPr>
    </w:lvl>
    <w:lvl w:ilvl="3">
      <w:start w:val="1"/>
      <w:numFmt w:val="lowerRoman"/>
      <w:lvlText w:val="%4."/>
      <w:lvlJc w:val="left"/>
      <w:pPr>
        <w:tabs>
          <w:tab w:val="num" w:pos="1800"/>
        </w:tabs>
        <w:ind w:left="1440" w:hanging="360"/>
      </w:pPr>
      <w:rPr>
        <w:vertAlign w:val="baseline"/>
      </w:rPr>
    </w:lvl>
    <w:lvl w:ilvl="4">
      <w:start w:val="1"/>
      <w:numFmt w:val="lowerLetter"/>
      <w:lvlText w:val="(%5)"/>
      <w:lvlJc w:val="left"/>
      <w:pPr>
        <w:tabs>
          <w:tab w:val="num" w:pos="1800"/>
        </w:tabs>
        <w:ind w:left="1800" w:hanging="360"/>
      </w:pPr>
      <w:rPr>
        <w:strike w:val="0"/>
        <w:vertAlign w:val="baseline"/>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5E8132BB"/>
    <w:multiLevelType w:val="multilevel"/>
    <w:tmpl w:val="5B123ECA"/>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rPr>
        <w:vertAlign w:val="baseline"/>
      </w:rPr>
    </w:lvl>
    <w:lvl w:ilvl="3">
      <w:start w:val="1"/>
      <w:numFmt w:val="lowerRoman"/>
      <w:lvlText w:val="%4."/>
      <w:lvlJc w:val="left"/>
      <w:pPr>
        <w:tabs>
          <w:tab w:val="num" w:pos="180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5F8A7323"/>
    <w:multiLevelType w:val="multilevel"/>
    <w:tmpl w:val="AEE8A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73817564"/>
    <w:multiLevelType w:val="multilevel"/>
    <w:tmpl w:val="50D6B7C2"/>
    <w:lvl w:ilvl="0">
      <w:start w:val="1"/>
      <w:numFmt w:val="upperLetter"/>
      <w:lvlText w:val="%1."/>
      <w:lvlJc w:val="left"/>
      <w:pPr>
        <w:tabs>
          <w:tab w:val="num" w:pos="360"/>
        </w:tabs>
        <w:ind w:left="360" w:hanging="360"/>
      </w:pPr>
      <w:rPr>
        <w:rFonts w:hint="default"/>
        <w:b w:val="0"/>
        <w:i w:val="0"/>
      </w:rPr>
    </w:lvl>
    <w:lvl w:ilvl="1">
      <w:start w:val="1"/>
      <w:numFmt w:val="decimal"/>
      <w:lvlText w:val="%2."/>
      <w:lvlJc w:val="left"/>
      <w:pPr>
        <w:tabs>
          <w:tab w:val="num" w:pos="720"/>
        </w:tabs>
        <w:ind w:left="720" w:hanging="360"/>
      </w:pPr>
      <w:rPr>
        <w:rFonts w:hint="default"/>
        <w:b w:val="0"/>
        <w:color w:val="auto"/>
        <w:vertAlign w:val="baseline"/>
      </w:rPr>
    </w:lvl>
    <w:lvl w:ilvl="2">
      <w:start w:val="1"/>
      <w:numFmt w:val="lowerLetter"/>
      <w:lvlText w:val="%3."/>
      <w:lvlJc w:val="left"/>
      <w:pPr>
        <w:tabs>
          <w:tab w:val="num" w:pos="1080"/>
        </w:tabs>
        <w:ind w:left="1080" w:hanging="360"/>
      </w:pPr>
      <w:rPr>
        <w:rFonts w:hint="default"/>
        <w:i w:val="0"/>
        <w:vertAlign w:val="baseline"/>
      </w:rPr>
    </w:lvl>
    <w:lvl w:ilvl="3">
      <w:start w:val="1"/>
      <w:numFmt w:val="lowerRoman"/>
      <w:lvlText w:val="%4."/>
      <w:lvlJc w:val="left"/>
      <w:pPr>
        <w:tabs>
          <w:tab w:val="num" w:pos="1800"/>
        </w:tabs>
        <w:ind w:left="1440" w:hanging="360"/>
      </w:pPr>
      <w:rPr>
        <w:rFonts w:hint="default"/>
        <w:b w:val="0"/>
        <w:i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4"/>
  </w:num>
  <w:num w:numId="2">
    <w:abstractNumId w:val="5"/>
  </w:num>
  <w:num w:numId="3">
    <w:abstractNumId w:val="11"/>
  </w:num>
  <w:num w:numId="4">
    <w:abstractNumId w:val="12"/>
  </w:num>
  <w:num w:numId="5">
    <w:abstractNumId w:val="0"/>
  </w:num>
  <w:num w:numId="6">
    <w:abstractNumId w:val="1"/>
  </w:num>
  <w:num w:numId="7">
    <w:abstractNumId w:val="2"/>
  </w:num>
  <w:num w:numId="8">
    <w:abstractNumId w:val="13"/>
  </w:num>
  <w:num w:numId="9">
    <w:abstractNumId w:val="6"/>
  </w:num>
  <w:num w:numId="10">
    <w:abstractNumId w:val="10"/>
  </w:num>
  <w:num w:numId="11">
    <w:abstractNumId w:val="7"/>
  </w:num>
  <w:num w:numId="12">
    <w:abstractNumId w:val="3"/>
  </w:num>
  <w:num w:numId="13">
    <w:abstractNumId w:val="8"/>
  </w:num>
  <w:num w:numId="14">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641D2"/>
    <w:rsid w:val="00003268"/>
    <w:rsid w:val="00005F07"/>
    <w:rsid w:val="00010B35"/>
    <w:rsid w:val="00013154"/>
    <w:rsid w:val="000219EB"/>
    <w:rsid w:val="00023FD6"/>
    <w:rsid w:val="000256F6"/>
    <w:rsid w:val="00031BB6"/>
    <w:rsid w:val="0003531B"/>
    <w:rsid w:val="00036189"/>
    <w:rsid w:val="00037AAB"/>
    <w:rsid w:val="00040EBC"/>
    <w:rsid w:val="00042865"/>
    <w:rsid w:val="000434ED"/>
    <w:rsid w:val="00044656"/>
    <w:rsid w:val="000530D1"/>
    <w:rsid w:val="00053D5C"/>
    <w:rsid w:val="000547F7"/>
    <w:rsid w:val="00055B25"/>
    <w:rsid w:val="00055FB5"/>
    <w:rsid w:val="00060B6B"/>
    <w:rsid w:val="0007070D"/>
    <w:rsid w:val="0007177F"/>
    <w:rsid w:val="00071EEC"/>
    <w:rsid w:val="0007226A"/>
    <w:rsid w:val="00074CC0"/>
    <w:rsid w:val="00074CE2"/>
    <w:rsid w:val="00081167"/>
    <w:rsid w:val="00081F25"/>
    <w:rsid w:val="000838AB"/>
    <w:rsid w:val="00083D3E"/>
    <w:rsid w:val="000851B0"/>
    <w:rsid w:val="00086632"/>
    <w:rsid w:val="00092602"/>
    <w:rsid w:val="00095B8B"/>
    <w:rsid w:val="00096377"/>
    <w:rsid w:val="000A17A5"/>
    <w:rsid w:val="000A3284"/>
    <w:rsid w:val="000A747C"/>
    <w:rsid w:val="000B1394"/>
    <w:rsid w:val="000B2DDE"/>
    <w:rsid w:val="000B5BCC"/>
    <w:rsid w:val="000B5F36"/>
    <w:rsid w:val="000B6739"/>
    <w:rsid w:val="000B68DD"/>
    <w:rsid w:val="000C24A2"/>
    <w:rsid w:val="000C367E"/>
    <w:rsid w:val="000C4B5C"/>
    <w:rsid w:val="000D2889"/>
    <w:rsid w:val="000D6522"/>
    <w:rsid w:val="000D6525"/>
    <w:rsid w:val="000E0C70"/>
    <w:rsid w:val="000E3D8F"/>
    <w:rsid w:val="000E5D1F"/>
    <w:rsid w:val="0011264C"/>
    <w:rsid w:val="0011363B"/>
    <w:rsid w:val="0011637B"/>
    <w:rsid w:val="00116432"/>
    <w:rsid w:val="00120258"/>
    <w:rsid w:val="0012092F"/>
    <w:rsid w:val="00120AE6"/>
    <w:rsid w:val="00122628"/>
    <w:rsid w:val="001361BB"/>
    <w:rsid w:val="001404A7"/>
    <w:rsid w:val="001406F2"/>
    <w:rsid w:val="001420FE"/>
    <w:rsid w:val="001449B0"/>
    <w:rsid w:val="0014656A"/>
    <w:rsid w:val="00147FAB"/>
    <w:rsid w:val="00153A0C"/>
    <w:rsid w:val="001569E9"/>
    <w:rsid w:val="00164D81"/>
    <w:rsid w:val="00164E7C"/>
    <w:rsid w:val="00170A45"/>
    <w:rsid w:val="00170D78"/>
    <w:rsid w:val="00171178"/>
    <w:rsid w:val="001733D1"/>
    <w:rsid w:val="00177EB3"/>
    <w:rsid w:val="001851AC"/>
    <w:rsid w:val="00187EF4"/>
    <w:rsid w:val="00187FAE"/>
    <w:rsid w:val="001964B8"/>
    <w:rsid w:val="001A07B8"/>
    <w:rsid w:val="001A1CD4"/>
    <w:rsid w:val="001A33D5"/>
    <w:rsid w:val="001A6299"/>
    <w:rsid w:val="001B24D8"/>
    <w:rsid w:val="001B3DEC"/>
    <w:rsid w:val="001C2E97"/>
    <w:rsid w:val="001D3DF7"/>
    <w:rsid w:val="001D443D"/>
    <w:rsid w:val="001E0C4F"/>
    <w:rsid w:val="001E27CD"/>
    <w:rsid w:val="001E482F"/>
    <w:rsid w:val="001E5D5E"/>
    <w:rsid w:val="001F28F1"/>
    <w:rsid w:val="001F5758"/>
    <w:rsid w:val="001F68AC"/>
    <w:rsid w:val="001F72EA"/>
    <w:rsid w:val="0020058B"/>
    <w:rsid w:val="00202BE3"/>
    <w:rsid w:val="0020788C"/>
    <w:rsid w:val="002105DA"/>
    <w:rsid w:val="00210719"/>
    <w:rsid w:val="00213CC1"/>
    <w:rsid w:val="00220CC0"/>
    <w:rsid w:val="002210BB"/>
    <w:rsid w:val="002221BB"/>
    <w:rsid w:val="002230DA"/>
    <w:rsid w:val="00230A6E"/>
    <w:rsid w:val="00230B8F"/>
    <w:rsid w:val="00235A41"/>
    <w:rsid w:val="002377E2"/>
    <w:rsid w:val="00240B9D"/>
    <w:rsid w:val="00244E36"/>
    <w:rsid w:val="00245CFD"/>
    <w:rsid w:val="002509B4"/>
    <w:rsid w:val="002524A3"/>
    <w:rsid w:val="0025258E"/>
    <w:rsid w:val="00261796"/>
    <w:rsid w:val="00262085"/>
    <w:rsid w:val="00266C25"/>
    <w:rsid w:val="002677E5"/>
    <w:rsid w:val="00270338"/>
    <w:rsid w:val="002738C4"/>
    <w:rsid w:val="00275C29"/>
    <w:rsid w:val="00276DB2"/>
    <w:rsid w:val="002774E8"/>
    <w:rsid w:val="00277A53"/>
    <w:rsid w:val="002830CF"/>
    <w:rsid w:val="002835F6"/>
    <w:rsid w:val="00283C33"/>
    <w:rsid w:val="00286CB9"/>
    <w:rsid w:val="00297EC7"/>
    <w:rsid w:val="002A0C1A"/>
    <w:rsid w:val="002A0F7C"/>
    <w:rsid w:val="002A15CE"/>
    <w:rsid w:val="002A56D1"/>
    <w:rsid w:val="002B11B1"/>
    <w:rsid w:val="002B204E"/>
    <w:rsid w:val="002B22ED"/>
    <w:rsid w:val="002B3D0E"/>
    <w:rsid w:val="002B4801"/>
    <w:rsid w:val="002B7432"/>
    <w:rsid w:val="002B7435"/>
    <w:rsid w:val="002B76BD"/>
    <w:rsid w:val="002D05A9"/>
    <w:rsid w:val="002D287E"/>
    <w:rsid w:val="002E10E7"/>
    <w:rsid w:val="002E5728"/>
    <w:rsid w:val="002E6D07"/>
    <w:rsid w:val="002F04B4"/>
    <w:rsid w:val="002F0E26"/>
    <w:rsid w:val="002F7202"/>
    <w:rsid w:val="00305643"/>
    <w:rsid w:val="00305685"/>
    <w:rsid w:val="00305F0D"/>
    <w:rsid w:val="00306229"/>
    <w:rsid w:val="00307298"/>
    <w:rsid w:val="0031267C"/>
    <w:rsid w:val="00330410"/>
    <w:rsid w:val="00330A66"/>
    <w:rsid w:val="00335C28"/>
    <w:rsid w:val="00340DDF"/>
    <w:rsid w:val="00341538"/>
    <w:rsid w:val="0034465D"/>
    <w:rsid w:val="00350C4C"/>
    <w:rsid w:val="003564DF"/>
    <w:rsid w:val="00356F7A"/>
    <w:rsid w:val="00360AB2"/>
    <w:rsid w:val="0036512A"/>
    <w:rsid w:val="00372F6C"/>
    <w:rsid w:val="00382A11"/>
    <w:rsid w:val="0038666A"/>
    <w:rsid w:val="00397E4B"/>
    <w:rsid w:val="003A3428"/>
    <w:rsid w:val="003A5AB6"/>
    <w:rsid w:val="003A723E"/>
    <w:rsid w:val="003B4196"/>
    <w:rsid w:val="003C20C5"/>
    <w:rsid w:val="003C3C68"/>
    <w:rsid w:val="003D2B8E"/>
    <w:rsid w:val="003D2DDF"/>
    <w:rsid w:val="003D3CDB"/>
    <w:rsid w:val="003E52D7"/>
    <w:rsid w:val="003F056B"/>
    <w:rsid w:val="003F263D"/>
    <w:rsid w:val="003F5FB3"/>
    <w:rsid w:val="003F768E"/>
    <w:rsid w:val="0040009F"/>
    <w:rsid w:val="004020A9"/>
    <w:rsid w:val="00405A3F"/>
    <w:rsid w:val="00406809"/>
    <w:rsid w:val="00413593"/>
    <w:rsid w:val="0041364B"/>
    <w:rsid w:val="0041642F"/>
    <w:rsid w:val="0041704A"/>
    <w:rsid w:val="00424E60"/>
    <w:rsid w:val="00431DE9"/>
    <w:rsid w:val="00434113"/>
    <w:rsid w:val="004371DB"/>
    <w:rsid w:val="0043736A"/>
    <w:rsid w:val="00441962"/>
    <w:rsid w:val="00441FBA"/>
    <w:rsid w:val="00442E4B"/>
    <w:rsid w:val="00450CB8"/>
    <w:rsid w:val="00453671"/>
    <w:rsid w:val="004576B5"/>
    <w:rsid w:val="00460C1A"/>
    <w:rsid w:val="004643EB"/>
    <w:rsid w:val="00464683"/>
    <w:rsid w:val="0046668B"/>
    <w:rsid w:val="004728B0"/>
    <w:rsid w:val="00475310"/>
    <w:rsid w:val="00476261"/>
    <w:rsid w:val="00476429"/>
    <w:rsid w:val="00480718"/>
    <w:rsid w:val="00481FA3"/>
    <w:rsid w:val="0048360C"/>
    <w:rsid w:val="00483B22"/>
    <w:rsid w:val="004973C3"/>
    <w:rsid w:val="004A595C"/>
    <w:rsid w:val="004A7A1B"/>
    <w:rsid w:val="004B582F"/>
    <w:rsid w:val="004C5A39"/>
    <w:rsid w:val="004D132D"/>
    <w:rsid w:val="004D3298"/>
    <w:rsid w:val="004D43E6"/>
    <w:rsid w:val="004D6544"/>
    <w:rsid w:val="004E088A"/>
    <w:rsid w:val="004E14BC"/>
    <w:rsid w:val="004E37AA"/>
    <w:rsid w:val="004E7CED"/>
    <w:rsid w:val="004F3032"/>
    <w:rsid w:val="004F3530"/>
    <w:rsid w:val="004F3D42"/>
    <w:rsid w:val="004F6B15"/>
    <w:rsid w:val="004F70A7"/>
    <w:rsid w:val="004F73D0"/>
    <w:rsid w:val="004F7F0E"/>
    <w:rsid w:val="00503313"/>
    <w:rsid w:val="00503403"/>
    <w:rsid w:val="0050707B"/>
    <w:rsid w:val="00510AFA"/>
    <w:rsid w:val="00511712"/>
    <w:rsid w:val="0051221D"/>
    <w:rsid w:val="00513E52"/>
    <w:rsid w:val="005144CB"/>
    <w:rsid w:val="005229F1"/>
    <w:rsid w:val="005238BA"/>
    <w:rsid w:val="0052450E"/>
    <w:rsid w:val="005323CC"/>
    <w:rsid w:val="00537A6E"/>
    <w:rsid w:val="00537BF5"/>
    <w:rsid w:val="005456FD"/>
    <w:rsid w:val="00552C52"/>
    <w:rsid w:val="0055645E"/>
    <w:rsid w:val="00564988"/>
    <w:rsid w:val="00564F39"/>
    <w:rsid w:val="00566603"/>
    <w:rsid w:val="00567F0F"/>
    <w:rsid w:val="005734AC"/>
    <w:rsid w:val="005821B9"/>
    <w:rsid w:val="00593EEB"/>
    <w:rsid w:val="00595643"/>
    <w:rsid w:val="00595B87"/>
    <w:rsid w:val="00595F3F"/>
    <w:rsid w:val="005A1F2E"/>
    <w:rsid w:val="005A39DD"/>
    <w:rsid w:val="005A4E49"/>
    <w:rsid w:val="005B1369"/>
    <w:rsid w:val="005B5FAF"/>
    <w:rsid w:val="005D62C9"/>
    <w:rsid w:val="005D6B6E"/>
    <w:rsid w:val="005D70E4"/>
    <w:rsid w:val="005E4B41"/>
    <w:rsid w:val="005F02BB"/>
    <w:rsid w:val="005F10D6"/>
    <w:rsid w:val="005F2642"/>
    <w:rsid w:val="005F4C6E"/>
    <w:rsid w:val="00602181"/>
    <w:rsid w:val="006124E5"/>
    <w:rsid w:val="00620C52"/>
    <w:rsid w:val="00624B35"/>
    <w:rsid w:val="00630523"/>
    <w:rsid w:val="00630AA9"/>
    <w:rsid w:val="006368D6"/>
    <w:rsid w:val="00637BD0"/>
    <w:rsid w:val="0064019B"/>
    <w:rsid w:val="00640452"/>
    <w:rsid w:val="00641EF9"/>
    <w:rsid w:val="006439AA"/>
    <w:rsid w:val="0064482A"/>
    <w:rsid w:val="006449FC"/>
    <w:rsid w:val="00651F24"/>
    <w:rsid w:val="0067099D"/>
    <w:rsid w:val="00676681"/>
    <w:rsid w:val="00677520"/>
    <w:rsid w:val="0068009A"/>
    <w:rsid w:val="00682BAD"/>
    <w:rsid w:val="00682CCF"/>
    <w:rsid w:val="00685C83"/>
    <w:rsid w:val="0069012D"/>
    <w:rsid w:val="006903D3"/>
    <w:rsid w:val="006A39DD"/>
    <w:rsid w:val="006B380C"/>
    <w:rsid w:val="006B6C02"/>
    <w:rsid w:val="006C01FB"/>
    <w:rsid w:val="006C1360"/>
    <w:rsid w:val="006C5E74"/>
    <w:rsid w:val="006D20EC"/>
    <w:rsid w:val="006D274A"/>
    <w:rsid w:val="006D47E4"/>
    <w:rsid w:val="006E0E6E"/>
    <w:rsid w:val="006E656E"/>
    <w:rsid w:val="006F0962"/>
    <w:rsid w:val="0070024A"/>
    <w:rsid w:val="0070436D"/>
    <w:rsid w:val="007049FE"/>
    <w:rsid w:val="00710837"/>
    <w:rsid w:val="0071320E"/>
    <w:rsid w:val="0071637C"/>
    <w:rsid w:val="00720AC2"/>
    <w:rsid w:val="00721126"/>
    <w:rsid w:val="0073192A"/>
    <w:rsid w:val="00731DA8"/>
    <w:rsid w:val="00734357"/>
    <w:rsid w:val="00743A23"/>
    <w:rsid w:val="007440E4"/>
    <w:rsid w:val="00745B72"/>
    <w:rsid w:val="00756032"/>
    <w:rsid w:val="0076057E"/>
    <w:rsid w:val="00762B88"/>
    <w:rsid w:val="00763325"/>
    <w:rsid w:val="0076359C"/>
    <w:rsid w:val="00767061"/>
    <w:rsid w:val="00777976"/>
    <w:rsid w:val="0078522F"/>
    <w:rsid w:val="0079153A"/>
    <w:rsid w:val="00795A18"/>
    <w:rsid w:val="007A0497"/>
    <w:rsid w:val="007A0EB9"/>
    <w:rsid w:val="007A4822"/>
    <w:rsid w:val="007B0969"/>
    <w:rsid w:val="007B1971"/>
    <w:rsid w:val="007B202A"/>
    <w:rsid w:val="007B35DA"/>
    <w:rsid w:val="007C280C"/>
    <w:rsid w:val="007D7A4B"/>
    <w:rsid w:val="007D7F05"/>
    <w:rsid w:val="007E0B6E"/>
    <w:rsid w:val="007E35A8"/>
    <w:rsid w:val="007E6429"/>
    <w:rsid w:val="007F10A2"/>
    <w:rsid w:val="007F3612"/>
    <w:rsid w:val="007F7B2E"/>
    <w:rsid w:val="00800E14"/>
    <w:rsid w:val="008038C1"/>
    <w:rsid w:val="0080595F"/>
    <w:rsid w:val="0081072A"/>
    <w:rsid w:val="00837010"/>
    <w:rsid w:val="00854688"/>
    <w:rsid w:val="008616C1"/>
    <w:rsid w:val="00862075"/>
    <w:rsid w:val="00863ED3"/>
    <w:rsid w:val="00864F12"/>
    <w:rsid w:val="00866FFA"/>
    <w:rsid w:val="00877634"/>
    <w:rsid w:val="00877A93"/>
    <w:rsid w:val="00886A3C"/>
    <w:rsid w:val="00886FC2"/>
    <w:rsid w:val="00887684"/>
    <w:rsid w:val="008926B2"/>
    <w:rsid w:val="00893849"/>
    <w:rsid w:val="00893DCA"/>
    <w:rsid w:val="008B15AE"/>
    <w:rsid w:val="008B189C"/>
    <w:rsid w:val="008B7688"/>
    <w:rsid w:val="008C3339"/>
    <w:rsid w:val="008E0479"/>
    <w:rsid w:val="008E10CD"/>
    <w:rsid w:val="008E3209"/>
    <w:rsid w:val="008E38FA"/>
    <w:rsid w:val="008F0840"/>
    <w:rsid w:val="00900C5B"/>
    <w:rsid w:val="00904C71"/>
    <w:rsid w:val="00905D37"/>
    <w:rsid w:val="00906D38"/>
    <w:rsid w:val="009075D4"/>
    <w:rsid w:val="00926512"/>
    <w:rsid w:val="00930DE0"/>
    <w:rsid w:val="00940FB2"/>
    <w:rsid w:val="0095113A"/>
    <w:rsid w:val="0096266E"/>
    <w:rsid w:val="00963FF7"/>
    <w:rsid w:val="00964E47"/>
    <w:rsid w:val="00966657"/>
    <w:rsid w:val="00966C40"/>
    <w:rsid w:val="00972157"/>
    <w:rsid w:val="00973F03"/>
    <w:rsid w:val="00974150"/>
    <w:rsid w:val="00976E23"/>
    <w:rsid w:val="00977D0D"/>
    <w:rsid w:val="0098253B"/>
    <w:rsid w:val="009970F2"/>
    <w:rsid w:val="009A4894"/>
    <w:rsid w:val="009A7AE0"/>
    <w:rsid w:val="009B416B"/>
    <w:rsid w:val="009C6DED"/>
    <w:rsid w:val="009C73A8"/>
    <w:rsid w:val="009D0F1D"/>
    <w:rsid w:val="009D17D0"/>
    <w:rsid w:val="009D29FB"/>
    <w:rsid w:val="009D4838"/>
    <w:rsid w:val="009E0AC0"/>
    <w:rsid w:val="009E501C"/>
    <w:rsid w:val="009F0CC8"/>
    <w:rsid w:val="009F0E04"/>
    <w:rsid w:val="009F10BC"/>
    <w:rsid w:val="009F4418"/>
    <w:rsid w:val="009F7090"/>
    <w:rsid w:val="00A002F0"/>
    <w:rsid w:val="00A04FC6"/>
    <w:rsid w:val="00A14980"/>
    <w:rsid w:val="00A22409"/>
    <w:rsid w:val="00A25A3F"/>
    <w:rsid w:val="00A25D74"/>
    <w:rsid w:val="00A33FA8"/>
    <w:rsid w:val="00A34805"/>
    <w:rsid w:val="00A34AB5"/>
    <w:rsid w:val="00A35D86"/>
    <w:rsid w:val="00A37C29"/>
    <w:rsid w:val="00A408A3"/>
    <w:rsid w:val="00A4393F"/>
    <w:rsid w:val="00A52624"/>
    <w:rsid w:val="00A56E52"/>
    <w:rsid w:val="00A616EB"/>
    <w:rsid w:val="00A6170A"/>
    <w:rsid w:val="00A668A2"/>
    <w:rsid w:val="00A679BF"/>
    <w:rsid w:val="00A753BE"/>
    <w:rsid w:val="00A83219"/>
    <w:rsid w:val="00A84583"/>
    <w:rsid w:val="00A87B39"/>
    <w:rsid w:val="00AA49DF"/>
    <w:rsid w:val="00AB5C57"/>
    <w:rsid w:val="00AB7997"/>
    <w:rsid w:val="00AC4883"/>
    <w:rsid w:val="00AC7FB1"/>
    <w:rsid w:val="00AD0755"/>
    <w:rsid w:val="00AD1229"/>
    <w:rsid w:val="00AD123E"/>
    <w:rsid w:val="00AD35A5"/>
    <w:rsid w:val="00AD41D0"/>
    <w:rsid w:val="00AD4B55"/>
    <w:rsid w:val="00AD6D29"/>
    <w:rsid w:val="00AD7E31"/>
    <w:rsid w:val="00AE1DCC"/>
    <w:rsid w:val="00AE5061"/>
    <w:rsid w:val="00AE6141"/>
    <w:rsid w:val="00AE7C1A"/>
    <w:rsid w:val="00AF500A"/>
    <w:rsid w:val="00B010C6"/>
    <w:rsid w:val="00B07435"/>
    <w:rsid w:val="00B10211"/>
    <w:rsid w:val="00B12044"/>
    <w:rsid w:val="00B13AFB"/>
    <w:rsid w:val="00B14E5A"/>
    <w:rsid w:val="00B1797D"/>
    <w:rsid w:val="00B22A12"/>
    <w:rsid w:val="00B40074"/>
    <w:rsid w:val="00B40482"/>
    <w:rsid w:val="00B5013D"/>
    <w:rsid w:val="00B53DB2"/>
    <w:rsid w:val="00B651BC"/>
    <w:rsid w:val="00B73994"/>
    <w:rsid w:val="00B84545"/>
    <w:rsid w:val="00B84A26"/>
    <w:rsid w:val="00BA6EB1"/>
    <w:rsid w:val="00BB1CA4"/>
    <w:rsid w:val="00BB25B0"/>
    <w:rsid w:val="00BB696E"/>
    <w:rsid w:val="00BC2779"/>
    <w:rsid w:val="00BC42DE"/>
    <w:rsid w:val="00BC7804"/>
    <w:rsid w:val="00BD70E9"/>
    <w:rsid w:val="00BE13E4"/>
    <w:rsid w:val="00BE2084"/>
    <w:rsid w:val="00BE2787"/>
    <w:rsid w:val="00BE3919"/>
    <w:rsid w:val="00BE39B8"/>
    <w:rsid w:val="00BF2401"/>
    <w:rsid w:val="00BF3040"/>
    <w:rsid w:val="00BF5DDA"/>
    <w:rsid w:val="00C01A68"/>
    <w:rsid w:val="00C07183"/>
    <w:rsid w:val="00C16EEE"/>
    <w:rsid w:val="00C176B1"/>
    <w:rsid w:val="00C21780"/>
    <w:rsid w:val="00C304B0"/>
    <w:rsid w:val="00C4786B"/>
    <w:rsid w:val="00C504BC"/>
    <w:rsid w:val="00C510F9"/>
    <w:rsid w:val="00C51673"/>
    <w:rsid w:val="00C521D2"/>
    <w:rsid w:val="00C54C0D"/>
    <w:rsid w:val="00C551CF"/>
    <w:rsid w:val="00C57428"/>
    <w:rsid w:val="00C64C6F"/>
    <w:rsid w:val="00C653CC"/>
    <w:rsid w:val="00C66C03"/>
    <w:rsid w:val="00C6731A"/>
    <w:rsid w:val="00C74E1B"/>
    <w:rsid w:val="00C80911"/>
    <w:rsid w:val="00C816A5"/>
    <w:rsid w:val="00C83D05"/>
    <w:rsid w:val="00C84CA5"/>
    <w:rsid w:val="00C92FFE"/>
    <w:rsid w:val="00C9350A"/>
    <w:rsid w:val="00C957CB"/>
    <w:rsid w:val="00CA36FC"/>
    <w:rsid w:val="00CB2613"/>
    <w:rsid w:val="00CB6C51"/>
    <w:rsid w:val="00CB7AB6"/>
    <w:rsid w:val="00CB7CDF"/>
    <w:rsid w:val="00CC283B"/>
    <w:rsid w:val="00CC6A63"/>
    <w:rsid w:val="00CC7583"/>
    <w:rsid w:val="00CD30F9"/>
    <w:rsid w:val="00CE269D"/>
    <w:rsid w:val="00CE3A27"/>
    <w:rsid w:val="00CE61FA"/>
    <w:rsid w:val="00CE649E"/>
    <w:rsid w:val="00CE7297"/>
    <w:rsid w:val="00CF171E"/>
    <w:rsid w:val="00CF3159"/>
    <w:rsid w:val="00CF692D"/>
    <w:rsid w:val="00D028C1"/>
    <w:rsid w:val="00D03C14"/>
    <w:rsid w:val="00D05B4D"/>
    <w:rsid w:val="00D0663C"/>
    <w:rsid w:val="00D06BE2"/>
    <w:rsid w:val="00D07B85"/>
    <w:rsid w:val="00D12674"/>
    <w:rsid w:val="00D1767F"/>
    <w:rsid w:val="00D20FE4"/>
    <w:rsid w:val="00D220F9"/>
    <w:rsid w:val="00D22284"/>
    <w:rsid w:val="00D24860"/>
    <w:rsid w:val="00D24F2F"/>
    <w:rsid w:val="00D26298"/>
    <w:rsid w:val="00D2686C"/>
    <w:rsid w:val="00D26A98"/>
    <w:rsid w:val="00D26CEA"/>
    <w:rsid w:val="00D33583"/>
    <w:rsid w:val="00D335AA"/>
    <w:rsid w:val="00D44F81"/>
    <w:rsid w:val="00D577F8"/>
    <w:rsid w:val="00D621C6"/>
    <w:rsid w:val="00D63533"/>
    <w:rsid w:val="00D641D2"/>
    <w:rsid w:val="00D65742"/>
    <w:rsid w:val="00D709D2"/>
    <w:rsid w:val="00D70FEB"/>
    <w:rsid w:val="00D716A9"/>
    <w:rsid w:val="00D737B3"/>
    <w:rsid w:val="00D81772"/>
    <w:rsid w:val="00D876F2"/>
    <w:rsid w:val="00D910D6"/>
    <w:rsid w:val="00D957A7"/>
    <w:rsid w:val="00DB14D8"/>
    <w:rsid w:val="00DB5CE9"/>
    <w:rsid w:val="00DB7BB7"/>
    <w:rsid w:val="00DC05A9"/>
    <w:rsid w:val="00DC4097"/>
    <w:rsid w:val="00DD070F"/>
    <w:rsid w:val="00DD28B5"/>
    <w:rsid w:val="00DD364A"/>
    <w:rsid w:val="00DD489B"/>
    <w:rsid w:val="00DD5A2D"/>
    <w:rsid w:val="00DE2BFB"/>
    <w:rsid w:val="00E0002D"/>
    <w:rsid w:val="00E005A2"/>
    <w:rsid w:val="00E0258E"/>
    <w:rsid w:val="00E24E06"/>
    <w:rsid w:val="00E266AE"/>
    <w:rsid w:val="00E26E42"/>
    <w:rsid w:val="00E312B7"/>
    <w:rsid w:val="00E33CC6"/>
    <w:rsid w:val="00E36624"/>
    <w:rsid w:val="00E36E69"/>
    <w:rsid w:val="00E403D5"/>
    <w:rsid w:val="00E41B63"/>
    <w:rsid w:val="00E45BD2"/>
    <w:rsid w:val="00E5653E"/>
    <w:rsid w:val="00E62B9D"/>
    <w:rsid w:val="00E6388E"/>
    <w:rsid w:val="00E64A53"/>
    <w:rsid w:val="00E65CA2"/>
    <w:rsid w:val="00E71CD3"/>
    <w:rsid w:val="00E7665D"/>
    <w:rsid w:val="00E77C7A"/>
    <w:rsid w:val="00E869CC"/>
    <w:rsid w:val="00E904BC"/>
    <w:rsid w:val="00E904D0"/>
    <w:rsid w:val="00E90574"/>
    <w:rsid w:val="00EA2843"/>
    <w:rsid w:val="00EA41D0"/>
    <w:rsid w:val="00EA5A4F"/>
    <w:rsid w:val="00EB07BF"/>
    <w:rsid w:val="00EC3CFD"/>
    <w:rsid w:val="00EC4AF5"/>
    <w:rsid w:val="00EC511A"/>
    <w:rsid w:val="00EC62E5"/>
    <w:rsid w:val="00ED47D1"/>
    <w:rsid w:val="00ED6C36"/>
    <w:rsid w:val="00ED77C7"/>
    <w:rsid w:val="00EE6B62"/>
    <w:rsid w:val="00EE6E0D"/>
    <w:rsid w:val="00EE724B"/>
    <w:rsid w:val="00EE73D2"/>
    <w:rsid w:val="00EF3399"/>
    <w:rsid w:val="00EF70B1"/>
    <w:rsid w:val="00F010E6"/>
    <w:rsid w:val="00F013EE"/>
    <w:rsid w:val="00F02E02"/>
    <w:rsid w:val="00F2106A"/>
    <w:rsid w:val="00F22D6D"/>
    <w:rsid w:val="00F30EB6"/>
    <w:rsid w:val="00F32113"/>
    <w:rsid w:val="00F35CC8"/>
    <w:rsid w:val="00F360FE"/>
    <w:rsid w:val="00F36B43"/>
    <w:rsid w:val="00F402DC"/>
    <w:rsid w:val="00F45D58"/>
    <w:rsid w:val="00F46CE8"/>
    <w:rsid w:val="00F4798F"/>
    <w:rsid w:val="00F52E8F"/>
    <w:rsid w:val="00F5381B"/>
    <w:rsid w:val="00F64BBA"/>
    <w:rsid w:val="00F722D9"/>
    <w:rsid w:val="00F76574"/>
    <w:rsid w:val="00F804F2"/>
    <w:rsid w:val="00F819D1"/>
    <w:rsid w:val="00F819FE"/>
    <w:rsid w:val="00F833FD"/>
    <w:rsid w:val="00F83BCA"/>
    <w:rsid w:val="00F9093F"/>
    <w:rsid w:val="00F94358"/>
    <w:rsid w:val="00FA0644"/>
    <w:rsid w:val="00FA3F5E"/>
    <w:rsid w:val="00FA54E7"/>
    <w:rsid w:val="00FA76E4"/>
    <w:rsid w:val="00FB0E60"/>
    <w:rsid w:val="00FC027E"/>
    <w:rsid w:val="00FC0FD8"/>
    <w:rsid w:val="00FC3D00"/>
    <w:rsid w:val="00FC58CB"/>
    <w:rsid w:val="00FC6EED"/>
    <w:rsid w:val="00FC6F8F"/>
    <w:rsid w:val="00FD397D"/>
    <w:rsid w:val="00FD7789"/>
    <w:rsid w:val="00FE4060"/>
    <w:rsid w:val="00FF7B90"/>
    <w:rsid w:val="1374D655"/>
    <w:rsid w:val="1727AB73"/>
    <w:rsid w:val="280AFB08"/>
    <w:rsid w:val="2DC4AC56"/>
    <w:rsid w:val="2FADC23C"/>
    <w:rsid w:val="4E2C0BAC"/>
    <w:rsid w:val="61B11825"/>
    <w:rsid w:val="7280B7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0FEAF75"/>
  <w15:docId w15:val="{ADE3CF63-54CD-4E3B-AB53-0F8346327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41D2"/>
  </w:style>
  <w:style w:type="paragraph" w:styleId="Heading1">
    <w:name w:val="heading 1"/>
    <w:basedOn w:val="Normal"/>
    <w:next w:val="Normal"/>
    <w:link w:val="Heading1Char"/>
    <w:uiPriority w:val="9"/>
    <w:qFormat/>
    <w:rsid w:val="005956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D70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DD489B"/>
    <w:pPr>
      <w:keepNext/>
      <w:spacing w:after="0" w:line="240" w:lineRule="auto"/>
      <w:outlineLvl w:val="2"/>
    </w:pPr>
    <w:rPr>
      <w:rFonts w:ascii="Arial" w:eastAsia="Times New Roman" w:hAnsi="Arial" w:cs="Arial"/>
      <w:b/>
      <w:color w:val="003366"/>
      <w14:shadow w14:blurRad="50800" w14:dist="381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unhideWhenUsed/>
    <w:qFormat/>
    <w:rsid w:val="00BD70E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95643"/>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BD70E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DD489B"/>
    <w:rPr>
      <w:rFonts w:ascii="Arial" w:eastAsia="Times New Roman" w:hAnsi="Arial" w:cs="Arial"/>
      <w:b/>
      <w:color w:val="003366"/>
      <w14:shadow w14:blurRad="50800" w14:dist="38100" w14:dir="2700000" w14:sx="100000" w14:sy="100000" w14:kx="0" w14:ky="0" w14:algn="tl">
        <w14:srgbClr w14:val="000000">
          <w14:alpha w14:val="60000"/>
        </w14:srgbClr>
      </w14:shadow>
    </w:rPr>
  </w:style>
  <w:style w:type="character" w:customStyle="1" w:styleId="Heading4Char">
    <w:name w:val="Heading 4 Char"/>
    <w:basedOn w:val="DefaultParagraphFont"/>
    <w:link w:val="Heading4"/>
    <w:uiPriority w:val="9"/>
    <w:rsid w:val="00BD70E9"/>
    <w:rPr>
      <w:rFonts w:asciiTheme="majorHAnsi" w:eastAsiaTheme="majorEastAsia" w:hAnsiTheme="majorHAnsi" w:cstheme="majorBidi"/>
      <w:b/>
      <w:bCs/>
      <w:i/>
      <w:iCs/>
      <w:color w:val="4F81BD" w:themeColor="accent1"/>
    </w:rPr>
  </w:style>
  <w:style w:type="paragraph" w:styleId="ListParagraph">
    <w:name w:val="List Paragraph"/>
    <w:basedOn w:val="Normal"/>
    <w:uiPriority w:val="34"/>
    <w:qFormat/>
    <w:rsid w:val="00D641D2"/>
    <w:pPr>
      <w:ind w:left="720"/>
      <w:contextualSpacing/>
    </w:pPr>
  </w:style>
  <w:style w:type="character" w:styleId="Hyperlink">
    <w:name w:val="Hyperlink"/>
    <w:basedOn w:val="DefaultParagraphFont"/>
    <w:uiPriority w:val="99"/>
    <w:unhideWhenUsed/>
    <w:rsid w:val="00FA76E4"/>
    <w:rPr>
      <w:color w:val="0000FF" w:themeColor="hyperlink"/>
      <w:u w:val="single"/>
    </w:rPr>
  </w:style>
  <w:style w:type="paragraph" w:styleId="BalloonText">
    <w:name w:val="Balloon Text"/>
    <w:basedOn w:val="Normal"/>
    <w:link w:val="BalloonTextChar"/>
    <w:uiPriority w:val="99"/>
    <w:semiHidden/>
    <w:unhideWhenUsed/>
    <w:rsid w:val="00EE72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724B"/>
    <w:rPr>
      <w:rFonts w:ascii="Tahoma" w:hAnsi="Tahoma" w:cs="Tahoma"/>
      <w:sz w:val="16"/>
      <w:szCs w:val="16"/>
    </w:rPr>
  </w:style>
  <w:style w:type="paragraph" w:styleId="Header">
    <w:name w:val="header"/>
    <w:basedOn w:val="Normal"/>
    <w:link w:val="HeaderChar"/>
    <w:uiPriority w:val="99"/>
    <w:unhideWhenUsed/>
    <w:rsid w:val="00DD48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D489B"/>
  </w:style>
  <w:style w:type="paragraph" w:styleId="Footer">
    <w:name w:val="footer"/>
    <w:basedOn w:val="Normal"/>
    <w:link w:val="FooterChar"/>
    <w:uiPriority w:val="99"/>
    <w:unhideWhenUsed/>
    <w:rsid w:val="00DD48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D489B"/>
  </w:style>
  <w:style w:type="paragraph" w:styleId="PlainText">
    <w:name w:val="Plain Text"/>
    <w:basedOn w:val="Normal"/>
    <w:link w:val="PlainTextChar"/>
    <w:uiPriority w:val="99"/>
    <w:semiHidden/>
    <w:unhideWhenUsed/>
    <w:rsid w:val="00413593"/>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413593"/>
    <w:rPr>
      <w:rFonts w:ascii="Calibri" w:hAnsi="Calibri"/>
      <w:szCs w:val="21"/>
    </w:rPr>
  </w:style>
  <w:style w:type="character" w:styleId="HTMLCite">
    <w:name w:val="HTML Cite"/>
    <w:basedOn w:val="DefaultParagraphFont"/>
    <w:uiPriority w:val="99"/>
    <w:semiHidden/>
    <w:unhideWhenUsed/>
    <w:rsid w:val="00595643"/>
    <w:rPr>
      <w:i/>
      <w:iCs/>
    </w:rPr>
  </w:style>
  <w:style w:type="character" w:customStyle="1" w:styleId="apple-converted-space">
    <w:name w:val="apple-converted-space"/>
    <w:basedOn w:val="DefaultParagraphFont"/>
    <w:rsid w:val="00595643"/>
  </w:style>
  <w:style w:type="character" w:customStyle="1" w:styleId="label">
    <w:name w:val="label"/>
    <w:basedOn w:val="DefaultParagraphFont"/>
    <w:rsid w:val="00595643"/>
  </w:style>
  <w:style w:type="character" w:customStyle="1" w:styleId="asset-metabar-author">
    <w:name w:val="asset-metabar-author"/>
    <w:basedOn w:val="DefaultParagraphFont"/>
    <w:rsid w:val="007B1971"/>
  </w:style>
  <w:style w:type="character" w:customStyle="1" w:styleId="asset-metabar-time">
    <w:name w:val="asset-metabar-time"/>
    <w:basedOn w:val="DefaultParagraphFont"/>
    <w:rsid w:val="007B1971"/>
  </w:style>
  <w:style w:type="paragraph" w:customStyle="1" w:styleId="image-credit-wrap">
    <w:name w:val="image-credit-wrap"/>
    <w:basedOn w:val="Normal"/>
    <w:rsid w:val="007B19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utline">
    <w:name w:val="cutline"/>
    <w:basedOn w:val="DefaultParagraphFont"/>
    <w:rsid w:val="007B1971"/>
  </w:style>
  <w:style w:type="character" w:customStyle="1" w:styleId="credit">
    <w:name w:val="credit"/>
    <w:basedOn w:val="DefaultParagraphFont"/>
    <w:rsid w:val="007B1971"/>
  </w:style>
  <w:style w:type="paragraph" w:styleId="NormalWeb">
    <w:name w:val="Normal (Web)"/>
    <w:basedOn w:val="Normal"/>
    <w:uiPriority w:val="99"/>
    <w:unhideWhenUsed/>
    <w:rsid w:val="007B1971"/>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D30F9"/>
    <w:rPr>
      <w:b/>
      <w:bCs/>
    </w:rPr>
  </w:style>
  <w:style w:type="character" w:styleId="Emphasis">
    <w:name w:val="Emphasis"/>
    <w:basedOn w:val="DefaultParagraphFont"/>
    <w:uiPriority w:val="20"/>
    <w:qFormat/>
    <w:rsid w:val="00CD30F9"/>
    <w:rPr>
      <w:i/>
      <w:iCs/>
    </w:rPr>
  </w:style>
  <w:style w:type="paragraph" w:customStyle="1" w:styleId="js-tweet-text">
    <w:name w:val="js-tweet-text"/>
    <w:basedOn w:val="Normal"/>
    <w:rsid w:val="00FD7789"/>
    <w:pPr>
      <w:spacing w:after="0" w:line="240" w:lineRule="auto"/>
    </w:pPr>
    <w:rPr>
      <w:rFonts w:ascii="Times New Roman" w:eastAsia="Times New Roman" w:hAnsi="Times New Roman" w:cs="Times New Roman"/>
      <w:sz w:val="24"/>
      <w:szCs w:val="24"/>
    </w:rPr>
  </w:style>
  <w:style w:type="paragraph" w:customStyle="1" w:styleId="card2-description">
    <w:name w:val="card2-description"/>
    <w:basedOn w:val="Normal"/>
    <w:rsid w:val="00FD7789"/>
    <w:pPr>
      <w:spacing w:after="0" w:line="240" w:lineRule="auto"/>
    </w:pPr>
    <w:rPr>
      <w:rFonts w:ascii="Times New Roman" w:eastAsia="Times New Roman" w:hAnsi="Times New Roman" w:cs="Times New Roman"/>
      <w:sz w:val="24"/>
      <w:szCs w:val="24"/>
    </w:rPr>
  </w:style>
  <w:style w:type="character" w:customStyle="1" w:styleId="username17">
    <w:name w:val="username17"/>
    <w:basedOn w:val="DefaultParagraphFont"/>
    <w:rsid w:val="00FD7789"/>
    <w:rPr>
      <w:rtl w:val="0"/>
    </w:rPr>
  </w:style>
  <w:style w:type="character" w:customStyle="1" w:styleId="timestamp">
    <w:name w:val="_timestamp"/>
    <w:basedOn w:val="DefaultParagraphFont"/>
    <w:rsid w:val="00FD7789"/>
  </w:style>
  <w:style w:type="character" w:customStyle="1" w:styleId="invisible4">
    <w:name w:val="invisible4"/>
    <w:basedOn w:val="DefaultParagraphFont"/>
    <w:rsid w:val="00FD7789"/>
  </w:style>
  <w:style w:type="character" w:customStyle="1" w:styleId="js-display-url">
    <w:name w:val="js-display-url"/>
    <w:basedOn w:val="DefaultParagraphFont"/>
    <w:rsid w:val="00FD7789"/>
  </w:style>
  <w:style w:type="character" w:customStyle="1" w:styleId="expand-stream-item2">
    <w:name w:val="expand-stream-item2"/>
    <w:basedOn w:val="DefaultParagraphFont"/>
    <w:rsid w:val="00FD7789"/>
  </w:style>
  <w:style w:type="character" w:customStyle="1" w:styleId="collapse-stream-item2">
    <w:name w:val="collapse-stream-item2"/>
    <w:basedOn w:val="DefaultParagraphFont"/>
    <w:rsid w:val="00FD7789"/>
  </w:style>
  <w:style w:type="character" w:customStyle="1" w:styleId="util-text-normal2">
    <w:name w:val="util-text-normal2"/>
    <w:basedOn w:val="DefaultParagraphFont"/>
    <w:rsid w:val="00FD7789"/>
  </w:style>
  <w:style w:type="character" w:customStyle="1" w:styleId="metadata11">
    <w:name w:val="metadata11"/>
    <w:basedOn w:val="DefaultParagraphFont"/>
    <w:rsid w:val="00FD7789"/>
  </w:style>
  <w:style w:type="paragraph" w:customStyle="1" w:styleId="author">
    <w:name w:val="author"/>
    <w:basedOn w:val="Normal"/>
    <w:rsid w:val="00E5653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clebyline">
    <w:name w:val="articlebyline"/>
    <w:basedOn w:val="Normal"/>
    <w:rsid w:val="00E565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date">
    <w:name w:val="articledate"/>
    <w:basedOn w:val="DefaultParagraphFont"/>
    <w:rsid w:val="00E5653E"/>
  </w:style>
  <w:style w:type="character" w:customStyle="1" w:styleId="highlight">
    <w:name w:val="highlight"/>
    <w:basedOn w:val="DefaultParagraphFont"/>
    <w:rsid w:val="00E5653E"/>
  </w:style>
  <w:style w:type="paragraph" w:customStyle="1" w:styleId="style1">
    <w:name w:val="style1"/>
    <w:basedOn w:val="Normal"/>
    <w:rsid w:val="000963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e5">
    <w:name w:val="style5"/>
    <w:basedOn w:val="DefaultParagraphFont"/>
    <w:rsid w:val="00096377"/>
  </w:style>
  <w:style w:type="paragraph" w:customStyle="1" w:styleId="style51">
    <w:name w:val="style51"/>
    <w:basedOn w:val="Normal"/>
    <w:rsid w:val="000963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name">
    <w:name w:val="p-name"/>
    <w:basedOn w:val="DefaultParagraphFont"/>
    <w:rsid w:val="004F3D42"/>
  </w:style>
  <w:style w:type="character" w:customStyle="1" w:styleId="p-nickname">
    <w:name w:val="p-nickname"/>
    <w:basedOn w:val="DefaultParagraphFont"/>
    <w:rsid w:val="004F3D42"/>
  </w:style>
  <w:style w:type="paragraph" w:customStyle="1" w:styleId="e-entry-title">
    <w:name w:val="e-entry-title"/>
    <w:basedOn w:val="Normal"/>
    <w:rsid w:val="004F3D4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ats-retweets">
    <w:name w:val="stats-retweets"/>
    <w:basedOn w:val="DefaultParagraphFont"/>
    <w:rsid w:val="004F3D42"/>
  </w:style>
  <w:style w:type="character" w:customStyle="1" w:styleId="stats-favorites">
    <w:name w:val="stats-favorites"/>
    <w:basedOn w:val="DefaultParagraphFont"/>
    <w:rsid w:val="004F3D42"/>
  </w:style>
  <w:style w:type="character" w:customStyle="1" w:styleId="updated">
    <w:name w:val="updated"/>
    <w:basedOn w:val="DefaultParagraphFont"/>
    <w:rsid w:val="00D07B85"/>
  </w:style>
  <w:style w:type="character" w:customStyle="1" w:styleId="pin1405356809447pinitbuttoncount">
    <w:name w:val="pin_1405356809447_pin_it_button_count"/>
    <w:basedOn w:val="DefaultParagraphFont"/>
    <w:rsid w:val="00D07B85"/>
  </w:style>
  <w:style w:type="character" w:customStyle="1" w:styleId="Caption1">
    <w:name w:val="Caption1"/>
    <w:basedOn w:val="DefaultParagraphFont"/>
    <w:rsid w:val="006D274A"/>
  </w:style>
  <w:style w:type="character" w:customStyle="1" w:styleId="pin1408405018200pinitbuttoncount">
    <w:name w:val="pin_1408405018200_pin_it_button_count"/>
    <w:basedOn w:val="DefaultParagraphFont"/>
    <w:rsid w:val="00305F0D"/>
  </w:style>
  <w:style w:type="character" w:customStyle="1" w:styleId="ob-unit">
    <w:name w:val="ob-unit"/>
    <w:basedOn w:val="DefaultParagraphFont"/>
    <w:rsid w:val="00305F0D"/>
  </w:style>
  <w:style w:type="character" w:customStyle="1" w:styleId="ob-video-icon-container">
    <w:name w:val="ob-video-icon-container"/>
    <w:basedOn w:val="DefaultParagraphFont"/>
    <w:rsid w:val="00305F0D"/>
  </w:style>
  <w:style w:type="character" w:customStyle="1" w:styleId="obamelia">
    <w:name w:val="ob_amelia"/>
    <w:basedOn w:val="DefaultParagraphFont"/>
    <w:rsid w:val="00305F0D"/>
  </w:style>
  <w:style w:type="character" w:customStyle="1" w:styleId="obpdheader">
    <w:name w:val="obpd_header"/>
    <w:basedOn w:val="DefaultParagraphFont"/>
    <w:rsid w:val="00305F0D"/>
  </w:style>
  <w:style w:type="character" w:customStyle="1" w:styleId="obsource">
    <w:name w:val="ob_source"/>
    <w:basedOn w:val="DefaultParagraphFont"/>
    <w:rsid w:val="00305F0D"/>
  </w:style>
  <w:style w:type="character" w:customStyle="1" w:styleId="rec-src-link">
    <w:name w:val="rec-src-link"/>
    <w:basedOn w:val="DefaultParagraphFont"/>
    <w:rsid w:val="00305F0D"/>
  </w:style>
  <w:style w:type="character" w:customStyle="1" w:styleId="obtxtualicon">
    <w:name w:val="ob_txtual_icon"/>
    <w:basedOn w:val="DefaultParagraphFont"/>
    <w:rsid w:val="00305F0D"/>
  </w:style>
  <w:style w:type="character" w:customStyle="1" w:styleId="oborgheader">
    <w:name w:val="ob_org_header"/>
    <w:basedOn w:val="DefaultParagraphFont"/>
    <w:rsid w:val="00305F0D"/>
  </w:style>
  <w:style w:type="character" w:customStyle="1" w:styleId="vf-logo">
    <w:name w:val="vf-logo"/>
    <w:basedOn w:val="DefaultParagraphFont"/>
    <w:rsid w:val="00305F0D"/>
  </w:style>
  <w:style w:type="paragraph" w:styleId="z-TopofForm">
    <w:name w:val="HTML Top of Form"/>
    <w:basedOn w:val="Normal"/>
    <w:next w:val="Normal"/>
    <w:link w:val="z-TopofFormChar"/>
    <w:hidden/>
    <w:uiPriority w:val="99"/>
    <w:semiHidden/>
    <w:unhideWhenUsed/>
    <w:rsid w:val="00305F0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05F0D"/>
    <w:rPr>
      <w:rFonts w:ascii="Arial" w:eastAsia="Times New Roman" w:hAnsi="Arial" w:cs="Arial"/>
      <w:vanish/>
      <w:sz w:val="16"/>
      <w:szCs w:val="16"/>
    </w:rPr>
  </w:style>
  <w:style w:type="character" w:customStyle="1" w:styleId="vf-char-count">
    <w:name w:val="vf-char-count"/>
    <w:basedOn w:val="DefaultParagraphFont"/>
    <w:rsid w:val="00305F0D"/>
  </w:style>
  <w:style w:type="character" w:customStyle="1" w:styleId="vf-error-box">
    <w:name w:val="vf-error-box"/>
    <w:basedOn w:val="DefaultParagraphFont"/>
    <w:rsid w:val="00305F0D"/>
  </w:style>
  <w:style w:type="paragraph" w:styleId="z-BottomofForm">
    <w:name w:val="HTML Bottom of Form"/>
    <w:basedOn w:val="Normal"/>
    <w:next w:val="Normal"/>
    <w:link w:val="z-BottomofFormChar"/>
    <w:hidden/>
    <w:uiPriority w:val="99"/>
    <w:semiHidden/>
    <w:unhideWhenUsed/>
    <w:rsid w:val="00305F0D"/>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05F0D"/>
    <w:rPr>
      <w:rFonts w:ascii="Arial" w:eastAsia="Times New Roman" w:hAnsi="Arial" w:cs="Arial"/>
      <w:vanish/>
      <w:sz w:val="16"/>
      <w:szCs w:val="16"/>
    </w:rPr>
  </w:style>
  <w:style w:type="character" w:customStyle="1" w:styleId="hdn-vf-show-label">
    <w:name w:val="hdn-vf-show-label"/>
    <w:basedOn w:val="DefaultParagraphFont"/>
    <w:rsid w:val="00305F0D"/>
  </w:style>
  <w:style w:type="character" w:customStyle="1" w:styleId="hdn-vf-pipe">
    <w:name w:val="hdn-vf-pipe"/>
    <w:basedOn w:val="DefaultParagraphFont"/>
    <w:rsid w:val="00305F0D"/>
  </w:style>
  <w:style w:type="paragraph" w:customStyle="1" w:styleId="vf-comment-html">
    <w:name w:val="vf-comment-html"/>
    <w:basedOn w:val="Normal"/>
    <w:rsid w:val="00305F0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f-username">
    <w:name w:val="vf-username"/>
    <w:basedOn w:val="DefaultParagraphFont"/>
    <w:rsid w:val="00305F0D"/>
  </w:style>
  <w:style w:type="character" w:customStyle="1" w:styleId="vf-rank-count">
    <w:name w:val="vf-rank-count"/>
    <w:basedOn w:val="DefaultParagraphFont"/>
    <w:rsid w:val="00305F0D"/>
  </w:style>
  <w:style w:type="character" w:customStyle="1" w:styleId="vf-date">
    <w:name w:val="vf-date"/>
    <w:basedOn w:val="DefaultParagraphFont"/>
    <w:rsid w:val="00305F0D"/>
  </w:style>
  <w:style w:type="character" w:customStyle="1" w:styleId="vf-count-likes">
    <w:name w:val="vf-count-likes"/>
    <w:basedOn w:val="DefaultParagraphFont"/>
    <w:rsid w:val="00305F0D"/>
  </w:style>
  <w:style w:type="character" w:customStyle="1" w:styleId="first-word">
    <w:name w:val="first-word"/>
    <w:basedOn w:val="DefaultParagraphFont"/>
    <w:rsid w:val="00305F0D"/>
  </w:style>
  <w:style w:type="paragraph" w:customStyle="1" w:styleId="nav">
    <w:name w:val="nav"/>
    <w:basedOn w:val="Normal"/>
    <w:rsid w:val="00305F0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ss">
    <w:name w:val="rss"/>
    <w:basedOn w:val="DefaultParagraphFont"/>
    <w:rsid w:val="00305F0D"/>
  </w:style>
  <w:style w:type="paragraph" w:customStyle="1" w:styleId="pagination">
    <w:name w:val="pagination"/>
    <w:basedOn w:val="Normal"/>
    <w:rsid w:val="00305F0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llo">
    <w:name w:val="illo"/>
    <w:basedOn w:val="Normal"/>
    <w:rsid w:val="00305F0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bempty">
    <w:name w:val="ob_empty"/>
    <w:basedOn w:val="DefaultParagraphFont"/>
    <w:rsid w:val="00305F0D"/>
  </w:style>
  <w:style w:type="paragraph" w:customStyle="1" w:styleId="extras">
    <w:name w:val="extras"/>
    <w:basedOn w:val="Normal"/>
    <w:rsid w:val="00305F0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lcomment">
    <w:name w:val="dtlcomment"/>
    <w:basedOn w:val="Normal"/>
    <w:rsid w:val="00122628"/>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D621C6"/>
    <w:rPr>
      <w:color w:val="800080" w:themeColor="followedHyperlink"/>
      <w:u w:val="single"/>
    </w:rPr>
  </w:style>
  <w:style w:type="character" w:customStyle="1" w:styleId="UnresolvedMention1">
    <w:name w:val="Unresolved Mention1"/>
    <w:basedOn w:val="DefaultParagraphFont"/>
    <w:uiPriority w:val="99"/>
    <w:semiHidden/>
    <w:unhideWhenUsed/>
    <w:rsid w:val="008E10CD"/>
    <w:rPr>
      <w:color w:val="808080"/>
      <w:shd w:val="clear" w:color="auto" w:fill="E6E6E6"/>
    </w:rPr>
  </w:style>
  <w:style w:type="character" w:customStyle="1" w:styleId="UnresolvedMention2">
    <w:name w:val="Unresolved Mention2"/>
    <w:basedOn w:val="DefaultParagraphFont"/>
    <w:uiPriority w:val="99"/>
    <w:semiHidden/>
    <w:unhideWhenUsed/>
    <w:rsid w:val="00900C5B"/>
    <w:rPr>
      <w:color w:val="808080"/>
      <w:shd w:val="clear" w:color="auto" w:fill="E6E6E6"/>
    </w:rPr>
  </w:style>
  <w:style w:type="character" w:customStyle="1" w:styleId="usernamebreak">
    <w:name w:val="usernamebreak"/>
    <w:basedOn w:val="DefaultParagraphFont"/>
    <w:rsid w:val="00866FFA"/>
  </w:style>
  <w:style w:type="character" w:customStyle="1" w:styleId="username">
    <w:name w:val="username"/>
    <w:basedOn w:val="DefaultParagraphFont"/>
    <w:rsid w:val="00866FFA"/>
  </w:style>
  <w:style w:type="character" w:customStyle="1" w:styleId="user-actions-follow-button">
    <w:name w:val="user-actions-follow-button"/>
    <w:basedOn w:val="DefaultParagraphFont"/>
    <w:rsid w:val="00866FFA"/>
  </w:style>
  <w:style w:type="character" w:customStyle="1" w:styleId="u-hiddenvisually">
    <w:name w:val="u-hiddenvisually"/>
    <w:basedOn w:val="DefaultParagraphFont"/>
    <w:rsid w:val="00866FFA"/>
  </w:style>
  <w:style w:type="paragraph" w:customStyle="1" w:styleId="tweettextsize">
    <w:name w:val="tweettextsize"/>
    <w:basedOn w:val="Normal"/>
    <w:rsid w:val="00866FF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text">
    <w:name w:val="p-text"/>
    <w:basedOn w:val="Normal"/>
    <w:rsid w:val="007F7B2E"/>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B84A26"/>
    <w:rPr>
      <w:color w:val="605E5C"/>
      <w:shd w:val="clear" w:color="auto" w:fill="E1DFDD"/>
    </w:rPr>
  </w:style>
  <w:style w:type="character" w:customStyle="1" w:styleId="uppercase">
    <w:name w:val="uppercase"/>
    <w:basedOn w:val="DefaultParagraphFont"/>
    <w:rsid w:val="00405A3F"/>
  </w:style>
  <w:style w:type="paragraph" w:customStyle="1" w:styleId="canvas-atom">
    <w:name w:val="canvas-atom"/>
    <w:basedOn w:val="Normal"/>
    <w:rsid w:val="002A0F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author-name">
    <w:name w:val="tweetauthor-name"/>
    <w:basedOn w:val="DefaultParagraphFont"/>
    <w:rsid w:val="002A0F7C"/>
  </w:style>
  <w:style w:type="character" w:customStyle="1" w:styleId="tweetauthor-verifiedbadge">
    <w:name w:val="tweetauthor-verifiedbadge"/>
    <w:basedOn w:val="DefaultParagraphFont"/>
    <w:rsid w:val="002A0F7C"/>
  </w:style>
  <w:style w:type="character" w:customStyle="1" w:styleId="tweetauthor-screenname">
    <w:name w:val="tweetauthor-screenname"/>
    <w:basedOn w:val="DefaultParagraphFont"/>
    <w:rsid w:val="002A0F7C"/>
  </w:style>
  <w:style w:type="character" w:customStyle="1" w:styleId="followbutton-bird">
    <w:name w:val="followbutton-bird"/>
    <w:basedOn w:val="DefaultParagraphFont"/>
    <w:rsid w:val="002A0F7C"/>
  </w:style>
  <w:style w:type="paragraph" w:customStyle="1" w:styleId="tweet-text">
    <w:name w:val="tweet-text"/>
    <w:basedOn w:val="Normal"/>
    <w:rsid w:val="002A0F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ettylink-prefix">
    <w:name w:val="prettylink-prefix"/>
    <w:basedOn w:val="DefaultParagraphFont"/>
    <w:rsid w:val="002A0F7C"/>
  </w:style>
  <w:style w:type="character" w:customStyle="1" w:styleId="prettylink-value">
    <w:name w:val="prettylink-value"/>
    <w:basedOn w:val="DefaultParagraphFont"/>
    <w:rsid w:val="002A0F7C"/>
  </w:style>
  <w:style w:type="character" w:customStyle="1" w:styleId="tweetinfo-heartstat">
    <w:name w:val="tweetinfo-heartstat"/>
    <w:basedOn w:val="DefaultParagraphFont"/>
    <w:rsid w:val="002A0F7C"/>
  </w:style>
  <w:style w:type="paragraph" w:customStyle="1" w:styleId="action-menu-item">
    <w:name w:val="action-menu-item"/>
    <w:basedOn w:val="Normal"/>
    <w:rsid w:val="002B11B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
    <w:name w:val="st"/>
    <w:basedOn w:val="DefaultParagraphFont"/>
    <w:rsid w:val="002B11B1"/>
  </w:style>
  <w:style w:type="character" w:customStyle="1" w:styleId="appimage-elementscredits2guee">
    <w:name w:val="app_image-elements_credits__2guee"/>
    <w:basedOn w:val="DefaultParagraphFont"/>
    <w:rsid w:val="00341538"/>
  </w:style>
  <w:style w:type="paragraph" w:customStyle="1" w:styleId="body-text-paragraph">
    <w:name w:val="body-text-paragraph"/>
    <w:basedOn w:val="Normal"/>
    <w:rsid w:val="0034153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headerheadlineinnerdkwvf">
    <w:name w:val="app_header_headlineinner__dkwvf"/>
    <w:basedOn w:val="DefaultParagraphFont"/>
    <w:rsid w:val="00341538"/>
  </w:style>
  <w:style w:type="character" w:customStyle="1" w:styleId="apprelated-storydescription3xiyf">
    <w:name w:val="app_related-story_description__3xiyf"/>
    <w:basedOn w:val="DefaultParagraphFont"/>
    <w:rsid w:val="00341538"/>
  </w:style>
  <w:style w:type="character" w:customStyle="1" w:styleId="teads-ui-components-credits-colored">
    <w:name w:val="teads-ui-components-credits-colored"/>
    <w:basedOn w:val="DefaultParagraphFont"/>
    <w:rsid w:val="00341538"/>
  </w:style>
  <w:style w:type="character" w:customStyle="1" w:styleId="secondaryboldcaps">
    <w:name w:val="secondaryboldcaps"/>
    <w:basedOn w:val="DefaultParagraphFont"/>
    <w:rsid w:val="00341538"/>
  </w:style>
  <w:style w:type="paragraph" w:customStyle="1" w:styleId="secondaryroman">
    <w:name w:val="secondaryroman"/>
    <w:basedOn w:val="Normal"/>
    <w:rsid w:val="0034153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ext-gray-medium">
    <w:name w:val="text-gray-medium"/>
    <w:basedOn w:val="DefaultParagraphFont"/>
    <w:rsid w:val="00341538"/>
  </w:style>
  <w:style w:type="character" w:customStyle="1" w:styleId="cl-entrycategories">
    <w:name w:val="cl-entry__categories"/>
    <w:basedOn w:val="DefaultParagraphFont"/>
    <w:rsid w:val="00F4798F"/>
  </w:style>
  <w:style w:type="paragraph" w:customStyle="1" w:styleId="author-info">
    <w:name w:val="author-info"/>
    <w:basedOn w:val="Normal"/>
    <w:rsid w:val="00F479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icon-arrow-right">
    <w:name w:val="cl-icon-arrow-right"/>
    <w:basedOn w:val="Normal"/>
    <w:rsid w:val="00F479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ropcap">
    <w:name w:val="dropcap"/>
    <w:basedOn w:val="Normal"/>
    <w:rsid w:val="00053D5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23790">
      <w:bodyDiv w:val="1"/>
      <w:marLeft w:val="0"/>
      <w:marRight w:val="0"/>
      <w:marTop w:val="0"/>
      <w:marBottom w:val="0"/>
      <w:divBdr>
        <w:top w:val="none" w:sz="0" w:space="0" w:color="auto"/>
        <w:left w:val="none" w:sz="0" w:space="0" w:color="auto"/>
        <w:bottom w:val="none" w:sz="0" w:space="0" w:color="auto"/>
        <w:right w:val="none" w:sz="0" w:space="0" w:color="auto"/>
      </w:divBdr>
    </w:div>
    <w:div w:id="19552419">
      <w:bodyDiv w:val="1"/>
      <w:marLeft w:val="0"/>
      <w:marRight w:val="0"/>
      <w:marTop w:val="0"/>
      <w:marBottom w:val="0"/>
      <w:divBdr>
        <w:top w:val="none" w:sz="0" w:space="0" w:color="auto"/>
        <w:left w:val="none" w:sz="0" w:space="0" w:color="auto"/>
        <w:bottom w:val="none" w:sz="0" w:space="0" w:color="auto"/>
        <w:right w:val="none" w:sz="0" w:space="0" w:color="auto"/>
      </w:divBdr>
      <w:divsChild>
        <w:div w:id="2097893769">
          <w:marLeft w:val="300"/>
          <w:marRight w:val="0"/>
          <w:marTop w:val="300"/>
          <w:marBottom w:val="300"/>
          <w:divBdr>
            <w:top w:val="none" w:sz="0" w:space="0" w:color="auto"/>
            <w:left w:val="none" w:sz="0" w:space="0" w:color="auto"/>
            <w:bottom w:val="none" w:sz="0" w:space="0" w:color="auto"/>
            <w:right w:val="none" w:sz="0" w:space="0" w:color="auto"/>
          </w:divBdr>
          <w:divsChild>
            <w:div w:id="2007783800">
              <w:marLeft w:val="0"/>
              <w:marRight w:val="0"/>
              <w:marTop w:val="0"/>
              <w:marBottom w:val="300"/>
              <w:divBdr>
                <w:top w:val="none" w:sz="0" w:space="0" w:color="auto"/>
                <w:left w:val="none" w:sz="0" w:space="0" w:color="auto"/>
                <w:bottom w:val="none" w:sz="0" w:space="0" w:color="auto"/>
                <w:right w:val="none" w:sz="0" w:space="0" w:color="auto"/>
              </w:divBdr>
              <w:divsChild>
                <w:div w:id="1625842957">
                  <w:marLeft w:val="0"/>
                  <w:marRight w:val="300"/>
                  <w:marTop w:val="0"/>
                  <w:marBottom w:val="0"/>
                  <w:divBdr>
                    <w:top w:val="none" w:sz="0" w:space="0" w:color="auto"/>
                    <w:left w:val="none" w:sz="0" w:space="0" w:color="auto"/>
                    <w:bottom w:val="none" w:sz="0" w:space="0" w:color="auto"/>
                    <w:right w:val="none" w:sz="0" w:space="0" w:color="auto"/>
                  </w:divBdr>
                  <w:divsChild>
                    <w:div w:id="1499661732">
                      <w:marLeft w:val="0"/>
                      <w:marRight w:val="0"/>
                      <w:marTop w:val="0"/>
                      <w:marBottom w:val="0"/>
                      <w:divBdr>
                        <w:top w:val="none" w:sz="0" w:space="0" w:color="auto"/>
                        <w:left w:val="none" w:sz="0" w:space="0" w:color="auto"/>
                        <w:bottom w:val="none" w:sz="0" w:space="0" w:color="auto"/>
                        <w:right w:val="none" w:sz="0" w:space="0" w:color="auto"/>
                      </w:divBdr>
                      <w:divsChild>
                        <w:div w:id="64650241">
                          <w:marLeft w:val="0"/>
                          <w:marRight w:val="0"/>
                          <w:marTop w:val="0"/>
                          <w:marBottom w:val="150"/>
                          <w:divBdr>
                            <w:top w:val="single" w:sz="6" w:space="5" w:color="CAC8C8"/>
                            <w:left w:val="single" w:sz="6" w:space="0" w:color="CAC8C8"/>
                            <w:bottom w:val="single" w:sz="6" w:space="5" w:color="CAC8C8"/>
                            <w:right w:val="single" w:sz="6" w:space="0" w:color="CAC8C8"/>
                          </w:divBdr>
                          <w:divsChild>
                            <w:div w:id="129246982">
                              <w:marLeft w:val="120"/>
                              <w:marRight w:val="135"/>
                              <w:marTop w:val="0"/>
                              <w:marBottom w:val="0"/>
                              <w:divBdr>
                                <w:top w:val="none" w:sz="0" w:space="0" w:color="auto"/>
                                <w:left w:val="none" w:sz="0" w:space="0" w:color="auto"/>
                                <w:bottom w:val="none" w:sz="0" w:space="0" w:color="auto"/>
                                <w:right w:val="none" w:sz="0" w:space="0" w:color="auto"/>
                              </w:divBdr>
                            </w:div>
                            <w:div w:id="394740928">
                              <w:marLeft w:val="0"/>
                              <w:marRight w:val="135"/>
                              <w:marTop w:val="0"/>
                              <w:marBottom w:val="0"/>
                              <w:divBdr>
                                <w:top w:val="none" w:sz="0" w:space="0" w:color="auto"/>
                                <w:left w:val="none" w:sz="0" w:space="0" w:color="auto"/>
                                <w:bottom w:val="none" w:sz="0" w:space="0" w:color="auto"/>
                                <w:right w:val="none" w:sz="0" w:space="0" w:color="auto"/>
                              </w:divBdr>
                            </w:div>
                            <w:div w:id="190460358">
                              <w:marLeft w:val="0"/>
                              <w:marRight w:val="0"/>
                              <w:marTop w:val="0"/>
                              <w:marBottom w:val="0"/>
                              <w:divBdr>
                                <w:top w:val="none" w:sz="0" w:space="0" w:color="auto"/>
                                <w:left w:val="none" w:sz="0" w:space="0" w:color="auto"/>
                                <w:bottom w:val="none" w:sz="0" w:space="0" w:color="auto"/>
                                <w:right w:val="none" w:sz="0" w:space="0" w:color="auto"/>
                              </w:divBdr>
                            </w:div>
                          </w:divsChild>
                        </w:div>
                        <w:div w:id="1318806851">
                          <w:marLeft w:val="0"/>
                          <w:marRight w:val="0"/>
                          <w:marTop w:val="0"/>
                          <w:marBottom w:val="150"/>
                          <w:divBdr>
                            <w:top w:val="none" w:sz="0" w:space="0" w:color="auto"/>
                            <w:left w:val="none" w:sz="0" w:space="0" w:color="auto"/>
                            <w:bottom w:val="none" w:sz="0" w:space="0" w:color="auto"/>
                            <w:right w:val="none" w:sz="0" w:space="0" w:color="auto"/>
                          </w:divBdr>
                          <w:divsChild>
                            <w:div w:id="1103693453">
                              <w:marLeft w:val="0"/>
                              <w:marRight w:val="0"/>
                              <w:marTop w:val="0"/>
                              <w:marBottom w:val="0"/>
                              <w:divBdr>
                                <w:top w:val="none" w:sz="0" w:space="0" w:color="auto"/>
                                <w:left w:val="none" w:sz="0" w:space="0" w:color="auto"/>
                                <w:bottom w:val="none" w:sz="0" w:space="0" w:color="auto"/>
                                <w:right w:val="none" w:sz="0" w:space="0" w:color="auto"/>
                              </w:divBdr>
                              <w:divsChild>
                                <w:div w:id="2115901807">
                                  <w:marLeft w:val="0"/>
                                  <w:marRight w:val="0"/>
                                  <w:marTop w:val="0"/>
                                  <w:marBottom w:val="0"/>
                                  <w:divBdr>
                                    <w:top w:val="none" w:sz="0" w:space="0" w:color="auto"/>
                                    <w:left w:val="none" w:sz="0" w:space="0" w:color="auto"/>
                                    <w:bottom w:val="none" w:sz="0" w:space="0" w:color="auto"/>
                                    <w:right w:val="none" w:sz="0" w:space="0" w:color="auto"/>
                                  </w:divBdr>
                                  <w:divsChild>
                                    <w:div w:id="194125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157828">
                          <w:marLeft w:val="0"/>
                          <w:marRight w:val="0"/>
                          <w:marTop w:val="0"/>
                          <w:marBottom w:val="150"/>
                          <w:divBdr>
                            <w:top w:val="none" w:sz="0" w:space="0" w:color="auto"/>
                            <w:left w:val="none" w:sz="0" w:space="0" w:color="auto"/>
                            <w:bottom w:val="none" w:sz="0" w:space="0" w:color="auto"/>
                            <w:right w:val="none" w:sz="0" w:space="0" w:color="auto"/>
                          </w:divBdr>
                          <w:divsChild>
                            <w:div w:id="1871262052">
                              <w:marLeft w:val="0"/>
                              <w:marRight w:val="0"/>
                              <w:marTop w:val="0"/>
                              <w:marBottom w:val="0"/>
                              <w:divBdr>
                                <w:top w:val="none" w:sz="0" w:space="0" w:color="auto"/>
                                <w:left w:val="none" w:sz="0" w:space="0" w:color="auto"/>
                                <w:bottom w:val="none" w:sz="0" w:space="0" w:color="auto"/>
                                <w:right w:val="none" w:sz="0" w:space="0" w:color="auto"/>
                              </w:divBdr>
                              <w:divsChild>
                                <w:div w:id="14967671">
                                  <w:marLeft w:val="0"/>
                                  <w:marRight w:val="0"/>
                                  <w:marTop w:val="0"/>
                                  <w:marBottom w:val="0"/>
                                  <w:divBdr>
                                    <w:top w:val="none" w:sz="0" w:space="0" w:color="auto"/>
                                    <w:left w:val="none" w:sz="0" w:space="0" w:color="auto"/>
                                    <w:bottom w:val="none" w:sz="0" w:space="0" w:color="auto"/>
                                    <w:right w:val="none" w:sz="0" w:space="0" w:color="auto"/>
                                  </w:divBdr>
                                  <w:divsChild>
                                    <w:div w:id="875433140">
                                      <w:marLeft w:val="0"/>
                                      <w:marRight w:val="0"/>
                                      <w:marTop w:val="0"/>
                                      <w:marBottom w:val="0"/>
                                      <w:divBdr>
                                        <w:top w:val="none" w:sz="0" w:space="0" w:color="auto"/>
                                        <w:left w:val="none" w:sz="0" w:space="0" w:color="auto"/>
                                        <w:bottom w:val="none" w:sz="0" w:space="0" w:color="auto"/>
                                        <w:right w:val="none" w:sz="0" w:space="0" w:color="auto"/>
                                      </w:divBdr>
                                      <w:divsChild>
                                        <w:div w:id="150416897">
                                          <w:marLeft w:val="0"/>
                                          <w:marRight w:val="0"/>
                                          <w:marTop w:val="0"/>
                                          <w:marBottom w:val="0"/>
                                          <w:divBdr>
                                            <w:top w:val="none" w:sz="0" w:space="0" w:color="auto"/>
                                            <w:left w:val="none" w:sz="0" w:space="0" w:color="auto"/>
                                            <w:bottom w:val="none" w:sz="0" w:space="0" w:color="auto"/>
                                            <w:right w:val="none" w:sz="0" w:space="0" w:color="auto"/>
                                          </w:divBdr>
                                        </w:div>
                                        <w:div w:id="18749306">
                                          <w:marLeft w:val="0"/>
                                          <w:marRight w:val="0"/>
                                          <w:marTop w:val="0"/>
                                          <w:marBottom w:val="0"/>
                                          <w:divBdr>
                                            <w:top w:val="none" w:sz="0" w:space="0" w:color="auto"/>
                                            <w:left w:val="none" w:sz="0" w:space="0" w:color="auto"/>
                                            <w:bottom w:val="none" w:sz="0" w:space="0" w:color="auto"/>
                                            <w:right w:val="none" w:sz="0" w:space="0" w:color="auto"/>
                                          </w:divBdr>
                                        </w:div>
                                        <w:div w:id="872772170">
                                          <w:marLeft w:val="0"/>
                                          <w:marRight w:val="0"/>
                                          <w:marTop w:val="0"/>
                                          <w:marBottom w:val="0"/>
                                          <w:divBdr>
                                            <w:top w:val="none" w:sz="0" w:space="0" w:color="auto"/>
                                            <w:left w:val="none" w:sz="0" w:space="0" w:color="auto"/>
                                            <w:bottom w:val="none" w:sz="0" w:space="0" w:color="auto"/>
                                            <w:right w:val="none" w:sz="0" w:space="0" w:color="auto"/>
                                          </w:divBdr>
                                        </w:div>
                                        <w:div w:id="456989400">
                                          <w:marLeft w:val="0"/>
                                          <w:marRight w:val="0"/>
                                          <w:marTop w:val="0"/>
                                          <w:marBottom w:val="0"/>
                                          <w:divBdr>
                                            <w:top w:val="none" w:sz="0" w:space="0" w:color="auto"/>
                                            <w:left w:val="none" w:sz="0" w:space="0" w:color="auto"/>
                                            <w:bottom w:val="none" w:sz="0" w:space="0" w:color="auto"/>
                                            <w:right w:val="none" w:sz="0" w:space="0" w:color="auto"/>
                                          </w:divBdr>
                                        </w:div>
                                        <w:div w:id="1697387806">
                                          <w:marLeft w:val="0"/>
                                          <w:marRight w:val="0"/>
                                          <w:marTop w:val="0"/>
                                          <w:marBottom w:val="0"/>
                                          <w:divBdr>
                                            <w:top w:val="none" w:sz="0" w:space="0" w:color="auto"/>
                                            <w:left w:val="none" w:sz="0" w:space="0" w:color="auto"/>
                                            <w:bottom w:val="none" w:sz="0" w:space="0" w:color="auto"/>
                                            <w:right w:val="none" w:sz="0" w:space="0" w:color="auto"/>
                                          </w:divBdr>
                                        </w:div>
                                        <w:div w:id="1003095762">
                                          <w:marLeft w:val="0"/>
                                          <w:marRight w:val="0"/>
                                          <w:marTop w:val="0"/>
                                          <w:marBottom w:val="0"/>
                                          <w:divBdr>
                                            <w:top w:val="none" w:sz="0" w:space="0" w:color="auto"/>
                                            <w:left w:val="none" w:sz="0" w:space="0" w:color="auto"/>
                                            <w:bottom w:val="none" w:sz="0" w:space="0" w:color="auto"/>
                                            <w:right w:val="none" w:sz="0" w:space="0" w:color="auto"/>
                                          </w:divBdr>
                                        </w:div>
                                      </w:divsChild>
                                    </w:div>
                                    <w:div w:id="1415584570">
                                      <w:marLeft w:val="0"/>
                                      <w:marRight w:val="0"/>
                                      <w:marTop w:val="0"/>
                                      <w:marBottom w:val="0"/>
                                      <w:divBdr>
                                        <w:top w:val="none" w:sz="0" w:space="0" w:color="auto"/>
                                        <w:left w:val="none" w:sz="0" w:space="0" w:color="auto"/>
                                        <w:bottom w:val="none" w:sz="0" w:space="0" w:color="auto"/>
                                        <w:right w:val="none" w:sz="0" w:space="0" w:color="auto"/>
                                      </w:divBdr>
                                      <w:divsChild>
                                        <w:div w:id="467209724">
                                          <w:marLeft w:val="0"/>
                                          <w:marRight w:val="0"/>
                                          <w:marTop w:val="0"/>
                                          <w:marBottom w:val="0"/>
                                          <w:divBdr>
                                            <w:top w:val="none" w:sz="0" w:space="0" w:color="auto"/>
                                            <w:left w:val="none" w:sz="0" w:space="0" w:color="auto"/>
                                            <w:bottom w:val="none" w:sz="0" w:space="0" w:color="auto"/>
                                            <w:right w:val="none" w:sz="0" w:space="0" w:color="auto"/>
                                          </w:divBdr>
                                        </w:div>
                                        <w:div w:id="2019891589">
                                          <w:marLeft w:val="0"/>
                                          <w:marRight w:val="0"/>
                                          <w:marTop w:val="0"/>
                                          <w:marBottom w:val="0"/>
                                          <w:divBdr>
                                            <w:top w:val="none" w:sz="0" w:space="0" w:color="auto"/>
                                            <w:left w:val="none" w:sz="0" w:space="0" w:color="auto"/>
                                            <w:bottom w:val="none" w:sz="0" w:space="0" w:color="auto"/>
                                            <w:right w:val="none" w:sz="0" w:space="0" w:color="auto"/>
                                          </w:divBdr>
                                        </w:div>
                                        <w:div w:id="550728183">
                                          <w:marLeft w:val="0"/>
                                          <w:marRight w:val="0"/>
                                          <w:marTop w:val="0"/>
                                          <w:marBottom w:val="0"/>
                                          <w:divBdr>
                                            <w:top w:val="none" w:sz="0" w:space="0" w:color="auto"/>
                                            <w:left w:val="none" w:sz="0" w:space="0" w:color="auto"/>
                                            <w:bottom w:val="none" w:sz="0" w:space="0" w:color="auto"/>
                                            <w:right w:val="none" w:sz="0" w:space="0" w:color="auto"/>
                                          </w:divBdr>
                                        </w:div>
                                        <w:div w:id="1294487338">
                                          <w:marLeft w:val="0"/>
                                          <w:marRight w:val="0"/>
                                          <w:marTop w:val="0"/>
                                          <w:marBottom w:val="0"/>
                                          <w:divBdr>
                                            <w:top w:val="none" w:sz="0" w:space="0" w:color="auto"/>
                                            <w:left w:val="none" w:sz="0" w:space="0" w:color="auto"/>
                                            <w:bottom w:val="none" w:sz="0" w:space="0" w:color="auto"/>
                                            <w:right w:val="none" w:sz="0" w:space="0" w:color="auto"/>
                                          </w:divBdr>
                                        </w:div>
                                        <w:div w:id="253131541">
                                          <w:marLeft w:val="0"/>
                                          <w:marRight w:val="0"/>
                                          <w:marTop w:val="0"/>
                                          <w:marBottom w:val="0"/>
                                          <w:divBdr>
                                            <w:top w:val="none" w:sz="0" w:space="0" w:color="auto"/>
                                            <w:left w:val="none" w:sz="0" w:space="0" w:color="auto"/>
                                            <w:bottom w:val="none" w:sz="0" w:space="0" w:color="auto"/>
                                            <w:right w:val="none" w:sz="0" w:space="0" w:color="auto"/>
                                          </w:divBdr>
                                        </w:div>
                                        <w:div w:id="325400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3596453">
                          <w:marLeft w:val="0"/>
                          <w:marRight w:val="0"/>
                          <w:marTop w:val="0"/>
                          <w:marBottom w:val="0"/>
                          <w:divBdr>
                            <w:top w:val="none" w:sz="0" w:space="0" w:color="auto"/>
                            <w:left w:val="none" w:sz="0" w:space="0" w:color="auto"/>
                            <w:bottom w:val="none" w:sz="0" w:space="0" w:color="auto"/>
                            <w:right w:val="none" w:sz="0" w:space="0" w:color="auto"/>
                          </w:divBdr>
                          <w:divsChild>
                            <w:div w:id="1837071146">
                              <w:marLeft w:val="0"/>
                              <w:marRight w:val="0"/>
                              <w:marTop w:val="0"/>
                              <w:marBottom w:val="0"/>
                              <w:divBdr>
                                <w:top w:val="single" w:sz="12" w:space="0" w:color="9B0000"/>
                                <w:left w:val="none" w:sz="0" w:space="0" w:color="auto"/>
                                <w:bottom w:val="none" w:sz="0" w:space="0" w:color="auto"/>
                                <w:right w:val="none" w:sz="0" w:space="0" w:color="auto"/>
                              </w:divBdr>
                              <w:divsChild>
                                <w:div w:id="645208078">
                                  <w:marLeft w:val="0"/>
                                  <w:marRight w:val="0"/>
                                  <w:marTop w:val="0"/>
                                  <w:marBottom w:val="0"/>
                                  <w:divBdr>
                                    <w:top w:val="none" w:sz="0" w:space="0" w:color="auto"/>
                                    <w:left w:val="none" w:sz="0" w:space="0" w:color="auto"/>
                                    <w:bottom w:val="none" w:sz="0" w:space="0" w:color="auto"/>
                                    <w:right w:val="none" w:sz="0" w:space="0" w:color="auto"/>
                                  </w:divBdr>
                                  <w:divsChild>
                                    <w:div w:id="1135487517">
                                      <w:marLeft w:val="0"/>
                                      <w:marRight w:val="0"/>
                                      <w:marTop w:val="0"/>
                                      <w:marBottom w:val="0"/>
                                      <w:divBdr>
                                        <w:top w:val="none" w:sz="0" w:space="0" w:color="auto"/>
                                        <w:left w:val="none" w:sz="0" w:space="0" w:color="auto"/>
                                        <w:bottom w:val="none" w:sz="0" w:space="0" w:color="auto"/>
                                        <w:right w:val="none" w:sz="0" w:space="0" w:color="auto"/>
                                      </w:divBdr>
                                      <w:divsChild>
                                        <w:div w:id="784428585">
                                          <w:marLeft w:val="0"/>
                                          <w:marRight w:val="0"/>
                                          <w:marTop w:val="0"/>
                                          <w:marBottom w:val="0"/>
                                          <w:divBdr>
                                            <w:top w:val="none" w:sz="0" w:space="0" w:color="auto"/>
                                            <w:left w:val="none" w:sz="0" w:space="0" w:color="auto"/>
                                            <w:bottom w:val="none" w:sz="0" w:space="0" w:color="auto"/>
                                            <w:right w:val="none" w:sz="0" w:space="0" w:color="auto"/>
                                          </w:divBdr>
                                          <w:divsChild>
                                            <w:div w:id="836112263">
                                              <w:marLeft w:val="0"/>
                                              <w:marRight w:val="0"/>
                                              <w:marTop w:val="0"/>
                                              <w:marBottom w:val="0"/>
                                              <w:divBdr>
                                                <w:top w:val="none" w:sz="0" w:space="0" w:color="auto"/>
                                                <w:left w:val="none" w:sz="0" w:space="0" w:color="auto"/>
                                                <w:bottom w:val="none" w:sz="0" w:space="0" w:color="auto"/>
                                                <w:right w:val="none" w:sz="0" w:space="0" w:color="auto"/>
                                              </w:divBdr>
                                              <w:divsChild>
                                                <w:div w:id="1808738707">
                                                  <w:marLeft w:val="0"/>
                                                  <w:marRight w:val="0"/>
                                                  <w:marTop w:val="0"/>
                                                  <w:marBottom w:val="0"/>
                                                  <w:divBdr>
                                                    <w:top w:val="none" w:sz="0" w:space="0" w:color="auto"/>
                                                    <w:left w:val="none" w:sz="0" w:space="0" w:color="auto"/>
                                                    <w:bottom w:val="none" w:sz="0" w:space="0" w:color="auto"/>
                                                    <w:right w:val="none" w:sz="0" w:space="0" w:color="auto"/>
                                                  </w:divBdr>
                                                  <w:divsChild>
                                                    <w:div w:id="2092197598">
                                                      <w:marLeft w:val="0"/>
                                                      <w:marRight w:val="0"/>
                                                      <w:marTop w:val="0"/>
                                                      <w:marBottom w:val="0"/>
                                                      <w:divBdr>
                                                        <w:top w:val="none" w:sz="0" w:space="0" w:color="auto"/>
                                                        <w:left w:val="none" w:sz="0" w:space="0" w:color="auto"/>
                                                        <w:bottom w:val="none" w:sz="0" w:space="0" w:color="auto"/>
                                                        <w:right w:val="none" w:sz="0" w:space="0" w:color="auto"/>
                                                      </w:divBdr>
                                                    </w:div>
                                                  </w:divsChild>
                                                </w:div>
                                                <w:div w:id="472871049">
                                                  <w:marLeft w:val="0"/>
                                                  <w:marRight w:val="0"/>
                                                  <w:marTop w:val="0"/>
                                                  <w:marBottom w:val="120"/>
                                                  <w:divBdr>
                                                    <w:top w:val="single" w:sz="6" w:space="0" w:color="DDDDDD"/>
                                                    <w:left w:val="single" w:sz="6" w:space="0" w:color="DDDDDD"/>
                                                    <w:bottom w:val="single" w:sz="6" w:space="0" w:color="DDDDDD"/>
                                                    <w:right w:val="single" w:sz="6" w:space="0" w:color="DDDDDD"/>
                                                  </w:divBdr>
                                                  <w:divsChild>
                                                    <w:div w:id="2008898060">
                                                      <w:marLeft w:val="0"/>
                                                      <w:marRight w:val="0"/>
                                                      <w:marTop w:val="0"/>
                                                      <w:marBottom w:val="0"/>
                                                      <w:divBdr>
                                                        <w:top w:val="none" w:sz="0" w:space="0" w:color="auto"/>
                                                        <w:left w:val="none" w:sz="0" w:space="0" w:color="auto"/>
                                                        <w:bottom w:val="none" w:sz="0" w:space="0" w:color="auto"/>
                                                        <w:right w:val="none" w:sz="0" w:space="0" w:color="auto"/>
                                                      </w:divBdr>
                                                    </w:div>
                                                  </w:divsChild>
                                                </w:div>
                                                <w:div w:id="2012179842">
                                                  <w:marLeft w:val="0"/>
                                                  <w:marRight w:val="0"/>
                                                  <w:marTop w:val="0"/>
                                                  <w:marBottom w:val="0"/>
                                                  <w:divBdr>
                                                    <w:top w:val="none" w:sz="0" w:space="0" w:color="auto"/>
                                                    <w:left w:val="none" w:sz="0" w:space="0" w:color="auto"/>
                                                    <w:bottom w:val="none" w:sz="0" w:space="0" w:color="auto"/>
                                                    <w:right w:val="none" w:sz="0" w:space="0" w:color="auto"/>
                                                  </w:divBdr>
                                                </w:div>
                                              </w:divsChild>
                                            </w:div>
                                            <w:div w:id="1197699964">
                                              <w:marLeft w:val="0"/>
                                              <w:marRight w:val="0"/>
                                              <w:marTop w:val="0"/>
                                              <w:marBottom w:val="0"/>
                                              <w:divBdr>
                                                <w:top w:val="none" w:sz="0" w:space="0" w:color="auto"/>
                                                <w:left w:val="none" w:sz="0" w:space="0" w:color="auto"/>
                                                <w:bottom w:val="single" w:sz="6" w:space="15" w:color="DADADA"/>
                                                <w:right w:val="none" w:sz="0" w:space="0" w:color="auto"/>
                                              </w:divBdr>
                                              <w:divsChild>
                                                <w:div w:id="813375829">
                                                  <w:marLeft w:val="0"/>
                                                  <w:marRight w:val="0"/>
                                                  <w:marTop w:val="0"/>
                                                  <w:marBottom w:val="0"/>
                                                  <w:divBdr>
                                                    <w:top w:val="none" w:sz="0" w:space="0" w:color="auto"/>
                                                    <w:left w:val="none" w:sz="0" w:space="0" w:color="auto"/>
                                                    <w:bottom w:val="none" w:sz="0" w:space="0" w:color="auto"/>
                                                    <w:right w:val="none" w:sz="0" w:space="0" w:color="auto"/>
                                                  </w:divBdr>
                                                </w:div>
                                                <w:div w:id="1233586575">
                                                  <w:marLeft w:val="0"/>
                                                  <w:marRight w:val="150"/>
                                                  <w:marTop w:val="0"/>
                                                  <w:marBottom w:val="0"/>
                                                  <w:divBdr>
                                                    <w:top w:val="none" w:sz="0" w:space="0" w:color="auto"/>
                                                    <w:left w:val="none" w:sz="0" w:space="0" w:color="auto"/>
                                                    <w:bottom w:val="none" w:sz="0" w:space="0" w:color="auto"/>
                                                    <w:right w:val="none" w:sz="0" w:space="0" w:color="auto"/>
                                                  </w:divBdr>
                                                </w:div>
                                              </w:divsChild>
                                            </w:div>
                                            <w:div w:id="1144002696">
                                              <w:marLeft w:val="0"/>
                                              <w:marRight w:val="0"/>
                                              <w:marTop w:val="0"/>
                                              <w:marBottom w:val="0"/>
                                              <w:divBdr>
                                                <w:top w:val="none" w:sz="0" w:space="0" w:color="auto"/>
                                                <w:left w:val="none" w:sz="0" w:space="0" w:color="auto"/>
                                                <w:bottom w:val="none" w:sz="0" w:space="0" w:color="auto"/>
                                                <w:right w:val="none" w:sz="0" w:space="0" w:color="auto"/>
                                              </w:divBdr>
                                              <w:divsChild>
                                                <w:div w:id="1396780424">
                                                  <w:marLeft w:val="0"/>
                                                  <w:marRight w:val="0"/>
                                                  <w:marTop w:val="0"/>
                                                  <w:marBottom w:val="0"/>
                                                  <w:divBdr>
                                                    <w:top w:val="none" w:sz="0" w:space="0" w:color="auto"/>
                                                    <w:left w:val="none" w:sz="0" w:space="0" w:color="auto"/>
                                                    <w:bottom w:val="none" w:sz="0" w:space="0" w:color="auto"/>
                                                    <w:right w:val="none" w:sz="0" w:space="0" w:color="auto"/>
                                                  </w:divBdr>
                                                  <w:divsChild>
                                                    <w:div w:id="250045783">
                                                      <w:marLeft w:val="0"/>
                                                      <w:marRight w:val="0"/>
                                                      <w:marTop w:val="0"/>
                                                      <w:marBottom w:val="0"/>
                                                      <w:divBdr>
                                                        <w:top w:val="none" w:sz="0" w:space="0" w:color="auto"/>
                                                        <w:left w:val="none" w:sz="0" w:space="0" w:color="auto"/>
                                                        <w:bottom w:val="none" w:sz="0" w:space="17" w:color="auto"/>
                                                        <w:right w:val="none" w:sz="0" w:space="0" w:color="auto"/>
                                                      </w:divBdr>
                                                      <w:divsChild>
                                                        <w:div w:id="1811826343">
                                                          <w:marLeft w:val="0"/>
                                                          <w:marRight w:val="0"/>
                                                          <w:marTop w:val="0"/>
                                                          <w:marBottom w:val="0"/>
                                                          <w:divBdr>
                                                            <w:top w:val="none" w:sz="0" w:space="0" w:color="auto"/>
                                                            <w:left w:val="none" w:sz="0" w:space="0" w:color="auto"/>
                                                            <w:bottom w:val="none" w:sz="0" w:space="0" w:color="auto"/>
                                                            <w:right w:val="none" w:sz="0" w:space="0" w:color="auto"/>
                                                          </w:divBdr>
                                                          <w:divsChild>
                                                            <w:div w:id="2063940568">
                                                              <w:marLeft w:val="0"/>
                                                              <w:marRight w:val="0"/>
                                                              <w:marTop w:val="0"/>
                                                              <w:marBottom w:val="0"/>
                                                              <w:divBdr>
                                                                <w:top w:val="none" w:sz="0" w:space="0" w:color="auto"/>
                                                                <w:left w:val="none" w:sz="0" w:space="0" w:color="auto"/>
                                                                <w:bottom w:val="none" w:sz="0" w:space="0" w:color="auto"/>
                                                                <w:right w:val="none" w:sz="0" w:space="0" w:color="auto"/>
                                                              </w:divBdr>
                                                            </w:div>
                                                          </w:divsChild>
                                                        </w:div>
                                                        <w:div w:id="734815836">
                                                          <w:marLeft w:val="0"/>
                                                          <w:marRight w:val="0"/>
                                                          <w:marTop w:val="0"/>
                                                          <w:marBottom w:val="0"/>
                                                          <w:divBdr>
                                                            <w:top w:val="none" w:sz="0" w:space="0" w:color="auto"/>
                                                            <w:left w:val="none" w:sz="0" w:space="0" w:color="auto"/>
                                                            <w:bottom w:val="none" w:sz="0" w:space="0" w:color="auto"/>
                                                            <w:right w:val="none" w:sz="0" w:space="0" w:color="auto"/>
                                                          </w:divBdr>
                                                          <w:divsChild>
                                                            <w:div w:id="1564753375">
                                                              <w:marLeft w:val="0"/>
                                                              <w:marRight w:val="0"/>
                                                              <w:marTop w:val="0"/>
                                                              <w:marBottom w:val="0"/>
                                                              <w:divBdr>
                                                                <w:top w:val="none" w:sz="0" w:space="0" w:color="auto"/>
                                                                <w:left w:val="none" w:sz="0" w:space="0" w:color="auto"/>
                                                                <w:bottom w:val="none" w:sz="0" w:space="0" w:color="auto"/>
                                                                <w:right w:val="none" w:sz="0" w:space="0" w:color="auto"/>
                                                              </w:divBdr>
                                                              <w:divsChild>
                                                                <w:div w:id="578254175">
                                                                  <w:marLeft w:val="0"/>
                                                                  <w:marRight w:val="0"/>
                                                                  <w:marTop w:val="30"/>
                                                                  <w:marBottom w:val="150"/>
                                                                  <w:divBdr>
                                                                    <w:top w:val="single" w:sz="6" w:space="9" w:color="D7DCE8"/>
                                                                    <w:left w:val="single" w:sz="6" w:space="11" w:color="D7DCE8"/>
                                                                    <w:bottom w:val="single" w:sz="6" w:space="8" w:color="D7DCE8"/>
                                                                    <w:right w:val="single" w:sz="6" w:space="11" w:color="D7DCE8"/>
                                                                  </w:divBdr>
                                                                </w:div>
                                                              </w:divsChild>
                                                            </w:div>
                                                          </w:divsChild>
                                                        </w:div>
                                                      </w:divsChild>
                                                    </w:div>
                                                  </w:divsChild>
                                                </w:div>
                                                <w:div w:id="28071304">
                                                  <w:marLeft w:val="0"/>
                                                  <w:marRight w:val="0"/>
                                                  <w:marTop w:val="0"/>
                                                  <w:marBottom w:val="0"/>
                                                  <w:divBdr>
                                                    <w:top w:val="none" w:sz="0" w:space="0" w:color="auto"/>
                                                    <w:left w:val="none" w:sz="0" w:space="0" w:color="auto"/>
                                                    <w:bottom w:val="none" w:sz="0" w:space="0" w:color="auto"/>
                                                    <w:right w:val="none" w:sz="0" w:space="0" w:color="auto"/>
                                                  </w:divBdr>
                                                  <w:divsChild>
                                                    <w:div w:id="1660304185">
                                                      <w:marLeft w:val="0"/>
                                                      <w:marRight w:val="0"/>
                                                      <w:marTop w:val="0"/>
                                                      <w:marBottom w:val="0"/>
                                                      <w:divBdr>
                                                        <w:top w:val="single" w:sz="6" w:space="11" w:color="DADADA"/>
                                                        <w:left w:val="none" w:sz="0" w:space="0" w:color="auto"/>
                                                        <w:bottom w:val="none" w:sz="0" w:space="17" w:color="auto"/>
                                                        <w:right w:val="none" w:sz="0" w:space="0" w:color="auto"/>
                                                      </w:divBdr>
                                                      <w:divsChild>
                                                        <w:div w:id="1626740318">
                                                          <w:marLeft w:val="0"/>
                                                          <w:marRight w:val="0"/>
                                                          <w:marTop w:val="0"/>
                                                          <w:marBottom w:val="0"/>
                                                          <w:divBdr>
                                                            <w:top w:val="none" w:sz="0" w:space="0" w:color="auto"/>
                                                            <w:left w:val="none" w:sz="0" w:space="0" w:color="auto"/>
                                                            <w:bottom w:val="none" w:sz="0" w:space="0" w:color="auto"/>
                                                            <w:right w:val="none" w:sz="0" w:space="0" w:color="auto"/>
                                                          </w:divBdr>
                                                          <w:divsChild>
                                                            <w:div w:id="1376659825">
                                                              <w:marLeft w:val="0"/>
                                                              <w:marRight w:val="0"/>
                                                              <w:marTop w:val="0"/>
                                                              <w:marBottom w:val="0"/>
                                                              <w:divBdr>
                                                                <w:top w:val="none" w:sz="0" w:space="0" w:color="auto"/>
                                                                <w:left w:val="none" w:sz="0" w:space="0" w:color="auto"/>
                                                                <w:bottom w:val="none" w:sz="0" w:space="0" w:color="auto"/>
                                                                <w:right w:val="none" w:sz="0" w:space="0" w:color="auto"/>
                                                              </w:divBdr>
                                                            </w:div>
                                                          </w:divsChild>
                                                        </w:div>
                                                        <w:div w:id="352464898">
                                                          <w:marLeft w:val="0"/>
                                                          <w:marRight w:val="0"/>
                                                          <w:marTop w:val="0"/>
                                                          <w:marBottom w:val="0"/>
                                                          <w:divBdr>
                                                            <w:top w:val="none" w:sz="0" w:space="0" w:color="auto"/>
                                                            <w:left w:val="none" w:sz="0" w:space="0" w:color="auto"/>
                                                            <w:bottom w:val="none" w:sz="0" w:space="0" w:color="auto"/>
                                                            <w:right w:val="none" w:sz="0" w:space="0" w:color="auto"/>
                                                          </w:divBdr>
                                                          <w:divsChild>
                                                            <w:div w:id="343825862">
                                                              <w:marLeft w:val="0"/>
                                                              <w:marRight w:val="0"/>
                                                              <w:marTop w:val="0"/>
                                                              <w:marBottom w:val="0"/>
                                                              <w:divBdr>
                                                                <w:top w:val="none" w:sz="0" w:space="0" w:color="auto"/>
                                                                <w:left w:val="none" w:sz="0" w:space="0" w:color="auto"/>
                                                                <w:bottom w:val="none" w:sz="0" w:space="0" w:color="auto"/>
                                                                <w:right w:val="none" w:sz="0" w:space="0" w:color="auto"/>
                                                              </w:divBdr>
                                                            </w:div>
                                                            <w:div w:id="129579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05748">
                                                  <w:marLeft w:val="0"/>
                                                  <w:marRight w:val="0"/>
                                                  <w:marTop w:val="0"/>
                                                  <w:marBottom w:val="0"/>
                                                  <w:divBdr>
                                                    <w:top w:val="none" w:sz="0" w:space="0" w:color="auto"/>
                                                    <w:left w:val="none" w:sz="0" w:space="0" w:color="auto"/>
                                                    <w:bottom w:val="none" w:sz="0" w:space="0" w:color="auto"/>
                                                    <w:right w:val="none" w:sz="0" w:space="0" w:color="auto"/>
                                                  </w:divBdr>
                                                  <w:divsChild>
                                                    <w:div w:id="399133771">
                                                      <w:marLeft w:val="0"/>
                                                      <w:marRight w:val="0"/>
                                                      <w:marTop w:val="0"/>
                                                      <w:marBottom w:val="0"/>
                                                      <w:divBdr>
                                                        <w:top w:val="single" w:sz="6" w:space="11" w:color="DADADA"/>
                                                        <w:left w:val="none" w:sz="0" w:space="0" w:color="auto"/>
                                                        <w:bottom w:val="none" w:sz="0" w:space="17" w:color="auto"/>
                                                        <w:right w:val="none" w:sz="0" w:space="0" w:color="auto"/>
                                                      </w:divBdr>
                                                      <w:divsChild>
                                                        <w:div w:id="185944372">
                                                          <w:marLeft w:val="0"/>
                                                          <w:marRight w:val="0"/>
                                                          <w:marTop w:val="0"/>
                                                          <w:marBottom w:val="0"/>
                                                          <w:divBdr>
                                                            <w:top w:val="none" w:sz="0" w:space="0" w:color="auto"/>
                                                            <w:left w:val="none" w:sz="0" w:space="0" w:color="auto"/>
                                                            <w:bottom w:val="none" w:sz="0" w:space="0" w:color="auto"/>
                                                            <w:right w:val="none" w:sz="0" w:space="0" w:color="auto"/>
                                                          </w:divBdr>
                                                          <w:divsChild>
                                                            <w:div w:id="1433630628">
                                                              <w:marLeft w:val="0"/>
                                                              <w:marRight w:val="0"/>
                                                              <w:marTop w:val="0"/>
                                                              <w:marBottom w:val="0"/>
                                                              <w:divBdr>
                                                                <w:top w:val="none" w:sz="0" w:space="0" w:color="auto"/>
                                                                <w:left w:val="none" w:sz="0" w:space="0" w:color="auto"/>
                                                                <w:bottom w:val="none" w:sz="0" w:space="0" w:color="auto"/>
                                                                <w:right w:val="none" w:sz="0" w:space="0" w:color="auto"/>
                                                              </w:divBdr>
                                                            </w:div>
                                                          </w:divsChild>
                                                        </w:div>
                                                        <w:div w:id="1520270719">
                                                          <w:marLeft w:val="0"/>
                                                          <w:marRight w:val="0"/>
                                                          <w:marTop w:val="0"/>
                                                          <w:marBottom w:val="0"/>
                                                          <w:divBdr>
                                                            <w:top w:val="none" w:sz="0" w:space="0" w:color="auto"/>
                                                            <w:left w:val="none" w:sz="0" w:space="0" w:color="auto"/>
                                                            <w:bottom w:val="none" w:sz="0" w:space="0" w:color="auto"/>
                                                            <w:right w:val="none" w:sz="0" w:space="0" w:color="auto"/>
                                                          </w:divBdr>
                                                          <w:divsChild>
                                                            <w:div w:id="2042587092">
                                                              <w:marLeft w:val="0"/>
                                                              <w:marRight w:val="0"/>
                                                              <w:marTop w:val="0"/>
                                                              <w:marBottom w:val="0"/>
                                                              <w:divBdr>
                                                                <w:top w:val="none" w:sz="0" w:space="0" w:color="auto"/>
                                                                <w:left w:val="none" w:sz="0" w:space="0" w:color="auto"/>
                                                                <w:bottom w:val="none" w:sz="0" w:space="0" w:color="auto"/>
                                                                <w:right w:val="none" w:sz="0" w:space="0" w:color="auto"/>
                                                              </w:divBdr>
                                                            </w:div>
                                                            <w:div w:id="19898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290457">
                                                  <w:marLeft w:val="0"/>
                                                  <w:marRight w:val="0"/>
                                                  <w:marTop w:val="0"/>
                                                  <w:marBottom w:val="0"/>
                                                  <w:divBdr>
                                                    <w:top w:val="none" w:sz="0" w:space="0" w:color="auto"/>
                                                    <w:left w:val="none" w:sz="0" w:space="0" w:color="auto"/>
                                                    <w:bottom w:val="none" w:sz="0" w:space="0" w:color="auto"/>
                                                    <w:right w:val="none" w:sz="0" w:space="0" w:color="auto"/>
                                                  </w:divBdr>
                                                  <w:divsChild>
                                                    <w:div w:id="1254968495">
                                                      <w:marLeft w:val="0"/>
                                                      <w:marRight w:val="0"/>
                                                      <w:marTop w:val="0"/>
                                                      <w:marBottom w:val="0"/>
                                                      <w:divBdr>
                                                        <w:top w:val="single" w:sz="6" w:space="11" w:color="DADADA"/>
                                                        <w:left w:val="none" w:sz="0" w:space="0" w:color="auto"/>
                                                        <w:bottom w:val="none" w:sz="0" w:space="17" w:color="auto"/>
                                                        <w:right w:val="none" w:sz="0" w:space="0" w:color="auto"/>
                                                      </w:divBdr>
                                                      <w:divsChild>
                                                        <w:div w:id="1308320764">
                                                          <w:marLeft w:val="0"/>
                                                          <w:marRight w:val="0"/>
                                                          <w:marTop w:val="0"/>
                                                          <w:marBottom w:val="0"/>
                                                          <w:divBdr>
                                                            <w:top w:val="none" w:sz="0" w:space="0" w:color="auto"/>
                                                            <w:left w:val="none" w:sz="0" w:space="0" w:color="auto"/>
                                                            <w:bottom w:val="none" w:sz="0" w:space="0" w:color="auto"/>
                                                            <w:right w:val="none" w:sz="0" w:space="0" w:color="auto"/>
                                                          </w:divBdr>
                                                          <w:divsChild>
                                                            <w:div w:id="341400638">
                                                              <w:marLeft w:val="0"/>
                                                              <w:marRight w:val="0"/>
                                                              <w:marTop w:val="0"/>
                                                              <w:marBottom w:val="0"/>
                                                              <w:divBdr>
                                                                <w:top w:val="none" w:sz="0" w:space="0" w:color="auto"/>
                                                                <w:left w:val="none" w:sz="0" w:space="0" w:color="auto"/>
                                                                <w:bottom w:val="none" w:sz="0" w:space="0" w:color="auto"/>
                                                                <w:right w:val="none" w:sz="0" w:space="0" w:color="auto"/>
                                                              </w:divBdr>
                                                            </w:div>
                                                          </w:divsChild>
                                                        </w:div>
                                                        <w:div w:id="374740622">
                                                          <w:marLeft w:val="0"/>
                                                          <w:marRight w:val="0"/>
                                                          <w:marTop w:val="0"/>
                                                          <w:marBottom w:val="0"/>
                                                          <w:divBdr>
                                                            <w:top w:val="none" w:sz="0" w:space="0" w:color="auto"/>
                                                            <w:left w:val="none" w:sz="0" w:space="0" w:color="auto"/>
                                                            <w:bottom w:val="none" w:sz="0" w:space="0" w:color="auto"/>
                                                            <w:right w:val="none" w:sz="0" w:space="0" w:color="auto"/>
                                                          </w:divBdr>
                                                          <w:divsChild>
                                                            <w:div w:id="1835216122">
                                                              <w:marLeft w:val="0"/>
                                                              <w:marRight w:val="0"/>
                                                              <w:marTop w:val="0"/>
                                                              <w:marBottom w:val="0"/>
                                                              <w:divBdr>
                                                                <w:top w:val="none" w:sz="0" w:space="0" w:color="auto"/>
                                                                <w:left w:val="none" w:sz="0" w:space="0" w:color="auto"/>
                                                                <w:bottom w:val="none" w:sz="0" w:space="0" w:color="auto"/>
                                                                <w:right w:val="none" w:sz="0" w:space="0" w:color="auto"/>
                                                              </w:divBdr>
                                                            </w:div>
                                                            <w:div w:id="74561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3121328">
                                                  <w:marLeft w:val="0"/>
                                                  <w:marRight w:val="0"/>
                                                  <w:marTop w:val="0"/>
                                                  <w:marBottom w:val="0"/>
                                                  <w:divBdr>
                                                    <w:top w:val="none" w:sz="0" w:space="0" w:color="auto"/>
                                                    <w:left w:val="none" w:sz="0" w:space="0" w:color="auto"/>
                                                    <w:bottom w:val="none" w:sz="0" w:space="0" w:color="auto"/>
                                                    <w:right w:val="none" w:sz="0" w:space="0" w:color="auto"/>
                                                  </w:divBdr>
                                                  <w:divsChild>
                                                    <w:div w:id="483277580">
                                                      <w:marLeft w:val="0"/>
                                                      <w:marRight w:val="0"/>
                                                      <w:marTop w:val="0"/>
                                                      <w:marBottom w:val="0"/>
                                                      <w:divBdr>
                                                        <w:top w:val="single" w:sz="6" w:space="11" w:color="DADADA"/>
                                                        <w:left w:val="none" w:sz="0" w:space="0" w:color="auto"/>
                                                        <w:bottom w:val="none" w:sz="0" w:space="17" w:color="auto"/>
                                                        <w:right w:val="none" w:sz="0" w:space="0" w:color="auto"/>
                                                      </w:divBdr>
                                                      <w:divsChild>
                                                        <w:div w:id="569534567">
                                                          <w:marLeft w:val="0"/>
                                                          <w:marRight w:val="0"/>
                                                          <w:marTop w:val="0"/>
                                                          <w:marBottom w:val="0"/>
                                                          <w:divBdr>
                                                            <w:top w:val="none" w:sz="0" w:space="0" w:color="auto"/>
                                                            <w:left w:val="none" w:sz="0" w:space="0" w:color="auto"/>
                                                            <w:bottom w:val="none" w:sz="0" w:space="0" w:color="auto"/>
                                                            <w:right w:val="none" w:sz="0" w:space="0" w:color="auto"/>
                                                          </w:divBdr>
                                                          <w:divsChild>
                                                            <w:div w:id="1374887919">
                                                              <w:marLeft w:val="0"/>
                                                              <w:marRight w:val="0"/>
                                                              <w:marTop w:val="0"/>
                                                              <w:marBottom w:val="0"/>
                                                              <w:divBdr>
                                                                <w:top w:val="none" w:sz="0" w:space="0" w:color="auto"/>
                                                                <w:left w:val="none" w:sz="0" w:space="0" w:color="auto"/>
                                                                <w:bottom w:val="none" w:sz="0" w:space="0" w:color="auto"/>
                                                                <w:right w:val="none" w:sz="0" w:space="0" w:color="auto"/>
                                                              </w:divBdr>
                                                            </w:div>
                                                          </w:divsChild>
                                                        </w:div>
                                                        <w:div w:id="1231236303">
                                                          <w:marLeft w:val="0"/>
                                                          <w:marRight w:val="0"/>
                                                          <w:marTop w:val="0"/>
                                                          <w:marBottom w:val="0"/>
                                                          <w:divBdr>
                                                            <w:top w:val="none" w:sz="0" w:space="0" w:color="auto"/>
                                                            <w:left w:val="none" w:sz="0" w:space="0" w:color="auto"/>
                                                            <w:bottom w:val="none" w:sz="0" w:space="0" w:color="auto"/>
                                                            <w:right w:val="none" w:sz="0" w:space="0" w:color="auto"/>
                                                          </w:divBdr>
                                                          <w:divsChild>
                                                            <w:div w:id="1607348089">
                                                              <w:marLeft w:val="0"/>
                                                              <w:marRight w:val="0"/>
                                                              <w:marTop w:val="0"/>
                                                              <w:marBottom w:val="0"/>
                                                              <w:divBdr>
                                                                <w:top w:val="none" w:sz="0" w:space="0" w:color="auto"/>
                                                                <w:left w:val="none" w:sz="0" w:space="0" w:color="auto"/>
                                                                <w:bottom w:val="none" w:sz="0" w:space="0" w:color="auto"/>
                                                                <w:right w:val="none" w:sz="0" w:space="0" w:color="auto"/>
                                                              </w:divBdr>
                                                            </w:div>
                                                            <w:div w:id="691684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196859">
                                                  <w:marLeft w:val="0"/>
                                                  <w:marRight w:val="0"/>
                                                  <w:marTop w:val="0"/>
                                                  <w:marBottom w:val="0"/>
                                                  <w:divBdr>
                                                    <w:top w:val="none" w:sz="0" w:space="0" w:color="auto"/>
                                                    <w:left w:val="none" w:sz="0" w:space="0" w:color="auto"/>
                                                    <w:bottom w:val="none" w:sz="0" w:space="0" w:color="auto"/>
                                                    <w:right w:val="none" w:sz="0" w:space="0" w:color="auto"/>
                                                  </w:divBdr>
                                                  <w:divsChild>
                                                    <w:div w:id="1635408010">
                                                      <w:marLeft w:val="0"/>
                                                      <w:marRight w:val="0"/>
                                                      <w:marTop w:val="0"/>
                                                      <w:marBottom w:val="0"/>
                                                      <w:divBdr>
                                                        <w:top w:val="single" w:sz="6" w:space="11" w:color="DADADA"/>
                                                        <w:left w:val="none" w:sz="0" w:space="0" w:color="auto"/>
                                                        <w:bottom w:val="none" w:sz="0" w:space="17" w:color="auto"/>
                                                        <w:right w:val="none" w:sz="0" w:space="0" w:color="auto"/>
                                                      </w:divBdr>
                                                      <w:divsChild>
                                                        <w:div w:id="875629771">
                                                          <w:marLeft w:val="0"/>
                                                          <w:marRight w:val="0"/>
                                                          <w:marTop w:val="0"/>
                                                          <w:marBottom w:val="0"/>
                                                          <w:divBdr>
                                                            <w:top w:val="none" w:sz="0" w:space="0" w:color="auto"/>
                                                            <w:left w:val="none" w:sz="0" w:space="0" w:color="auto"/>
                                                            <w:bottom w:val="none" w:sz="0" w:space="0" w:color="auto"/>
                                                            <w:right w:val="none" w:sz="0" w:space="0" w:color="auto"/>
                                                          </w:divBdr>
                                                          <w:divsChild>
                                                            <w:div w:id="991103982">
                                                              <w:marLeft w:val="0"/>
                                                              <w:marRight w:val="0"/>
                                                              <w:marTop w:val="0"/>
                                                              <w:marBottom w:val="0"/>
                                                              <w:divBdr>
                                                                <w:top w:val="none" w:sz="0" w:space="0" w:color="auto"/>
                                                                <w:left w:val="none" w:sz="0" w:space="0" w:color="auto"/>
                                                                <w:bottom w:val="none" w:sz="0" w:space="0" w:color="auto"/>
                                                                <w:right w:val="none" w:sz="0" w:space="0" w:color="auto"/>
                                                              </w:divBdr>
                                                            </w:div>
                                                          </w:divsChild>
                                                        </w:div>
                                                        <w:div w:id="244538774">
                                                          <w:marLeft w:val="0"/>
                                                          <w:marRight w:val="0"/>
                                                          <w:marTop w:val="0"/>
                                                          <w:marBottom w:val="0"/>
                                                          <w:divBdr>
                                                            <w:top w:val="none" w:sz="0" w:space="0" w:color="auto"/>
                                                            <w:left w:val="none" w:sz="0" w:space="0" w:color="auto"/>
                                                            <w:bottom w:val="none" w:sz="0" w:space="0" w:color="auto"/>
                                                            <w:right w:val="none" w:sz="0" w:space="0" w:color="auto"/>
                                                          </w:divBdr>
                                                          <w:divsChild>
                                                            <w:div w:id="1509100020">
                                                              <w:marLeft w:val="0"/>
                                                              <w:marRight w:val="0"/>
                                                              <w:marTop w:val="0"/>
                                                              <w:marBottom w:val="0"/>
                                                              <w:divBdr>
                                                                <w:top w:val="none" w:sz="0" w:space="0" w:color="auto"/>
                                                                <w:left w:val="none" w:sz="0" w:space="0" w:color="auto"/>
                                                                <w:bottom w:val="none" w:sz="0" w:space="0" w:color="auto"/>
                                                                <w:right w:val="none" w:sz="0" w:space="0" w:color="auto"/>
                                                              </w:divBdr>
                                                            </w:div>
                                                            <w:div w:id="153958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49027">
                                                  <w:marLeft w:val="0"/>
                                                  <w:marRight w:val="0"/>
                                                  <w:marTop w:val="0"/>
                                                  <w:marBottom w:val="0"/>
                                                  <w:divBdr>
                                                    <w:top w:val="none" w:sz="0" w:space="0" w:color="auto"/>
                                                    <w:left w:val="none" w:sz="0" w:space="0" w:color="auto"/>
                                                    <w:bottom w:val="none" w:sz="0" w:space="0" w:color="auto"/>
                                                    <w:right w:val="none" w:sz="0" w:space="0" w:color="auto"/>
                                                  </w:divBdr>
                                                  <w:divsChild>
                                                    <w:div w:id="1388455909">
                                                      <w:marLeft w:val="0"/>
                                                      <w:marRight w:val="0"/>
                                                      <w:marTop w:val="0"/>
                                                      <w:marBottom w:val="0"/>
                                                      <w:divBdr>
                                                        <w:top w:val="single" w:sz="6" w:space="11" w:color="DADADA"/>
                                                        <w:left w:val="none" w:sz="0" w:space="0" w:color="auto"/>
                                                        <w:bottom w:val="none" w:sz="0" w:space="17" w:color="auto"/>
                                                        <w:right w:val="none" w:sz="0" w:space="0" w:color="auto"/>
                                                      </w:divBdr>
                                                      <w:divsChild>
                                                        <w:div w:id="1152870541">
                                                          <w:marLeft w:val="0"/>
                                                          <w:marRight w:val="0"/>
                                                          <w:marTop w:val="0"/>
                                                          <w:marBottom w:val="0"/>
                                                          <w:divBdr>
                                                            <w:top w:val="none" w:sz="0" w:space="0" w:color="auto"/>
                                                            <w:left w:val="none" w:sz="0" w:space="0" w:color="auto"/>
                                                            <w:bottom w:val="none" w:sz="0" w:space="0" w:color="auto"/>
                                                            <w:right w:val="none" w:sz="0" w:space="0" w:color="auto"/>
                                                          </w:divBdr>
                                                          <w:divsChild>
                                                            <w:div w:id="853346937">
                                                              <w:marLeft w:val="0"/>
                                                              <w:marRight w:val="0"/>
                                                              <w:marTop w:val="0"/>
                                                              <w:marBottom w:val="0"/>
                                                              <w:divBdr>
                                                                <w:top w:val="none" w:sz="0" w:space="0" w:color="auto"/>
                                                                <w:left w:val="none" w:sz="0" w:space="0" w:color="auto"/>
                                                                <w:bottom w:val="none" w:sz="0" w:space="0" w:color="auto"/>
                                                                <w:right w:val="none" w:sz="0" w:space="0" w:color="auto"/>
                                                              </w:divBdr>
                                                            </w:div>
                                                          </w:divsChild>
                                                        </w:div>
                                                        <w:div w:id="1183007847">
                                                          <w:marLeft w:val="0"/>
                                                          <w:marRight w:val="0"/>
                                                          <w:marTop w:val="0"/>
                                                          <w:marBottom w:val="0"/>
                                                          <w:divBdr>
                                                            <w:top w:val="none" w:sz="0" w:space="0" w:color="auto"/>
                                                            <w:left w:val="none" w:sz="0" w:space="0" w:color="auto"/>
                                                            <w:bottom w:val="none" w:sz="0" w:space="0" w:color="auto"/>
                                                            <w:right w:val="none" w:sz="0" w:space="0" w:color="auto"/>
                                                          </w:divBdr>
                                                          <w:divsChild>
                                                            <w:div w:id="401100247">
                                                              <w:marLeft w:val="0"/>
                                                              <w:marRight w:val="0"/>
                                                              <w:marTop w:val="0"/>
                                                              <w:marBottom w:val="0"/>
                                                              <w:divBdr>
                                                                <w:top w:val="none" w:sz="0" w:space="0" w:color="auto"/>
                                                                <w:left w:val="none" w:sz="0" w:space="0" w:color="auto"/>
                                                                <w:bottom w:val="none" w:sz="0" w:space="0" w:color="auto"/>
                                                                <w:right w:val="none" w:sz="0" w:space="0" w:color="auto"/>
                                                              </w:divBdr>
                                                            </w:div>
                                                            <w:div w:id="175323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283923">
                                                      <w:marLeft w:val="0"/>
                                                      <w:marRight w:val="0"/>
                                                      <w:marTop w:val="0"/>
                                                      <w:marBottom w:val="0"/>
                                                      <w:divBdr>
                                                        <w:top w:val="none" w:sz="0" w:space="0" w:color="auto"/>
                                                        <w:left w:val="none" w:sz="0" w:space="0" w:color="auto"/>
                                                        <w:bottom w:val="none" w:sz="0" w:space="0" w:color="auto"/>
                                                        <w:right w:val="none" w:sz="0" w:space="0" w:color="auto"/>
                                                      </w:divBdr>
                                                      <w:divsChild>
                                                        <w:div w:id="979113237">
                                                          <w:marLeft w:val="0"/>
                                                          <w:marRight w:val="0"/>
                                                          <w:marTop w:val="0"/>
                                                          <w:marBottom w:val="0"/>
                                                          <w:divBdr>
                                                            <w:top w:val="none" w:sz="0" w:space="0" w:color="auto"/>
                                                            <w:left w:val="none" w:sz="0" w:space="0" w:color="auto"/>
                                                            <w:bottom w:val="none" w:sz="0" w:space="0" w:color="auto"/>
                                                            <w:right w:val="none" w:sz="0" w:space="0" w:color="auto"/>
                                                          </w:divBdr>
                                                          <w:divsChild>
                                                            <w:div w:id="1604146794">
                                                              <w:marLeft w:val="1320"/>
                                                              <w:marRight w:val="0"/>
                                                              <w:marTop w:val="0"/>
                                                              <w:marBottom w:val="0"/>
                                                              <w:divBdr>
                                                                <w:top w:val="single" w:sz="6" w:space="11" w:color="DADADA"/>
                                                                <w:left w:val="none" w:sz="0" w:space="0" w:color="auto"/>
                                                                <w:bottom w:val="none" w:sz="0" w:space="17" w:color="auto"/>
                                                                <w:right w:val="none" w:sz="0" w:space="0" w:color="auto"/>
                                                              </w:divBdr>
                                                              <w:divsChild>
                                                                <w:div w:id="603416442">
                                                                  <w:marLeft w:val="0"/>
                                                                  <w:marRight w:val="0"/>
                                                                  <w:marTop w:val="0"/>
                                                                  <w:marBottom w:val="0"/>
                                                                  <w:divBdr>
                                                                    <w:top w:val="none" w:sz="0" w:space="0" w:color="auto"/>
                                                                    <w:left w:val="none" w:sz="0" w:space="0" w:color="auto"/>
                                                                    <w:bottom w:val="none" w:sz="0" w:space="0" w:color="auto"/>
                                                                    <w:right w:val="none" w:sz="0" w:space="0" w:color="auto"/>
                                                                  </w:divBdr>
                                                                  <w:divsChild>
                                                                    <w:div w:id="223957516">
                                                                      <w:marLeft w:val="0"/>
                                                                      <w:marRight w:val="0"/>
                                                                      <w:marTop w:val="0"/>
                                                                      <w:marBottom w:val="0"/>
                                                                      <w:divBdr>
                                                                        <w:top w:val="none" w:sz="0" w:space="0" w:color="auto"/>
                                                                        <w:left w:val="none" w:sz="0" w:space="0" w:color="auto"/>
                                                                        <w:bottom w:val="none" w:sz="0" w:space="0" w:color="auto"/>
                                                                        <w:right w:val="none" w:sz="0" w:space="0" w:color="auto"/>
                                                                      </w:divBdr>
                                                                    </w:div>
                                                                  </w:divsChild>
                                                                </w:div>
                                                                <w:div w:id="405225596">
                                                                  <w:marLeft w:val="0"/>
                                                                  <w:marRight w:val="0"/>
                                                                  <w:marTop w:val="0"/>
                                                                  <w:marBottom w:val="0"/>
                                                                  <w:divBdr>
                                                                    <w:top w:val="none" w:sz="0" w:space="0" w:color="auto"/>
                                                                    <w:left w:val="none" w:sz="0" w:space="0" w:color="auto"/>
                                                                    <w:bottom w:val="none" w:sz="0" w:space="0" w:color="auto"/>
                                                                    <w:right w:val="none" w:sz="0" w:space="0" w:color="auto"/>
                                                                  </w:divBdr>
                                                                  <w:divsChild>
                                                                    <w:div w:id="1519195849">
                                                                      <w:marLeft w:val="0"/>
                                                                      <w:marRight w:val="0"/>
                                                                      <w:marTop w:val="0"/>
                                                                      <w:marBottom w:val="0"/>
                                                                      <w:divBdr>
                                                                        <w:top w:val="none" w:sz="0" w:space="0" w:color="auto"/>
                                                                        <w:left w:val="none" w:sz="0" w:space="0" w:color="auto"/>
                                                                        <w:bottom w:val="none" w:sz="0" w:space="0" w:color="auto"/>
                                                                        <w:right w:val="none" w:sz="0" w:space="0" w:color="auto"/>
                                                                      </w:divBdr>
                                                                    </w:div>
                                                                    <w:div w:id="854686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6565134">
                                                  <w:marLeft w:val="0"/>
                                                  <w:marRight w:val="0"/>
                                                  <w:marTop w:val="0"/>
                                                  <w:marBottom w:val="0"/>
                                                  <w:divBdr>
                                                    <w:top w:val="none" w:sz="0" w:space="0" w:color="auto"/>
                                                    <w:left w:val="none" w:sz="0" w:space="0" w:color="auto"/>
                                                    <w:bottom w:val="none" w:sz="0" w:space="0" w:color="auto"/>
                                                    <w:right w:val="none" w:sz="0" w:space="0" w:color="auto"/>
                                                  </w:divBdr>
                                                  <w:divsChild>
                                                    <w:div w:id="1389721500">
                                                      <w:marLeft w:val="0"/>
                                                      <w:marRight w:val="0"/>
                                                      <w:marTop w:val="0"/>
                                                      <w:marBottom w:val="0"/>
                                                      <w:divBdr>
                                                        <w:top w:val="single" w:sz="6" w:space="11" w:color="DADADA"/>
                                                        <w:left w:val="none" w:sz="0" w:space="0" w:color="auto"/>
                                                        <w:bottom w:val="none" w:sz="0" w:space="17" w:color="auto"/>
                                                        <w:right w:val="none" w:sz="0" w:space="0" w:color="auto"/>
                                                      </w:divBdr>
                                                      <w:divsChild>
                                                        <w:div w:id="1014380769">
                                                          <w:marLeft w:val="0"/>
                                                          <w:marRight w:val="0"/>
                                                          <w:marTop w:val="0"/>
                                                          <w:marBottom w:val="0"/>
                                                          <w:divBdr>
                                                            <w:top w:val="none" w:sz="0" w:space="0" w:color="auto"/>
                                                            <w:left w:val="none" w:sz="0" w:space="0" w:color="auto"/>
                                                            <w:bottom w:val="none" w:sz="0" w:space="0" w:color="auto"/>
                                                            <w:right w:val="none" w:sz="0" w:space="0" w:color="auto"/>
                                                          </w:divBdr>
                                                          <w:divsChild>
                                                            <w:div w:id="155652379">
                                                              <w:marLeft w:val="0"/>
                                                              <w:marRight w:val="0"/>
                                                              <w:marTop w:val="0"/>
                                                              <w:marBottom w:val="0"/>
                                                              <w:divBdr>
                                                                <w:top w:val="none" w:sz="0" w:space="0" w:color="auto"/>
                                                                <w:left w:val="none" w:sz="0" w:space="0" w:color="auto"/>
                                                                <w:bottom w:val="none" w:sz="0" w:space="0" w:color="auto"/>
                                                                <w:right w:val="none" w:sz="0" w:space="0" w:color="auto"/>
                                                              </w:divBdr>
                                                            </w:div>
                                                          </w:divsChild>
                                                        </w:div>
                                                        <w:div w:id="1692343820">
                                                          <w:marLeft w:val="0"/>
                                                          <w:marRight w:val="0"/>
                                                          <w:marTop w:val="0"/>
                                                          <w:marBottom w:val="0"/>
                                                          <w:divBdr>
                                                            <w:top w:val="none" w:sz="0" w:space="0" w:color="auto"/>
                                                            <w:left w:val="none" w:sz="0" w:space="0" w:color="auto"/>
                                                            <w:bottom w:val="none" w:sz="0" w:space="0" w:color="auto"/>
                                                            <w:right w:val="none" w:sz="0" w:space="0" w:color="auto"/>
                                                          </w:divBdr>
                                                          <w:divsChild>
                                                            <w:div w:id="960381702">
                                                              <w:marLeft w:val="0"/>
                                                              <w:marRight w:val="0"/>
                                                              <w:marTop w:val="0"/>
                                                              <w:marBottom w:val="0"/>
                                                              <w:divBdr>
                                                                <w:top w:val="none" w:sz="0" w:space="0" w:color="auto"/>
                                                                <w:left w:val="none" w:sz="0" w:space="0" w:color="auto"/>
                                                                <w:bottom w:val="none" w:sz="0" w:space="0" w:color="auto"/>
                                                                <w:right w:val="none" w:sz="0" w:space="0" w:color="auto"/>
                                                              </w:divBdr>
                                                            </w:div>
                                                            <w:div w:id="1002515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4499318">
                                                  <w:marLeft w:val="0"/>
                                                  <w:marRight w:val="0"/>
                                                  <w:marTop w:val="0"/>
                                                  <w:marBottom w:val="0"/>
                                                  <w:divBdr>
                                                    <w:top w:val="none" w:sz="0" w:space="0" w:color="auto"/>
                                                    <w:left w:val="none" w:sz="0" w:space="0" w:color="auto"/>
                                                    <w:bottom w:val="none" w:sz="0" w:space="0" w:color="auto"/>
                                                    <w:right w:val="none" w:sz="0" w:space="0" w:color="auto"/>
                                                  </w:divBdr>
                                                  <w:divsChild>
                                                    <w:div w:id="182399384">
                                                      <w:marLeft w:val="0"/>
                                                      <w:marRight w:val="0"/>
                                                      <w:marTop w:val="0"/>
                                                      <w:marBottom w:val="0"/>
                                                      <w:divBdr>
                                                        <w:top w:val="single" w:sz="6" w:space="11" w:color="DADADA"/>
                                                        <w:left w:val="none" w:sz="0" w:space="0" w:color="auto"/>
                                                        <w:bottom w:val="none" w:sz="0" w:space="17" w:color="auto"/>
                                                        <w:right w:val="none" w:sz="0" w:space="0" w:color="auto"/>
                                                      </w:divBdr>
                                                      <w:divsChild>
                                                        <w:div w:id="1010642767">
                                                          <w:marLeft w:val="0"/>
                                                          <w:marRight w:val="0"/>
                                                          <w:marTop w:val="0"/>
                                                          <w:marBottom w:val="0"/>
                                                          <w:divBdr>
                                                            <w:top w:val="none" w:sz="0" w:space="0" w:color="auto"/>
                                                            <w:left w:val="none" w:sz="0" w:space="0" w:color="auto"/>
                                                            <w:bottom w:val="none" w:sz="0" w:space="0" w:color="auto"/>
                                                            <w:right w:val="none" w:sz="0" w:space="0" w:color="auto"/>
                                                          </w:divBdr>
                                                          <w:divsChild>
                                                            <w:div w:id="1046680142">
                                                              <w:marLeft w:val="0"/>
                                                              <w:marRight w:val="0"/>
                                                              <w:marTop w:val="0"/>
                                                              <w:marBottom w:val="0"/>
                                                              <w:divBdr>
                                                                <w:top w:val="none" w:sz="0" w:space="0" w:color="auto"/>
                                                                <w:left w:val="none" w:sz="0" w:space="0" w:color="auto"/>
                                                                <w:bottom w:val="none" w:sz="0" w:space="0" w:color="auto"/>
                                                                <w:right w:val="none" w:sz="0" w:space="0" w:color="auto"/>
                                                              </w:divBdr>
                                                            </w:div>
                                                          </w:divsChild>
                                                        </w:div>
                                                        <w:div w:id="664163030">
                                                          <w:marLeft w:val="0"/>
                                                          <w:marRight w:val="0"/>
                                                          <w:marTop w:val="0"/>
                                                          <w:marBottom w:val="0"/>
                                                          <w:divBdr>
                                                            <w:top w:val="none" w:sz="0" w:space="0" w:color="auto"/>
                                                            <w:left w:val="none" w:sz="0" w:space="0" w:color="auto"/>
                                                            <w:bottom w:val="none" w:sz="0" w:space="0" w:color="auto"/>
                                                            <w:right w:val="none" w:sz="0" w:space="0" w:color="auto"/>
                                                          </w:divBdr>
                                                          <w:divsChild>
                                                            <w:div w:id="1951469497">
                                                              <w:marLeft w:val="0"/>
                                                              <w:marRight w:val="0"/>
                                                              <w:marTop w:val="0"/>
                                                              <w:marBottom w:val="0"/>
                                                              <w:divBdr>
                                                                <w:top w:val="none" w:sz="0" w:space="0" w:color="auto"/>
                                                                <w:left w:val="none" w:sz="0" w:space="0" w:color="auto"/>
                                                                <w:bottom w:val="none" w:sz="0" w:space="0" w:color="auto"/>
                                                                <w:right w:val="none" w:sz="0" w:space="0" w:color="auto"/>
                                                              </w:divBdr>
                                                            </w:div>
                                                            <w:div w:id="142934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971000">
                                                      <w:marLeft w:val="0"/>
                                                      <w:marRight w:val="0"/>
                                                      <w:marTop w:val="0"/>
                                                      <w:marBottom w:val="0"/>
                                                      <w:divBdr>
                                                        <w:top w:val="none" w:sz="0" w:space="0" w:color="auto"/>
                                                        <w:left w:val="none" w:sz="0" w:space="0" w:color="auto"/>
                                                        <w:bottom w:val="none" w:sz="0" w:space="0" w:color="auto"/>
                                                        <w:right w:val="none" w:sz="0" w:space="0" w:color="auto"/>
                                                      </w:divBdr>
                                                      <w:divsChild>
                                                        <w:div w:id="1598515492">
                                                          <w:marLeft w:val="0"/>
                                                          <w:marRight w:val="0"/>
                                                          <w:marTop w:val="0"/>
                                                          <w:marBottom w:val="0"/>
                                                          <w:divBdr>
                                                            <w:top w:val="none" w:sz="0" w:space="0" w:color="auto"/>
                                                            <w:left w:val="none" w:sz="0" w:space="0" w:color="auto"/>
                                                            <w:bottom w:val="none" w:sz="0" w:space="0" w:color="auto"/>
                                                            <w:right w:val="none" w:sz="0" w:space="0" w:color="auto"/>
                                                          </w:divBdr>
                                                          <w:divsChild>
                                                            <w:div w:id="1889875503">
                                                              <w:marLeft w:val="1320"/>
                                                              <w:marRight w:val="0"/>
                                                              <w:marTop w:val="0"/>
                                                              <w:marBottom w:val="0"/>
                                                              <w:divBdr>
                                                                <w:top w:val="single" w:sz="6" w:space="11" w:color="DADADA"/>
                                                                <w:left w:val="none" w:sz="0" w:space="0" w:color="auto"/>
                                                                <w:bottom w:val="none" w:sz="0" w:space="17" w:color="auto"/>
                                                                <w:right w:val="none" w:sz="0" w:space="0" w:color="auto"/>
                                                              </w:divBdr>
                                                              <w:divsChild>
                                                                <w:div w:id="154034204">
                                                                  <w:marLeft w:val="0"/>
                                                                  <w:marRight w:val="0"/>
                                                                  <w:marTop w:val="0"/>
                                                                  <w:marBottom w:val="0"/>
                                                                  <w:divBdr>
                                                                    <w:top w:val="none" w:sz="0" w:space="0" w:color="auto"/>
                                                                    <w:left w:val="none" w:sz="0" w:space="0" w:color="auto"/>
                                                                    <w:bottom w:val="none" w:sz="0" w:space="0" w:color="auto"/>
                                                                    <w:right w:val="none" w:sz="0" w:space="0" w:color="auto"/>
                                                                  </w:divBdr>
                                                                  <w:divsChild>
                                                                    <w:div w:id="836849026">
                                                                      <w:marLeft w:val="0"/>
                                                                      <w:marRight w:val="0"/>
                                                                      <w:marTop w:val="0"/>
                                                                      <w:marBottom w:val="0"/>
                                                                      <w:divBdr>
                                                                        <w:top w:val="none" w:sz="0" w:space="0" w:color="auto"/>
                                                                        <w:left w:val="none" w:sz="0" w:space="0" w:color="auto"/>
                                                                        <w:bottom w:val="none" w:sz="0" w:space="0" w:color="auto"/>
                                                                        <w:right w:val="none" w:sz="0" w:space="0" w:color="auto"/>
                                                                      </w:divBdr>
                                                                    </w:div>
                                                                  </w:divsChild>
                                                                </w:div>
                                                                <w:div w:id="693311039">
                                                                  <w:marLeft w:val="0"/>
                                                                  <w:marRight w:val="0"/>
                                                                  <w:marTop w:val="0"/>
                                                                  <w:marBottom w:val="0"/>
                                                                  <w:divBdr>
                                                                    <w:top w:val="none" w:sz="0" w:space="0" w:color="auto"/>
                                                                    <w:left w:val="none" w:sz="0" w:space="0" w:color="auto"/>
                                                                    <w:bottom w:val="none" w:sz="0" w:space="0" w:color="auto"/>
                                                                    <w:right w:val="none" w:sz="0" w:space="0" w:color="auto"/>
                                                                  </w:divBdr>
                                                                  <w:divsChild>
                                                                    <w:div w:id="1184132266">
                                                                      <w:marLeft w:val="0"/>
                                                                      <w:marRight w:val="0"/>
                                                                      <w:marTop w:val="0"/>
                                                                      <w:marBottom w:val="0"/>
                                                                      <w:divBdr>
                                                                        <w:top w:val="none" w:sz="0" w:space="0" w:color="auto"/>
                                                                        <w:left w:val="none" w:sz="0" w:space="0" w:color="auto"/>
                                                                        <w:bottom w:val="none" w:sz="0" w:space="0" w:color="auto"/>
                                                                        <w:right w:val="none" w:sz="0" w:space="0" w:color="auto"/>
                                                                      </w:divBdr>
                                                                    </w:div>
                                                                    <w:div w:id="117186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116459">
                                                              <w:marLeft w:val="1320"/>
                                                              <w:marRight w:val="0"/>
                                                              <w:marTop w:val="0"/>
                                                              <w:marBottom w:val="0"/>
                                                              <w:divBdr>
                                                                <w:top w:val="single" w:sz="6" w:space="11" w:color="DADADA"/>
                                                                <w:left w:val="none" w:sz="0" w:space="0" w:color="auto"/>
                                                                <w:bottom w:val="none" w:sz="0" w:space="17" w:color="auto"/>
                                                                <w:right w:val="none" w:sz="0" w:space="0" w:color="auto"/>
                                                              </w:divBdr>
                                                              <w:divsChild>
                                                                <w:div w:id="1441415848">
                                                                  <w:marLeft w:val="0"/>
                                                                  <w:marRight w:val="0"/>
                                                                  <w:marTop w:val="0"/>
                                                                  <w:marBottom w:val="0"/>
                                                                  <w:divBdr>
                                                                    <w:top w:val="none" w:sz="0" w:space="0" w:color="auto"/>
                                                                    <w:left w:val="none" w:sz="0" w:space="0" w:color="auto"/>
                                                                    <w:bottom w:val="none" w:sz="0" w:space="0" w:color="auto"/>
                                                                    <w:right w:val="none" w:sz="0" w:space="0" w:color="auto"/>
                                                                  </w:divBdr>
                                                                  <w:divsChild>
                                                                    <w:div w:id="1042753077">
                                                                      <w:marLeft w:val="0"/>
                                                                      <w:marRight w:val="0"/>
                                                                      <w:marTop w:val="0"/>
                                                                      <w:marBottom w:val="0"/>
                                                                      <w:divBdr>
                                                                        <w:top w:val="none" w:sz="0" w:space="0" w:color="auto"/>
                                                                        <w:left w:val="none" w:sz="0" w:space="0" w:color="auto"/>
                                                                        <w:bottom w:val="none" w:sz="0" w:space="0" w:color="auto"/>
                                                                        <w:right w:val="none" w:sz="0" w:space="0" w:color="auto"/>
                                                                      </w:divBdr>
                                                                    </w:div>
                                                                  </w:divsChild>
                                                                </w:div>
                                                                <w:div w:id="1835101649">
                                                                  <w:marLeft w:val="0"/>
                                                                  <w:marRight w:val="0"/>
                                                                  <w:marTop w:val="0"/>
                                                                  <w:marBottom w:val="0"/>
                                                                  <w:divBdr>
                                                                    <w:top w:val="none" w:sz="0" w:space="0" w:color="auto"/>
                                                                    <w:left w:val="none" w:sz="0" w:space="0" w:color="auto"/>
                                                                    <w:bottom w:val="none" w:sz="0" w:space="0" w:color="auto"/>
                                                                    <w:right w:val="none" w:sz="0" w:space="0" w:color="auto"/>
                                                                  </w:divBdr>
                                                                  <w:divsChild>
                                                                    <w:div w:id="1250314844">
                                                                      <w:marLeft w:val="0"/>
                                                                      <w:marRight w:val="0"/>
                                                                      <w:marTop w:val="0"/>
                                                                      <w:marBottom w:val="0"/>
                                                                      <w:divBdr>
                                                                        <w:top w:val="none" w:sz="0" w:space="0" w:color="auto"/>
                                                                        <w:left w:val="none" w:sz="0" w:space="0" w:color="auto"/>
                                                                        <w:bottom w:val="none" w:sz="0" w:space="0" w:color="auto"/>
                                                                        <w:right w:val="none" w:sz="0" w:space="0" w:color="auto"/>
                                                                      </w:divBdr>
                                                                    </w:div>
                                                                    <w:div w:id="33469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1481091">
                                                  <w:marLeft w:val="0"/>
                                                  <w:marRight w:val="0"/>
                                                  <w:marTop w:val="0"/>
                                                  <w:marBottom w:val="0"/>
                                                  <w:divBdr>
                                                    <w:top w:val="none" w:sz="0" w:space="0" w:color="auto"/>
                                                    <w:left w:val="none" w:sz="0" w:space="0" w:color="auto"/>
                                                    <w:bottom w:val="none" w:sz="0" w:space="0" w:color="auto"/>
                                                    <w:right w:val="none" w:sz="0" w:space="0" w:color="auto"/>
                                                  </w:divBdr>
                                                  <w:divsChild>
                                                    <w:div w:id="331957042">
                                                      <w:marLeft w:val="0"/>
                                                      <w:marRight w:val="0"/>
                                                      <w:marTop w:val="0"/>
                                                      <w:marBottom w:val="0"/>
                                                      <w:divBdr>
                                                        <w:top w:val="single" w:sz="6" w:space="11" w:color="DADADA"/>
                                                        <w:left w:val="none" w:sz="0" w:space="0" w:color="auto"/>
                                                        <w:bottom w:val="none" w:sz="0" w:space="17" w:color="auto"/>
                                                        <w:right w:val="none" w:sz="0" w:space="0" w:color="auto"/>
                                                      </w:divBdr>
                                                      <w:divsChild>
                                                        <w:div w:id="136579727">
                                                          <w:marLeft w:val="0"/>
                                                          <w:marRight w:val="0"/>
                                                          <w:marTop w:val="0"/>
                                                          <w:marBottom w:val="0"/>
                                                          <w:divBdr>
                                                            <w:top w:val="none" w:sz="0" w:space="0" w:color="auto"/>
                                                            <w:left w:val="none" w:sz="0" w:space="0" w:color="auto"/>
                                                            <w:bottom w:val="none" w:sz="0" w:space="0" w:color="auto"/>
                                                            <w:right w:val="none" w:sz="0" w:space="0" w:color="auto"/>
                                                          </w:divBdr>
                                                          <w:divsChild>
                                                            <w:div w:id="450250690">
                                                              <w:marLeft w:val="0"/>
                                                              <w:marRight w:val="0"/>
                                                              <w:marTop w:val="0"/>
                                                              <w:marBottom w:val="0"/>
                                                              <w:divBdr>
                                                                <w:top w:val="none" w:sz="0" w:space="0" w:color="auto"/>
                                                                <w:left w:val="none" w:sz="0" w:space="0" w:color="auto"/>
                                                                <w:bottom w:val="none" w:sz="0" w:space="0" w:color="auto"/>
                                                                <w:right w:val="none" w:sz="0" w:space="0" w:color="auto"/>
                                                              </w:divBdr>
                                                            </w:div>
                                                          </w:divsChild>
                                                        </w:div>
                                                        <w:div w:id="1375034425">
                                                          <w:marLeft w:val="0"/>
                                                          <w:marRight w:val="0"/>
                                                          <w:marTop w:val="0"/>
                                                          <w:marBottom w:val="0"/>
                                                          <w:divBdr>
                                                            <w:top w:val="none" w:sz="0" w:space="0" w:color="auto"/>
                                                            <w:left w:val="none" w:sz="0" w:space="0" w:color="auto"/>
                                                            <w:bottom w:val="none" w:sz="0" w:space="0" w:color="auto"/>
                                                            <w:right w:val="none" w:sz="0" w:space="0" w:color="auto"/>
                                                          </w:divBdr>
                                                          <w:divsChild>
                                                            <w:div w:id="325985381">
                                                              <w:marLeft w:val="0"/>
                                                              <w:marRight w:val="0"/>
                                                              <w:marTop w:val="0"/>
                                                              <w:marBottom w:val="0"/>
                                                              <w:divBdr>
                                                                <w:top w:val="none" w:sz="0" w:space="0" w:color="auto"/>
                                                                <w:left w:val="none" w:sz="0" w:space="0" w:color="auto"/>
                                                                <w:bottom w:val="none" w:sz="0" w:space="0" w:color="auto"/>
                                                                <w:right w:val="none" w:sz="0" w:space="0" w:color="auto"/>
                                                              </w:divBdr>
                                                            </w:div>
                                                            <w:div w:id="1824545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56084">
                                                      <w:marLeft w:val="0"/>
                                                      <w:marRight w:val="0"/>
                                                      <w:marTop w:val="0"/>
                                                      <w:marBottom w:val="0"/>
                                                      <w:divBdr>
                                                        <w:top w:val="none" w:sz="0" w:space="0" w:color="auto"/>
                                                        <w:left w:val="none" w:sz="0" w:space="0" w:color="auto"/>
                                                        <w:bottom w:val="none" w:sz="0" w:space="0" w:color="auto"/>
                                                        <w:right w:val="none" w:sz="0" w:space="0" w:color="auto"/>
                                                      </w:divBdr>
                                                      <w:divsChild>
                                                        <w:div w:id="1684280555">
                                                          <w:marLeft w:val="0"/>
                                                          <w:marRight w:val="0"/>
                                                          <w:marTop w:val="0"/>
                                                          <w:marBottom w:val="0"/>
                                                          <w:divBdr>
                                                            <w:top w:val="none" w:sz="0" w:space="0" w:color="auto"/>
                                                            <w:left w:val="none" w:sz="0" w:space="0" w:color="auto"/>
                                                            <w:bottom w:val="none" w:sz="0" w:space="0" w:color="auto"/>
                                                            <w:right w:val="none" w:sz="0" w:space="0" w:color="auto"/>
                                                          </w:divBdr>
                                                          <w:divsChild>
                                                            <w:div w:id="1217160545">
                                                              <w:marLeft w:val="1320"/>
                                                              <w:marRight w:val="0"/>
                                                              <w:marTop w:val="0"/>
                                                              <w:marBottom w:val="0"/>
                                                              <w:divBdr>
                                                                <w:top w:val="single" w:sz="6" w:space="11" w:color="DADADA"/>
                                                                <w:left w:val="none" w:sz="0" w:space="0" w:color="auto"/>
                                                                <w:bottom w:val="none" w:sz="0" w:space="17" w:color="auto"/>
                                                                <w:right w:val="none" w:sz="0" w:space="0" w:color="auto"/>
                                                              </w:divBdr>
                                                              <w:divsChild>
                                                                <w:div w:id="1896357954">
                                                                  <w:marLeft w:val="0"/>
                                                                  <w:marRight w:val="0"/>
                                                                  <w:marTop w:val="0"/>
                                                                  <w:marBottom w:val="0"/>
                                                                  <w:divBdr>
                                                                    <w:top w:val="none" w:sz="0" w:space="0" w:color="auto"/>
                                                                    <w:left w:val="none" w:sz="0" w:space="0" w:color="auto"/>
                                                                    <w:bottom w:val="none" w:sz="0" w:space="0" w:color="auto"/>
                                                                    <w:right w:val="none" w:sz="0" w:space="0" w:color="auto"/>
                                                                  </w:divBdr>
                                                                  <w:divsChild>
                                                                    <w:div w:id="1744840850">
                                                                      <w:marLeft w:val="0"/>
                                                                      <w:marRight w:val="0"/>
                                                                      <w:marTop w:val="0"/>
                                                                      <w:marBottom w:val="0"/>
                                                                      <w:divBdr>
                                                                        <w:top w:val="none" w:sz="0" w:space="0" w:color="auto"/>
                                                                        <w:left w:val="none" w:sz="0" w:space="0" w:color="auto"/>
                                                                        <w:bottom w:val="none" w:sz="0" w:space="0" w:color="auto"/>
                                                                        <w:right w:val="none" w:sz="0" w:space="0" w:color="auto"/>
                                                                      </w:divBdr>
                                                                    </w:div>
                                                                  </w:divsChild>
                                                                </w:div>
                                                                <w:div w:id="1623343087">
                                                                  <w:marLeft w:val="0"/>
                                                                  <w:marRight w:val="0"/>
                                                                  <w:marTop w:val="0"/>
                                                                  <w:marBottom w:val="0"/>
                                                                  <w:divBdr>
                                                                    <w:top w:val="none" w:sz="0" w:space="0" w:color="auto"/>
                                                                    <w:left w:val="none" w:sz="0" w:space="0" w:color="auto"/>
                                                                    <w:bottom w:val="none" w:sz="0" w:space="0" w:color="auto"/>
                                                                    <w:right w:val="none" w:sz="0" w:space="0" w:color="auto"/>
                                                                  </w:divBdr>
                                                                  <w:divsChild>
                                                                    <w:div w:id="279923460">
                                                                      <w:marLeft w:val="0"/>
                                                                      <w:marRight w:val="0"/>
                                                                      <w:marTop w:val="0"/>
                                                                      <w:marBottom w:val="0"/>
                                                                      <w:divBdr>
                                                                        <w:top w:val="none" w:sz="0" w:space="0" w:color="auto"/>
                                                                        <w:left w:val="none" w:sz="0" w:space="0" w:color="auto"/>
                                                                        <w:bottom w:val="none" w:sz="0" w:space="0" w:color="auto"/>
                                                                        <w:right w:val="none" w:sz="0" w:space="0" w:color="auto"/>
                                                                      </w:divBdr>
                                                                    </w:div>
                                                                    <w:div w:id="1034769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273849">
                                                              <w:marLeft w:val="1320"/>
                                                              <w:marRight w:val="0"/>
                                                              <w:marTop w:val="0"/>
                                                              <w:marBottom w:val="0"/>
                                                              <w:divBdr>
                                                                <w:top w:val="single" w:sz="6" w:space="11" w:color="DADADA"/>
                                                                <w:left w:val="none" w:sz="0" w:space="0" w:color="auto"/>
                                                                <w:bottom w:val="none" w:sz="0" w:space="17" w:color="auto"/>
                                                                <w:right w:val="none" w:sz="0" w:space="0" w:color="auto"/>
                                                              </w:divBdr>
                                                              <w:divsChild>
                                                                <w:div w:id="330106358">
                                                                  <w:marLeft w:val="0"/>
                                                                  <w:marRight w:val="0"/>
                                                                  <w:marTop w:val="0"/>
                                                                  <w:marBottom w:val="0"/>
                                                                  <w:divBdr>
                                                                    <w:top w:val="none" w:sz="0" w:space="0" w:color="auto"/>
                                                                    <w:left w:val="none" w:sz="0" w:space="0" w:color="auto"/>
                                                                    <w:bottom w:val="none" w:sz="0" w:space="0" w:color="auto"/>
                                                                    <w:right w:val="none" w:sz="0" w:space="0" w:color="auto"/>
                                                                  </w:divBdr>
                                                                  <w:divsChild>
                                                                    <w:div w:id="1720131033">
                                                                      <w:marLeft w:val="0"/>
                                                                      <w:marRight w:val="0"/>
                                                                      <w:marTop w:val="0"/>
                                                                      <w:marBottom w:val="0"/>
                                                                      <w:divBdr>
                                                                        <w:top w:val="none" w:sz="0" w:space="0" w:color="auto"/>
                                                                        <w:left w:val="none" w:sz="0" w:space="0" w:color="auto"/>
                                                                        <w:bottom w:val="none" w:sz="0" w:space="0" w:color="auto"/>
                                                                        <w:right w:val="none" w:sz="0" w:space="0" w:color="auto"/>
                                                                      </w:divBdr>
                                                                    </w:div>
                                                                  </w:divsChild>
                                                                </w:div>
                                                                <w:div w:id="1360742189">
                                                                  <w:marLeft w:val="0"/>
                                                                  <w:marRight w:val="0"/>
                                                                  <w:marTop w:val="0"/>
                                                                  <w:marBottom w:val="0"/>
                                                                  <w:divBdr>
                                                                    <w:top w:val="none" w:sz="0" w:space="0" w:color="auto"/>
                                                                    <w:left w:val="none" w:sz="0" w:space="0" w:color="auto"/>
                                                                    <w:bottom w:val="none" w:sz="0" w:space="0" w:color="auto"/>
                                                                    <w:right w:val="none" w:sz="0" w:space="0" w:color="auto"/>
                                                                  </w:divBdr>
                                                                  <w:divsChild>
                                                                    <w:div w:id="1234196735">
                                                                      <w:marLeft w:val="0"/>
                                                                      <w:marRight w:val="0"/>
                                                                      <w:marTop w:val="0"/>
                                                                      <w:marBottom w:val="0"/>
                                                                      <w:divBdr>
                                                                        <w:top w:val="none" w:sz="0" w:space="0" w:color="auto"/>
                                                                        <w:left w:val="none" w:sz="0" w:space="0" w:color="auto"/>
                                                                        <w:bottom w:val="none" w:sz="0" w:space="0" w:color="auto"/>
                                                                        <w:right w:val="none" w:sz="0" w:space="0" w:color="auto"/>
                                                                      </w:divBdr>
                                                                    </w:div>
                                                                    <w:div w:id="79595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2499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4336040">
                          <w:marLeft w:val="0"/>
                          <w:marRight w:val="0"/>
                          <w:marTop w:val="0"/>
                          <w:marBottom w:val="0"/>
                          <w:divBdr>
                            <w:top w:val="none" w:sz="0" w:space="0" w:color="auto"/>
                            <w:left w:val="none" w:sz="0" w:space="0" w:color="auto"/>
                            <w:bottom w:val="none" w:sz="0" w:space="0" w:color="auto"/>
                            <w:right w:val="none" w:sz="0" w:space="0" w:color="auto"/>
                          </w:divBdr>
                          <w:divsChild>
                            <w:div w:id="708726450">
                              <w:marLeft w:val="0"/>
                              <w:marRight w:val="0"/>
                              <w:marTop w:val="0"/>
                              <w:marBottom w:val="150"/>
                              <w:divBdr>
                                <w:top w:val="none" w:sz="0" w:space="0" w:color="auto"/>
                                <w:left w:val="none" w:sz="0" w:space="0" w:color="auto"/>
                                <w:bottom w:val="none" w:sz="0" w:space="0" w:color="auto"/>
                                <w:right w:val="none" w:sz="0" w:space="0" w:color="auto"/>
                              </w:divBdr>
                              <w:divsChild>
                                <w:div w:id="1361860595">
                                  <w:marLeft w:val="0"/>
                                  <w:marRight w:val="0"/>
                                  <w:marTop w:val="0"/>
                                  <w:marBottom w:val="0"/>
                                  <w:divBdr>
                                    <w:top w:val="none" w:sz="0" w:space="0" w:color="auto"/>
                                    <w:left w:val="none" w:sz="0" w:space="0" w:color="auto"/>
                                    <w:bottom w:val="none" w:sz="0" w:space="0" w:color="auto"/>
                                    <w:right w:val="none" w:sz="0" w:space="0" w:color="auto"/>
                                  </w:divBdr>
                                  <w:divsChild>
                                    <w:div w:id="499737829">
                                      <w:marLeft w:val="0"/>
                                      <w:marRight w:val="0"/>
                                      <w:marTop w:val="0"/>
                                      <w:marBottom w:val="0"/>
                                      <w:divBdr>
                                        <w:top w:val="none" w:sz="0" w:space="0" w:color="auto"/>
                                        <w:left w:val="none" w:sz="0" w:space="0" w:color="auto"/>
                                        <w:bottom w:val="none" w:sz="0" w:space="0" w:color="auto"/>
                                        <w:right w:val="none" w:sz="0" w:space="0" w:color="auto"/>
                                      </w:divBdr>
                                      <w:divsChild>
                                        <w:div w:id="697854794">
                                          <w:marLeft w:val="0"/>
                                          <w:marRight w:val="0"/>
                                          <w:marTop w:val="0"/>
                                          <w:marBottom w:val="0"/>
                                          <w:divBdr>
                                            <w:top w:val="none" w:sz="0" w:space="0" w:color="auto"/>
                                            <w:left w:val="none" w:sz="0" w:space="0" w:color="auto"/>
                                            <w:bottom w:val="none" w:sz="0" w:space="0" w:color="auto"/>
                                            <w:right w:val="none" w:sz="0" w:space="0" w:color="auto"/>
                                          </w:divBdr>
                                          <w:divsChild>
                                            <w:div w:id="1121874190">
                                              <w:marLeft w:val="0"/>
                                              <w:marRight w:val="0"/>
                                              <w:marTop w:val="0"/>
                                              <w:marBottom w:val="150"/>
                                              <w:divBdr>
                                                <w:top w:val="none" w:sz="0" w:space="0" w:color="auto"/>
                                                <w:left w:val="none" w:sz="0" w:space="0" w:color="auto"/>
                                                <w:bottom w:val="none" w:sz="0" w:space="0" w:color="auto"/>
                                                <w:right w:val="none" w:sz="0" w:space="0" w:color="auto"/>
                                              </w:divBdr>
                                            </w:div>
                                            <w:div w:id="154055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785416">
                  <w:marLeft w:val="0"/>
                  <w:marRight w:val="0"/>
                  <w:marTop w:val="0"/>
                  <w:marBottom w:val="0"/>
                  <w:divBdr>
                    <w:top w:val="none" w:sz="0" w:space="0" w:color="auto"/>
                    <w:left w:val="none" w:sz="0" w:space="0" w:color="auto"/>
                    <w:bottom w:val="none" w:sz="0" w:space="0" w:color="auto"/>
                    <w:right w:val="none" w:sz="0" w:space="0" w:color="auto"/>
                  </w:divBdr>
                  <w:divsChild>
                    <w:div w:id="1695957795">
                      <w:marLeft w:val="0"/>
                      <w:marRight w:val="0"/>
                      <w:marTop w:val="0"/>
                      <w:marBottom w:val="0"/>
                      <w:divBdr>
                        <w:top w:val="none" w:sz="0" w:space="0" w:color="auto"/>
                        <w:left w:val="none" w:sz="0" w:space="0" w:color="auto"/>
                        <w:bottom w:val="none" w:sz="0" w:space="0" w:color="auto"/>
                        <w:right w:val="none" w:sz="0" w:space="0" w:color="auto"/>
                      </w:divBdr>
                      <w:divsChild>
                        <w:div w:id="121920040">
                          <w:marLeft w:val="0"/>
                          <w:marRight w:val="0"/>
                          <w:marTop w:val="0"/>
                          <w:marBottom w:val="150"/>
                          <w:divBdr>
                            <w:top w:val="none" w:sz="0" w:space="0" w:color="auto"/>
                            <w:left w:val="none" w:sz="0" w:space="0" w:color="auto"/>
                            <w:bottom w:val="none" w:sz="0" w:space="0" w:color="auto"/>
                            <w:right w:val="none" w:sz="0" w:space="0" w:color="auto"/>
                          </w:divBdr>
                          <w:divsChild>
                            <w:div w:id="650520822">
                              <w:marLeft w:val="0"/>
                              <w:marRight w:val="0"/>
                              <w:marTop w:val="0"/>
                              <w:marBottom w:val="0"/>
                              <w:divBdr>
                                <w:top w:val="none" w:sz="0" w:space="0" w:color="auto"/>
                                <w:left w:val="none" w:sz="0" w:space="0" w:color="auto"/>
                                <w:bottom w:val="none" w:sz="0" w:space="0" w:color="auto"/>
                                <w:right w:val="none" w:sz="0" w:space="0" w:color="auto"/>
                              </w:divBdr>
                              <w:divsChild>
                                <w:div w:id="1103649115">
                                  <w:marLeft w:val="0"/>
                                  <w:marRight w:val="0"/>
                                  <w:marTop w:val="0"/>
                                  <w:marBottom w:val="0"/>
                                  <w:divBdr>
                                    <w:top w:val="none" w:sz="0" w:space="0" w:color="auto"/>
                                    <w:left w:val="none" w:sz="0" w:space="0" w:color="auto"/>
                                    <w:bottom w:val="none" w:sz="0" w:space="0" w:color="auto"/>
                                    <w:right w:val="none" w:sz="0" w:space="0" w:color="auto"/>
                                  </w:divBdr>
                                  <w:divsChild>
                                    <w:div w:id="1791050074">
                                      <w:marLeft w:val="0"/>
                                      <w:marRight w:val="0"/>
                                      <w:marTop w:val="0"/>
                                      <w:marBottom w:val="0"/>
                                      <w:divBdr>
                                        <w:top w:val="none" w:sz="0" w:space="0" w:color="auto"/>
                                        <w:left w:val="none" w:sz="0" w:space="0" w:color="auto"/>
                                        <w:bottom w:val="none" w:sz="0" w:space="0" w:color="auto"/>
                                        <w:right w:val="none" w:sz="0" w:space="0" w:color="auto"/>
                                      </w:divBdr>
                                      <w:divsChild>
                                        <w:div w:id="1371032768">
                                          <w:marLeft w:val="0"/>
                                          <w:marRight w:val="0"/>
                                          <w:marTop w:val="0"/>
                                          <w:marBottom w:val="150"/>
                                          <w:divBdr>
                                            <w:top w:val="none" w:sz="0" w:space="0" w:color="auto"/>
                                            <w:left w:val="none" w:sz="0" w:space="0" w:color="auto"/>
                                            <w:bottom w:val="none" w:sz="0" w:space="0" w:color="auto"/>
                                            <w:right w:val="none" w:sz="0" w:space="0" w:color="auto"/>
                                          </w:divBdr>
                                        </w:div>
                                        <w:div w:id="124132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4708891">
                      <w:marLeft w:val="0"/>
                      <w:marRight w:val="0"/>
                      <w:marTop w:val="0"/>
                      <w:marBottom w:val="150"/>
                      <w:divBdr>
                        <w:top w:val="none" w:sz="0" w:space="0" w:color="auto"/>
                        <w:left w:val="none" w:sz="0" w:space="0" w:color="auto"/>
                        <w:bottom w:val="none" w:sz="0" w:space="0" w:color="auto"/>
                        <w:right w:val="none" w:sz="0" w:space="0" w:color="auto"/>
                      </w:divBdr>
                      <w:divsChild>
                        <w:div w:id="995493994">
                          <w:marLeft w:val="0"/>
                          <w:marRight w:val="0"/>
                          <w:marTop w:val="0"/>
                          <w:marBottom w:val="150"/>
                          <w:divBdr>
                            <w:top w:val="none" w:sz="0" w:space="0" w:color="auto"/>
                            <w:left w:val="none" w:sz="0" w:space="0" w:color="auto"/>
                            <w:bottom w:val="none" w:sz="0" w:space="0" w:color="auto"/>
                            <w:right w:val="none" w:sz="0" w:space="0" w:color="auto"/>
                          </w:divBdr>
                        </w:div>
                      </w:divsChild>
                    </w:div>
                    <w:div w:id="1213349799">
                      <w:marLeft w:val="0"/>
                      <w:marRight w:val="0"/>
                      <w:marTop w:val="0"/>
                      <w:marBottom w:val="150"/>
                      <w:divBdr>
                        <w:top w:val="none" w:sz="0" w:space="0" w:color="auto"/>
                        <w:left w:val="none" w:sz="0" w:space="0" w:color="auto"/>
                        <w:bottom w:val="none" w:sz="0" w:space="0" w:color="auto"/>
                        <w:right w:val="none" w:sz="0" w:space="0" w:color="auto"/>
                      </w:divBdr>
                      <w:divsChild>
                        <w:div w:id="1287353704">
                          <w:marLeft w:val="0"/>
                          <w:marRight w:val="0"/>
                          <w:marTop w:val="0"/>
                          <w:marBottom w:val="0"/>
                          <w:divBdr>
                            <w:top w:val="none" w:sz="0" w:space="0" w:color="auto"/>
                            <w:left w:val="none" w:sz="0" w:space="0" w:color="auto"/>
                            <w:bottom w:val="none" w:sz="0" w:space="0" w:color="auto"/>
                            <w:right w:val="none" w:sz="0" w:space="0" w:color="auto"/>
                          </w:divBdr>
                          <w:divsChild>
                            <w:div w:id="249587918">
                              <w:marLeft w:val="0"/>
                              <w:marRight w:val="0"/>
                              <w:marTop w:val="0"/>
                              <w:marBottom w:val="0"/>
                              <w:divBdr>
                                <w:top w:val="none" w:sz="0" w:space="0" w:color="auto"/>
                                <w:left w:val="none" w:sz="0" w:space="0" w:color="auto"/>
                                <w:bottom w:val="none" w:sz="0" w:space="0" w:color="auto"/>
                                <w:right w:val="none" w:sz="0" w:space="0" w:color="auto"/>
                              </w:divBdr>
                              <w:divsChild>
                                <w:div w:id="1458253727">
                                  <w:marLeft w:val="0"/>
                                  <w:marRight w:val="0"/>
                                  <w:marTop w:val="0"/>
                                  <w:marBottom w:val="0"/>
                                  <w:divBdr>
                                    <w:top w:val="none" w:sz="0" w:space="0" w:color="auto"/>
                                    <w:left w:val="none" w:sz="0" w:space="0" w:color="auto"/>
                                    <w:bottom w:val="none" w:sz="0" w:space="0" w:color="auto"/>
                                    <w:right w:val="none" w:sz="0" w:space="0" w:color="auto"/>
                                  </w:divBdr>
                                  <w:divsChild>
                                    <w:div w:id="1949465307">
                                      <w:marLeft w:val="0"/>
                                      <w:marRight w:val="0"/>
                                      <w:marTop w:val="0"/>
                                      <w:marBottom w:val="0"/>
                                      <w:divBdr>
                                        <w:top w:val="none" w:sz="0" w:space="0" w:color="auto"/>
                                        <w:left w:val="none" w:sz="0" w:space="0" w:color="auto"/>
                                        <w:bottom w:val="none" w:sz="0" w:space="0" w:color="auto"/>
                                        <w:right w:val="none" w:sz="0" w:space="0" w:color="auto"/>
                                      </w:divBdr>
                                      <w:divsChild>
                                        <w:div w:id="676614140">
                                          <w:marLeft w:val="0"/>
                                          <w:marRight w:val="0"/>
                                          <w:marTop w:val="0"/>
                                          <w:marBottom w:val="0"/>
                                          <w:divBdr>
                                            <w:top w:val="none" w:sz="0" w:space="0" w:color="auto"/>
                                            <w:left w:val="none" w:sz="0" w:space="0" w:color="auto"/>
                                            <w:bottom w:val="none" w:sz="0" w:space="0" w:color="auto"/>
                                            <w:right w:val="none" w:sz="0" w:space="0" w:color="auto"/>
                                          </w:divBdr>
                                          <w:divsChild>
                                            <w:div w:id="185368441">
                                              <w:marLeft w:val="0"/>
                                              <w:marRight w:val="0"/>
                                              <w:marTop w:val="0"/>
                                              <w:marBottom w:val="0"/>
                                              <w:divBdr>
                                                <w:top w:val="none" w:sz="0" w:space="0" w:color="auto"/>
                                                <w:left w:val="none" w:sz="0" w:space="0" w:color="auto"/>
                                                <w:bottom w:val="none" w:sz="0" w:space="0" w:color="auto"/>
                                                <w:right w:val="none" w:sz="0" w:space="0" w:color="auto"/>
                                              </w:divBdr>
                                            </w:div>
                                            <w:div w:id="975186046">
                                              <w:marLeft w:val="0"/>
                                              <w:marRight w:val="0"/>
                                              <w:marTop w:val="0"/>
                                              <w:marBottom w:val="0"/>
                                              <w:divBdr>
                                                <w:top w:val="none" w:sz="0" w:space="0" w:color="auto"/>
                                                <w:left w:val="none" w:sz="0" w:space="0" w:color="auto"/>
                                                <w:bottom w:val="none" w:sz="0" w:space="0" w:color="auto"/>
                                                <w:right w:val="none" w:sz="0" w:space="0" w:color="auto"/>
                                              </w:divBdr>
                                            </w:div>
                                            <w:div w:id="142625972">
                                              <w:marLeft w:val="0"/>
                                              <w:marRight w:val="0"/>
                                              <w:marTop w:val="0"/>
                                              <w:marBottom w:val="0"/>
                                              <w:divBdr>
                                                <w:top w:val="none" w:sz="0" w:space="0" w:color="auto"/>
                                                <w:left w:val="none" w:sz="0" w:space="0" w:color="auto"/>
                                                <w:bottom w:val="none" w:sz="0" w:space="0" w:color="auto"/>
                                                <w:right w:val="none" w:sz="0" w:space="0" w:color="auto"/>
                                              </w:divBdr>
                                            </w:div>
                                          </w:divsChild>
                                        </w:div>
                                        <w:div w:id="2082216475">
                                          <w:marLeft w:val="0"/>
                                          <w:marRight w:val="0"/>
                                          <w:marTop w:val="0"/>
                                          <w:marBottom w:val="0"/>
                                          <w:divBdr>
                                            <w:top w:val="none" w:sz="0" w:space="0" w:color="auto"/>
                                            <w:left w:val="none" w:sz="0" w:space="0" w:color="auto"/>
                                            <w:bottom w:val="none" w:sz="0" w:space="0" w:color="auto"/>
                                            <w:right w:val="none" w:sz="0" w:space="0" w:color="auto"/>
                                          </w:divBdr>
                                          <w:divsChild>
                                            <w:div w:id="1011683751">
                                              <w:marLeft w:val="0"/>
                                              <w:marRight w:val="0"/>
                                              <w:marTop w:val="0"/>
                                              <w:marBottom w:val="0"/>
                                              <w:divBdr>
                                                <w:top w:val="none" w:sz="0" w:space="0" w:color="auto"/>
                                                <w:left w:val="none" w:sz="0" w:space="0" w:color="auto"/>
                                                <w:bottom w:val="none" w:sz="0" w:space="0" w:color="auto"/>
                                                <w:right w:val="none" w:sz="0" w:space="0" w:color="auto"/>
                                              </w:divBdr>
                                            </w:div>
                                            <w:div w:id="1904947975">
                                              <w:marLeft w:val="0"/>
                                              <w:marRight w:val="0"/>
                                              <w:marTop w:val="0"/>
                                              <w:marBottom w:val="0"/>
                                              <w:divBdr>
                                                <w:top w:val="none" w:sz="0" w:space="0" w:color="auto"/>
                                                <w:left w:val="none" w:sz="0" w:space="0" w:color="auto"/>
                                                <w:bottom w:val="none" w:sz="0" w:space="0" w:color="auto"/>
                                                <w:right w:val="none" w:sz="0" w:space="0" w:color="auto"/>
                                              </w:divBdr>
                                            </w:div>
                                            <w:div w:id="1754014125">
                                              <w:marLeft w:val="0"/>
                                              <w:marRight w:val="0"/>
                                              <w:marTop w:val="0"/>
                                              <w:marBottom w:val="0"/>
                                              <w:divBdr>
                                                <w:top w:val="none" w:sz="0" w:space="0" w:color="auto"/>
                                                <w:left w:val="none" w:sz="0" w:space="0" w:color="auto"/>
                                                <w:bottom w:val="none" w:sz="0" w:space="0" w:color="auto"/>
                                                <w:right w:val="none" w:sz="0" w:space="0" w:color="auto"/>
                                              </w:divBdr>
                                            </w:div>
                                          </w:divsChild>
                                        </w:div>
                                        <w:div w:id="1983922319">
                                          <w:marLeft w:val="0"/>
                                          <w:marRight w:val="0"/>
                                          <w:marTop w:val="0"/>
                                          <w:marBottom w:val="0"/>
                                          <w:divBdr>
                                            <w:top w:val="none" w:sz="0" w:space="0" w:color="auto"/>
                                            <w:left w:val="none" w:sz="0" w:space="0" w:color="auto"/>
                                            <w:bottom w:val="none" w:sz="0" w:space="0" w:color="auto"/>
                                            <w:right w:val="none" w:sz="0" w:space="0" w:color="auto"/>
                                          </w:divBdr>
                                          <w:divsChild>
                                            <w:div w:id="987396949">
                                              <w:marLeft w:val="0"/>
                                              <w:marRight w:val="0"/>
                                              <w:marTop w:val="0"/>
                                              <w:marBottom w:val="0"/>
                                              <w:divBdr>
                                                <w:top w:val="none" w:sz="0" w:space="0" w:color="auto"/>
                                                <w:left w:val="none" w:sz="0" w:space="0" w:color="auto"/>
                                                <w:bottom w:val="none" w:sz="0" w:space="0" w:color="auto"/>
                                                <w:right w:val="none" w:sz="0" w:space="0" w:color="auto"/>
                                              </w:divBdr>
                                            </w:div>
                                            <w:div w:id="430709337">
                                              <w:marLeft w:val="0"/>
                                              <w:marRight w:val="0"/>
                                              <w:marTop w:val="0"/>
                                              <w:marBottom w:val="0"/>
                                              <w:divBdr>
                                                <w:top w:val="none" w:sz="0" w:space="0" w:color="auto"/>
                                                <w:left w:val="none" w:sz="0" w:space="0" w:color="auto"/>
                                                <w:bottom w:val="none" w:sz="0" w:space="0" w:color="auto"/>
                                                <w:right w:val="none" w:sz="0" w:space="0" w:color="auto"/>
                                              </w:divBdr>
                                            </w:div>
                                            <w:div w:id="1635521867">
                                              <w:marLeft w:val="0"/>
                                              <w:marRight w:val="0"/>
                                              <w:marTop w:val="0"/>
                                              <w:marBottom w:val="0"/>
                                              <w:divBdr>
                                                <w:top w:val="none" w:sz="0" w:space="0" w:color="auto"/>
                                                <w:left w:val="none" w:sz="0" w:space="0" w:color="auto"/>
                                                <w:bottom w:val="none" w:sz="0" w:space="0" w:color="auto"/>
                                                <w:right w:val="none" w:sz="0" w:space="0" w:color="auto"/>
                                              </w:divBdr>
                                            </w:div>
                                          </w:divsChild>
                                        </w:div>
                                        <w:div w:id="755858330">
                                          <w:marLeft w:val="0"/>
                                          <w:marRight w:val="0"/>
                                          <w:marTop w:val="0"/>
                                          <w:marBottom w:val="0"/>
                                          <w:divBdr>
                                            <w:top w:val="none" w:sz="0" w:space="0" w:color="auto"/>
                                            <w:left w:val="none" w:sz="0" w:space="0" w:color="auto"/>
                                            <w:bottom w:val="none" w:sz="0" w:space="0" w:color="auto"/>
                                            <w:right w:val="none" w:sz="0" w:space="0" w:color="auto"/>
                                          </w:divBdr>
                                          <w:divsChild>
                                            <w:div w:id="947586891">
                                              <w:marLeft w:val="0"/>
                                              <w:marRight w:val="0"/>
                                              <w:marTop w:val="0"/>
                                              <w:marBottom w:val="0"/>
                                              <w:divBdr>
                                                <w:top w:val="none" w:sz="0" w:space="0" w:color="auto"/>
                                                <w:left w:val="none" w:sz="0" w:space="0" w:color="auto"/>
                                                <w:bottom w:val="none" w:sz="0" w:space="0" w:color="auto"/>
                                                <w:right w:val="none" w:sz="0" w:space="0" w:color="auto"/>
                                              </w:divBdr>
                                            </w:div>
                                            <w:div w:id="1356955106">
                                              <w:marLeft w:val="0"/>
                                              <w:marRight w:val="0"/>
                                              <w:marTop w:val="0"/>
                                              <w:marBottom w:val="0"/>
                                              <w:divBdr>
                                                <w:top w:val="none" w:sz="0" w:space="0" w:color="auto"/>
                                                <w:left w:val="none" w:sz="0" w:space="0" w:color="auto"/>
                                                <w:bottom w:val="none" w:sz="0" w:space="0" w:color="auto"/>
                                                <w:right w:val="none" w:sz="0" w:space="0" w:color="auto"/>
                                              </w:divBdr>
                                            </w:div>
                                            <w:div w:id="188189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1057974">
                      <w:marLeft w:val="0"/>
                      <w:marRight w:val="0"/>
                      <w:marTop w:val="0"/>
                      <w:marBottom w:val="300"/>
                      <w:divBdr>
                        <w:top w:val="single" w:sz="6" w:space="0" w:color="B7D5DD"/>
                        <w:left w:val="single" w:sz="6" w:space="0" w:color="B7D5DD"/>
                        <w:bottom w:val="single" w:sz="6" w:space="0" w:color="B7D5DD"/>
                        <w:right w:val="single" w:sz="6" w:space="0" w:color="B7D5DD"/>
                      </w:divBdr>
                      <w:divsChild>
                        <w:div w:id="334844709">
                          <w:marLeft w:val="0"/>
                          <w:marRight w:val="0"/>
                          <w:marTop w:val="0"/>
                          <w:marBottom w:val="0"/>
                          <w:divBdr>
                            <w:top w:val="none" w:sz="0" w:space="0" w:color="auto"/>
                            <w:left w:val="none" w:sz="0" w:space="0" w:color="auto"/>
                            <w:bottom w:val="single" w:sz="6" w:space="0" w:color="B7D5DD"/>
                            <w:right w:val="none" w:sz="0" w:space="0" w:color="auto"/>
                          </w:divBdr>
                        </w:div>
                        <w:div w:id="49152174">
                          <w:marLeft w:val="0"/>
                          <w:marRight w:val="0"/>
                          <w:marTop w:val="0"/>
                          <w:marBottom w:val="0"/>
                          <w:divBdr>
                            <w:top w:val="none" w:sz="0" w:space="0" w:color="auto"/>
                            <w:left w:val="none" w:sz="0" w:space="0" w:color="auto"/>
                            <w:bottom w:val="none" w:sz="0" w:space="0" w:color="auto"/>
                            <w:right w:val="none" w:sz="0" w:space="0" w:color="auto"/>
                          </w:divBdr>
                          <w:divsChild>
                            <w:div w:id="192606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872188">
                      <w:marLeft w:val="0"/>
                      <w:marRight w:val="0"/>
                      <w:marTop w:val="0"/>
                      <w:marBottom w:val="0"/>
                      <w:divBdr>
                        <w:top w:val="none" w:sz="0" w:space="0" w:color="auto"/>
                        <w:left w:val="none" w:sz="0" w:space="0" w:color="auto"/>
                        <w:bottom w:val="none" w:sz="0" w:space="0" w:color="auto"/>
                        <w:right w:val="none" w:sz="0" w:space="0" w:color="auto"/>
                      </w:divBdr>
                      <w:divsChild>
                        <w:div w:id="1890649760">
                          <w:marLeft w:val="0"/>
                          <w:marRight w:val="0"/>
                          <w:marTop w:val="0"/>
                          <w:marBottom w:val="150"/>
                          <w:divBdr>
                            <w:top w:val="single" w:sz="24" w:space="0" w:color="EDF5F7"/>
                            <w:left w:val="single" w:sz="24" w:space="0" w:color="EDF5F7"/>
                            <w:bottom w:val="single" w:sz="24" w:space="0" w:color="EDF5F7"/>
                            <w:right w:val="single" w:sz="24" w:space="0" w:color="EDF5F7"/>
                          </w:divBdr>
                          <w:divsChild>
                            <w:div w:id="1951086387">
                              <w:marLeft w:val="0"/>
                              <w:marRight w:val="0"/>
                              <w:marTop w:val="0"/>
                              <w:marBottom w:val="150"/>
                              <w:divBdr>
                                <w:top w:val="none" w:sz="0" w:space="6" w:color="auto"/>
                                <w:left w:val="none" w:sz="0" w:space="6" w:color="auto"/>
                                <w:bottom w:val="none" w:sz="0" w:space="0" w:color="auto"/>
                                <w:right w:val="none" w:sz="0" w:space="6" w:color="auto"/>
                              </w:divBdr>
                            </w:div>
                            <w:div w:id="1264455468">
                              <w:marLeft w:val="0"/>
                              <w:marRight w:val="0"/>
                              <w:marTop w:val="0"/>
                              <w:marBottom w:val="0"/>
                              <w:divBdr>
                                <w:top w:val="none" w:sz="0" w:space="0" w:color="auto"/>
                                <w:left w:val="none" w:sz="0" w:space="0" w:color="auto"/>
                                <w:bottom w:val="none" w:sz="0" w:space="0" w:color="auto"/>
                                <w:right w:val="none" w:sz="0" w:space="0" w:color="auto"/>
                              </w:divBdr>
                            </w:div>
                            <w:div w:id="406271282">
                              <w:marLeft w:val="0"/>
                              <w:marRight w:val="0"/>
                              <w:marTop w:val="0"/>
                              <w:marBottom w:val="0"/>
                              <w:divBdr>
                                <w:top w:val="none" w:sz="0" w:space="0" w:color="auto"/>
                                <w:left w:val="none" w:sz="0" w:space="0" w:color="auto"/>
                                <w:bottom w:val="none" w:sz="0" w:space="0" w:color="auto"/>
                                <w:right w:val="none" w:sz="0" w:space="0" w:color="auto"/>
                              </w:divBdr>
                            </w:div>
                            <w:div w:id="1389458090">
                              <w:marLeft w:val="0"/>
                              <w:marRight w:val="0"/>
                              <w:marTop w:val="0"/>
                              <w:marBottom w:val="0"/>
                              <w:divBdr>
                                <w:top w:val="none" w:sz="0" w:space="0" w:color="auto"/>
                                <w:left w:val="none" w:sz="0" w:space="0" w:color="auto"/>
                                <w:bottom w:val="none" w:sz="0" w:space="0" w:color="auto"/>
                                <w:right w:val="none" w:sz="0" w:space="0" w:color="auto"/>
                              </w:divBdr>
                            </w:div>
                            <w:div w:id="210340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872073">
                      <w:marLeft w:val="0"/>
                      <w:marRight w:val="0"/>
                      <w:marTop w:val="0"/>
                      <w:marBottom w:val="0"/>
                      <w:divBdr>
                        <w:top w:val="none" w:sz="0" w:space="0" w:color="auto"/>
                        <w:left w:val="none" w:sz="0" w:space="0" w:color="auto"/>
                        <w:bottom w:val="none" w:sz="0" w:space="0" w:color="auto"/>
                        <w:right w:val="none" w:sz="0" w:space="0" w:color="auto"/>
                      </w:divBdr>
                      <w:divsChild>
                        <w:div w:id="199362392">
                          <w:marLeft w:val="0"/>
                          <w:marRight w:val="0"/>
                          <w:marTop w:val="0"/>
                          <w:marBottom w:val="0"/>
                          <w:divBdr>
                            <w:top w:val="none" w:sz="0" w:space="0" w:color="auto"/>
                            <w:left w:val="none" w:sz="0" w:space="0" w:color="auto"/>
                            <w:bottom w:val="none" w:sz="0" w:space="0" w:color="auto"/>
                            <w:right w:val="none" w:sz="0" w:space="0" w:color="auto"/>
                          </w:divBdr>
                        </w:div>
                      </w:divsChild>
                    </w:div>
                    <w:div w:id="1784883466">
                      <w:marLeft w:val="0"/>
                      <w:marRight w:val="0"/>
                      <w:marTop w:val="0"/>
                      <w:marBottom w:val="0"/>
                      <w:divBdr>
                        <w:top w:val="none" w:sz="0" w:space="0" w:color="auto"/>
                        <w:left w:val="none" w:sz="0" w:space="0" w:color="auto"/>
                        <w:bottom w:val="none" w:sz="0" w:space="0" w:color="auto"/>
                        <w:right w:val="none" w:sz="0" w:space="0" w:color="auto"/>
                      </w:divBdr>
                      <w:divsChild>
                        <w:div w:id="892425265">
                          <w:marLeft w:val="0"/>
                          <w:marRight w:val="0"/>
                          <w:marTop w:val="0"/>
                          <w:marBottom w:val="150"/>
                          <w:divBdr>
                            <w:top w:val="none" w:sz="0" w:space="0" w:color="auto"/>
                            <w:left w:val="none" w:sz="0" w:space="0" w:color="auto"/>
                            <w:bottom w:val="none" w:sz="0" w:space="0" w:color="auto"/>
                            <w:right w:val="none" w:sz="0" w:space="0" w:color="auto"/>
                          </w:divBdr>
                          <w:divsChild>
                            <w:div w:id="489558459">
                              <w:marLeft w:val="0"/>
                              <w:marRight w:val="0"/>
                              <w:marTop w:val="0"/>
                              <w:marBottom w:val="0"/>
                              <w:divBdr>
                                <w:top w:val="none" w:sz="0" w:space="0" w:color="auto"/>
                                <w:left w:val="none" w:sz="0" w:space="0" w:color="auto"/>
                                <w:bottom w:val="none" w:sz="0" w:space="0" w:color="auto"/>
                                <w:right w:val="none" w:sz="0" w:space="0" w:color="auto"/>
                              </w:divBdr>
                              <w:divsChild>
                                <w:div w:id="294485852">
                                  <w:marLeft w:val="0"/>
                                  <w:marRight w:val="0"/>
                                  <w:marTop w:val="0"/>
                                  <w:marBottom w:val="0"/>
                                  <w:divBdr>
                                    <w:top w:val="none" w:sz="0" w:space="0" w:color="auto"/>
                                    <w:left w:val="none" w:sz="0" w:space="0" w:color="auto"/>
                                    <w:bottom w:val="none" w:sz="0" w:space="0" w:color="auto"/>
                                    <w:right w:val="none" w:sz="0" w:space="0" w:color="auto"/>
                                  </w:divBdr>
                                  <w:divsChild>
                                    <w:div w:id="1082407977">
                                      <w:marLeft w:val="0"/>
                                      <w:marRight w:val="0"/>
                                      <w:marTop w:val="0"/>
                                      <w:marBottom w:val="0"/>
                                      <w:divBdr>
                                        <w:top w:val="none" w:sz="0" w:space="0" w:color="auto"/>
                                        <w:left w:val="none" w:sz="0" w:space="0" w:color="auto"/>
                                        <w:bottom w:val="none" w:sz="0" w:space="0" w:color="auto"/>
                                        <w:right w:val="none" w:sz="0" w:space="0" w:color="auto"/>
                                      </w:divBdr>
                                      <w:divsChild>
                                        <w:div w:id="1411850370">
                                          <w:marLeft w:val="0"/>
                                          <w:marRight w:val="0"/>
                                          <w:marTop w:val="0"/>
                                          <w:marBottom w:val="0"/>
                                          <w:divBdr>
                                            <w:top w:val="none" w:sz="0" w:space="0" w:color="auto"/>
                                            <w:left w:val="none" w:sz="0" w:space="0" w:color="auto"/>
                                            <w:bottom w:val="none" w:sz="0" w:space="0" w:color="auto"/>
                                            <w:right w:val="none" w:sz="0" w:space="0" w:color="auto"/>
                                          </w:divBdr>
                                          <w:divsChild>
                                            <w:div w:id="1081685191">
                                              <w:marLeft w:val="0"/>
                                              <w:marRight w:val="0"/>
                                              <w:marTop w:val="0"/>
                                              <w:marBottom w:val="0"/>
                                              <w:divBdr>
                                                <w:top w:val="none" w:sz="0" w:space="0" w:color="auto"/>
                                                <w:left w:val="none" w:sz="0" w:space="0" w:color="auto"/>
                                                <w:bottom w:val="none" w:sz="0" w:space="0" w:color="auto"/>
                                                <w:right w:val="none" w:sz="0" w:space="0" w:color="auto"/>
                                              </w:divBdr>
                                              <w:divsChild>
                                                <w:div w:id="1817337637">
                                                  <w:marLeft w:val="150"/>
                                                  <w:marRight w:val="150"/>
                                                  <w:marTop w:val="0"/>
                                                  <w:marBottom w:val="150"/>
                                                  <w:divBdr>
                                                    <w:top w:val="none" w:sz="0" w:space="0" w:color="auto"/>
                                                    <w:left w:val="none" w:sz="0" w:space="0" w:color="auto"/>
                                                    <w:bottom w:val="none" w:sz="0" w:space="0" w:color="auto"/>
                                                    <w:right w:val="none" w:sz="0" w:space="0" w:color="auto"/>
                                                  </w:divBdr>
                                                </w:div>
                                              </w:divsChild>
                                            </w:div>
                                          </w:divsChild>
                                        </w:div>
                                        <w:div w:id="1074280885">
                                          <w:marLeft w:val="0"/>
                                          <w:marRight w:val="0"/>
                                          <w:marTop w:val="0"/>
                                          <w:marBottom w:val="0"/>
                                          <w:divBdr>
                                            <w:top w:val="none" w:sz="0" w:space="0" w:color="auto"/>
                                            <w:left w:val="none" w:sz="0" w:space="0" w:color="auto"/>
                                            <w:bottom w:val="none" w:sz="0" w:space="0" w:color="auto"/>
                                            <w:right w:val="none" w:sz="0" w:space="0" w:color="auto"/>
                                          </w:divBdr>
                                          <w:divsChild>
                                            <w:div w:id="1093430832">
                                              <w:marLeft w:val="0"/>
                                              <w:marRight w:val="0"/>
                                              <w:marTop w:val="0"/>
                                              <w:marBottom w:val="0"/>
                                              <w:divBdr>
                                                <w:top w:val="none" w:sz="0" w:space="0" w:color="auto"/>
                                                <w:left w:val="none" w:sz="0" w:space="0" w:color="auto"/>
                                                <w:bottom w:val="none" w:sz="0" w:space="0" w:color="auto"/>
                                                <w:right w:val="none" w:sz="0" w:space="0" w:color="auto"/>
                                              </w:divBdr>
                                              <w:divsChild>
                                                <w:div w:id="670185127">
                                                  <w:marLeft w:val="150"/>
                                                  <w:marRight w:val="150"/>
                                                  <w:marTop w:val="0"/>
                                                  <w:marBottom w:val="150"/>
                                                  <w:divBdr>
                                                    <w:top w:val="none" w:sz="0" w:space="0" w:color="auto"/>
                                                    <w:left w:val="none" w:sz="0" w:space="0" w:color="auto"/>
                                                    <w:bottom w:val="none" w:sz="0" w:space="0" w:color="auto"/>
                                                    <w:right w:val="none" w:sz="0" w:space="0" w:color="auto"/>
                                                  </w:divBdr>
                                                </w:div>
                                              </w:divsChild>
                                            </w:div>
                                          </w:divsChild>
                                        </w:div>
                                        <w:div w:id="525870221">
                                          <w:marLeft w:val="0"/>
                                          <w:marRight w:val="0"/>
                                          <w:marTop w:val="0"/>
                                          <w:marBottom w:val="150"/>
                                          <w:divBdr>
                                            <w:top w:val="none" w:sz="0" w:space="0" w:color="auto"/>
                                            <w:left w:val="none" w:sz="0" w:space="0" w:color="auto"/>
                                            <w:bottom w:val="none" w:sz="0" w:space="0" w:color="auto"/>
                                            <w:right w:val="none" w:sz="0" w:space="0" w:color="auto"/>
                                          </w:divBdr>
                                          <w:divsChild>
                                            <w:div w:id="2107118434">
                                              <w:marLeft w:val="0"/>
                                              <w:marRight w:val="0"/>
                                              <w:marTop w:val="0"/>
                                              <w:marBottom w:val="0"/>
                                              <w:divBdr>
                                                <w:top w:val="none" w:sz="0" w:space="0" w:color="auto"/>
                                                <w:left w:val="none" w:sz="0" w:space="0" w:color="auto"/>
                                                <w:bottom w:val="none" w:sz="0" w:space="0" w:color="auto"/>
                                                <w:right w:val="none" w:sz="0" w:space="0" w:color="auto"/>
                                              </w:divBdr>
                                              <w:divsChild>
                                                <w:div w:id="1111514595">
                                                  <w:marLeft w:val="150"/>
                                                  <w:marRight w:val="15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0422116">
          <w:marLeft w:val="0"/>
          <w:marRight w:val="0"/>
          <w:marTop w:val="0"/>
          <w:marBottom w:val="0"/>
          <w:divBdr>
            <w:top w:val="none" w:sz="0" w:space="0" w:color="auto"/>
            <w:left w:val="none" w:sz="0" w:space="0" w:color="auto"/>
            <w:bottom w:val="none" w:sz="0" w:space="0" w:color="auto"/>
            <w:right w:val="none" w:sz="0" w:space="0" w:color="auto"/>
          </w:divBdr>
          <w:divsChild>
            <w:div w:id="417095955">
              <w:marLeft w:val="0"/>
              <w:marRight w:val="0"/>
              <w:marTop w:val="0"/>
              <w:marBottom w:val="0"/>
              <w:divBdr>
                <w:top w:val="single" w:sz="6" w:space="5" w:color="999999"/>
                <w:left w:val="none" w:sz="0" w:space="0" w:color="auto"/>
                <w:bottom w:val="none" w:sz="0" w:space="0" w:color="auto"/>
                <w:right w:val="none" w:sz="0" w:space="0" w:color="auto"/>
              </w:divBdr>
            </w:div>
          </w:divsChild>
        </w:div>
      </w:divsChild>
    </w:div>
    <w:div w:id="24451599">
      <w:bodyDiv w:val="1"/>
      <w:marLeft w:val="0"/>
      <w:marRight w:val="0"/>
      <w:marTop w:val="0"/>
      <w:marBottom w:val="0"/>
      <w:divBdr>
        <w:top w:val="none" w:sz="0" w:space="0" w:color="auto"/>
        <w:left w:val="none" w:sz="0" w:space="0" w:color="auto"/>
        <w:bottom w:val="none" w:sz="0" w:space="0" w:color="auto"/>
        <w:right w:val="none" w:sz="0" w:space="0" w:color="auto"/>
      </w:divBdr>
    </w:div>
    <w:div w:id="36979210">
      <w:bodyDiv w:val="1"/>
      <w:marLeft w:val="0"/>
      <w:marRight w:val="0"/>
      <w:marTop w:val="0"/>
      <w:marBottom w:val="0"/>
      <w:divBdr>
        <w:top w:val="none" w:sz="0" w:space="0" w:color="auto"/>
        <w:left w:val="none" w:sz="0" w:space="0" w:color="auto"/>
        <w:bottom w:val="none" w:sz="0" w:space="0" w:color="auto"/>
        <w:right w:val="none" w:sz="0" w:space="0" w:color="auto"/>
      </w:divBdr>
    </w:div>
    <w:div w:id="104425118">
      <w:bodyDiv w:val="1"/>
      <w:marLeft w:val="0"/>
      <w:marRight w:val="0"/>
      <w:marTop w:val="0"/>
      <w:marBottom w:val="0"/>
      <w:divBdr>
        <w:top w:val="none" w:sz="0" w:space="0" w:color="auto"/>
        <w:left w:val="none" w:sz="0" w:space="0" w:color="auto"/>
        <w:bottom w:val="none" w:sz="0" w:space="0" w:color="auto"/>
        <w:right w:val="none" w:sz="0" w:space="0" w:color="auto"/>
      </w:divBdr>
    </w:div>
    <w:div w:id="111634038">
      <w:bodyDiv w:val="1"/>
      <w:marLeft w:val="0"/>
      <w:marRight w:val="0"/>
      <w:marTop w:val="0"/>
      <w:marBottom w:val="0"/>
      <w:divBdr>
        <w:top w:val="none" w:sz="0" w:space="0" w:color="auto"/>
        <w:left w:val="none" w:sz="0" w:space="0" w:color="auto"/>
        <w:bottom w:val="none" w:sz="0" w:space="0" w:color="auto"/>
        <w:right w:val="none" w:sz="0" w:space="0" w:color="auto"/>
      </w:divBdr>
    </w:div>
    <w:div w:id="116488413">
      <w:bodyDiv w:val="1"/>
      <w:marLeft w:val="0"/>
      <w:marRight w:val="0"/>
      <w:marTop w:val="0"/>
      <w:marBottom w:val="0"/>
      <w:divBdr>
        <w:top w:val="none" w:sz="0" w:space="0" w:color="auto"/>
        <w:left w:val="none" w:sz="0" w:space="0" w:color="auto"/>
        <w:bottom w:val="none" w:sz="0" w:space="0" w:color="auto"/>
        <w:right w:val="none" w:sz="0" w:space="0" w:color="auto"/>
      </w:divBdr>
    </w:div>
    <w:div w:id="119881407">
      <w:bodyDiv w:val="1"/>
      <w:marLeft w:val="0"/>
      <w:marRight w:val="0"/>
      <w:marTop w:val="0"/>
      <w:marBottom w:val="0"/>
      <w:divBdr>
        <w:top w:val="none" w:sz="0" w:space="0" w:color="auto"/>
        <w:left w:val="none" w:sz="0" w:space="0" w:color="auto"/>
        <w:bottom w:val="none" w:sz="0" w:space="0" w:color="auto"/>
        <w:right w:val="none" w:sz="0" w:space="0" w:color="auto"/>
      </w:divBdr>
    </w:div>
    <w:div w:id="122042294">
      <w:bodyDiv w:val="1"/>
      <w:marLeft w:val="0"/>
      <w:marRight w:val="0"/>
      <w:marTop w:val="0"/>
      <w:marBottom w:val="0"/>
      <w:divBdr>
        <w:top w:val="none" w:sz="0" w:space="0" w:color="auto"/>
        <w:left w:val="none" w:sz="0" w:space="0" w:color="auto"/>
        <w:bottom w:val="none" w:sz="0" w:space="0" w:color="auto"/>
        <w:right w:val="none" w:sz="0" w:space="0" w:color="auto"/>
      </w:divBdr>
    </w:div>
    <w:div w:id="126707858">
      <w:bodyDiv w:val="1"/>
      <w:marLeft w:val="0"/>
      <w:marRight w:val="0"/>
      <w:marTop w:val="0"/>
      <w:marBottom w:val="0"/>
      <w:divBdr>
        <w:top w:val="none" w:sz="0" w:space="0" w:color="auto"/>
        <w:left w:val="none" w:sz="0" w:space="0" w:color="auto"/>
        <w:bottom w:val="none" w:sz="0" w:space="0" w:color="auto"/>
        <w:right w:val="none" w:sz="0" w:space="0" w:color="auto"/>
      </w:divBdr>
      <w:divsChild>
        <w:div w:id="870386198">
          <w:marLeft w:val="0"/>
          <w:marRight w:val="0"/>
          <w:marTop w:val="0"/>
          <w:marBottom w:val="0"/>
          <w:divBdr>
            <w:top w:val="none" w:sz="0" w:space="0" w:color="auto"/>
            <w:left w:val="none" w:sz="0" w:space="0" w:color="auto"/>
            <w:bottom w:val="none" w:sz="0" w:space="0" w:color="auto"/>
            <w:right w:val="none" w:sz="0" w:space="0" w:color="auto"/>
          </w:divBdr>
          <w:divsChild>
            <w:div w:id="1196430322">
              <w:marLeft w:val="0"/>
              <w:marRight w:val="0"/>
              <w:marTop w:val="0"/>
              <w:marBottom w:val="0"/>
              <w:divBdr>
                <w:top w:val="none" w:sz="0" w:space="0" w:color="auto"/>
                <w:left w:val="none" w:sz="0" w:space="0" w:color="auto"/>
                <w:bottom w:val="none" w:sz="0" w:space="0" w:color="auto"/>
                <w:right w:val="none" w:sz="0" w:space="0" w:color="auto"/>
              </w:divBdr>
            </w:div>
          </w:divsChild>
        </w:div>
        <w:div w:id="102311529">
          <w:marLeft w:val="0"/>
          <w:marRight w:val="0"/>
          <w:marTop w:val="0"/>
          <w:marBottom w:val="0"/>
          <w:divBdr>
            <w:top w:val="none" w:sz="0" w:space="0" w:color="auto"/>
            <w:left w:val="none" w:sz="0" w:space="0" w:color="auto"/>
            <w:bottom w:val="none" w:sz="0" w:space="0" w:color="auto"/>
            <w:right w:val="none" w:sz="0" w:space="0" w:color="auto"/>
          </w:divBdr>
        </w:div>
        <w:div w:id="319114012">
          <w:marLeft w:val="0"/>
          <w:marRight w:val="0"/>
          <w:marTop w:val="0"/>
          <w:marBottom w:val="0"/>
          <w:divBdr>
            <w:top w:val="none" w:sz="0" w:space="0" w:color="auto"/>
            <w:left w:val="none" w:sz="0" w:space="0" w:color="auto"/>
            <w:bottom w:val="none" w:sz="0" w:space="0" w:color="auto"/>
            <w:right w:val="none" w:sz="0" w:space="0" w:color="auto"/>
          </w:divBdr>
        </w:div>
      </w:divsChild>
    </w:div>
    <w:div w:id="181096538">
      <w:bodyDiv w:val="1"/>
      <w:marLeft w:val="0"/>
      <w:marRight w:val="0"/>
      <w:marTop w:val="0"/>
      <w:marBottom w:val="0"/>
      <w:divBdr>
        <w:top w:val="none" w:sz="0" w:space="0" w:color="auto"/>
        <w:left w:val="none" w:sz="0" w:space="0" w:color="auto"/>
        <w:bottom w:val="none" w:sz="0" w:space="0" w:color="auto"/>
        <w:right w:val="none" w:sz="0" w:space="0" w:color="auto"/>
      </w:divBdr>
      <w:divsChild>
        <w:div w:id="250816812">
          <w:marLeft w:val="0"/>
          <w:marRight w:val="0"/>
          <w:marTop w:val="0"/>
          <w:marBottom w:val="0"/>
          <w:divBdr>
            <w:top w:val="none" w:sz="0" w:space="0" w:color="auto"/>
            <w:left w:val="none" w:sz="0" w:space="0" w:color="auto"/>
            <w:bottom w:val="none" w:sz="0" w:space="0" w:color="auto"/>
            <w:right w:val="none" w:sz="0" w:space="0" w:color="auto"/>
          </w:divBdr>
          <w:divsChild>
            <w:div w:id="1347057946">
              <w:marLeft w:val="0"/>
              <w:marRight w:val="0"/>
              <w:marTop w:val="0"/>
              <w:marBottom w:val="0"/>
              <w:divBdr>
                <w:top w:val="none" w:sz="0" w:space="0" w:color="auto"/>
                <w:left w:val="none" w:sz="0" w:space="0" w:color="auto"/>
                <w:bottom w:val="none" w:sz="0" w:space="0" w:color="auto"/>
                <w:right w:val="none" w:sz="0" w:space="0" w:color="auto"/>
              </w:divBdr>
              <w:divsChild>
                <w:div w:id="1440684954">
                  <w:marLeft w:val="0"/>
                  <w:marRight w:val="0"/>
                  <w:marTop w:val="0"/>
                  <w:marBottom w:val="0"/>
                  <w:divBdr>
                    <w:top w:val="none" w:sz="0" w:space="0" w:color="auto"/>
                    <w:left w:val="none" w:sz="0" w:space="0" w:color="auto"/>
                    <w:bottom w:val="none" w:sz="0" w:space="0" w:color="auto"/>
                    <w:right w:val="none" w:sz="0" w:space="0" w:color="auto"/>
                  </w:divBdr>
                  <w:divsChild>
                    <w:div w:id="1003581130">
                      <w:marLeft w:val="0"/>
                      <w:marRight w:val="0"/>
                      <w:marTop w:val="0"/>
                      <w:marBottom w:val="0"/>
                      <w:divBdr>
                        <w:top w:val="none" w:sz="0" w:space="0" w:color="auto"/>
                        <w:left w:val="none" w:sz="0" w:space="0" w:color="auto"/>
                        <w:bottom w:val="none" w:sz="0" w:space="0" w:color="auto"/>
                        <w:right w:val="none" w:sz="0" w:space="0" w:color="auto"/>
                      </w:divBdr>
                      <w:divsChild>
                        <w:div w:id="210568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22418">
                  <w:marLeft w:val="0"/>
                  <w:marRight w:val="0"/>
                  <w:marTop w:val="0"/>
                  <w:marBottom w:val="0"/>
                  <w:divBdr>
                    <w:top w:val="none" w:sz="0" w:space="0" w:color="auto"/>
                    <w:left w:val="none" w:sz="0" w:space="0" w:color="auto"/>
                    <w:bottom w:val="none" w:sz="0" w:space="0" w:color="auto"/>
                    <w:right w:val="none" w:sz="0" w:space="0" w:color="auto"/>
                  </w:divBdr>
                  <w:divsChild>
                    <w:div w:id="377628711">
                      <w:marLeft w:val="0"/>
                      <w:marRight w:val="0"/>
                      <w:marTop w:val="0"/>
                      <w:marBottom w:val="0"/>
                      <w:divBdr>
                        <w:top w:val="none" w:sz="0" w:space="0" w:color="auto"/>
                        <w:left w:val="none" w:sz="0" w:space="0" w:color="auto"/>
                        <w:bottom w:val="none" w:sz="0" w:space="0" w:color="auto"/>
                        <w:right w:val="none" w:sz="0" w:space="0" w:color="auto"/>
                      </w:divBdr>
                      <w:divsChild>
                        <w:div w:id="2141265388">
                          <w:marLeft w:val="0"/>
                          <w:marRight w:val="0"/>
                          <w:marTop w:val="0"/>
                          <w:marBottom w:val="0"/>
                          <w:divBdr>
                            <w:top w:val="none" w:sz="0" w:space="0" w:color="auto"/>
                            <w:left w:val="none" w:sz="0" w:space="0" w:color="auto"/>
                            <w:bottom w:val="none" w:sz="0" w:space="0" w:color="auto"/>
                            <w:right w:val="none" w:sz="0" w:space="0" w:color="auto"/>
                          </w:divBdr>
                        </w:div>
                        <w:div w:id="15322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85443">
      <w:bodyDiv w:val="1"/>
      <w:marLeft w:val="0"/>
      <w:marRight w:val="0"/>
      <w:marTop w:val="0"/>
      <w:marBottom w:val="0"/>
      <w:divBdr>
        <w:top w:val="none" w:sz="0" w:space="0" w:color="auto"/>
        <w:left w:val="none" w:sz="0" w:space="0" w:color="auto"/>
        <w:bottom w:val="none" w:sz="0" w:space="0" w:color="auto"/>
        <w:right w:val="none" w:sz="0" w:space="0" w:color="auto"/>
      </w:divBdr>
    </w:div>
    <w:div w:id="236205435">
      <w:bodyDiv w:val="1"/>
      <w:marLeft w:val="0"/>
      <w:marRight w:val="0"/>
      <w:marTop w:val="0"/>
      <w:marBottom w:val="0"/>
      <w:divBdr>
        <w:top w:val="none" w:sz="0" w:space="0" w:color="auto"/>
        <w:left w:val="none" w:sz="0" w:space="0" w:color="auto"/>
        <w:bottom w:val="none" w:sz="0" w:space="0" w:color="auto"/>
        <w:right w:val="none" w:sz="0" w:space="0" w:color="auto"/>
      </w:divBdr>
    </w:div>
    <w:div w:id="272321509">
      <w:bodyDiv w:val="1"/>
      <w:marLeft w:val="0"/>
      <w:marRight w:val="0"/>
      <w:marTop w:val="0"/>
      <w:marBottom w:val="0"/>
      <w:divBdr>
        <w:top w:val="none" w:sz="0" w:space="0" w:color="auto"/>
        <w:left w:val="none" w:sz="0" w:space="0" w:color="auto"/>
        <w:bottom w:val="none" w:sz="0" w:space="0" w:color="auto"/>
        <w:right w:val="none" w:sz="0" w:space="0" w:color="auto"/>
      </w:divBdr>
    </w:div>
    <w:div w:id="349063179">
      <w:bodyDiv w:val="1"/>
      <w:marLeft w:val="0"/>
      <w:marRight w:val="0"/>
      <w:marTop w:val="0"/>
      <w:marBottom w:val="0"/>
      <w:divBdr>
        <w:top w:val="none" w:sz="0" w:space="0" w:color="auto"/>
        <w:left w:val="none" w:sz="0" w:space="0" w:color="auto"/>
        <w:bottom w:val="none" w:sz="0" w:space="0" w:color="auto"/>
        <w:right w:val="none" w:sz="0" w:space="0" w:color="auto"/>
      </w:divBdr>
    </w:div>
    <w:div w:id="349992558">
      <w:bodyDiv w:val="1"/>
      <w:marLeft w:val="0"/>
      <w:marRight w:val="0"/>
      <w:marTop w:val="0"/>
      <w:marBottom w:val="0"/>
      <w:divBdr>
        <w:top w:val="none" w:sz="0" w:space="0" w:color="auto"/>
        <w:left w:val="none" w:sz="0" w:space="0" w:color="auto"/>
        <w:bottom w:val="none" w:sz="0" w:space="0" w:color="auto"/>
        <w:right w:val="none" w:sz="0" w:space="0" w:color="auto"/>
      </w:divBdr>
    </w:div>
    <w:div w:id="412623573">
      <w:bodyDiv w:val="1"/>
      <w:marLeft w:val="0"/>
      <w:marRight w:val="0"/>
      <w:marTop w:val="0"/>
      <w:marBottom w:val="0"/>
      <w:divBdr>
        <w:top w:val="none" w:sz="0" w:space="0" w:color="auto"/>
        <w:left w:val="none" w:sz="0" w:space="0" w:color="auto"/>
        <w:bottom w:val="none" w:sz="0" w:space="0" w:color="auto"/>
        <w:right w:val="none" w:sz="0" w:space="0" w:color="auto"/>
      </w:divBdr>
      <w:divsChild>
        <w:div w:id="1331375658">
          <w:marLeft w:val="0"/>
          <w:marRight w:val="0"/>
          <w:marTop w:val="0"/>
          <w:marBottom w:val="420"/>
          <w:divBdr>
            <w:top w:val="single" w:sz="6" w:space="0" w:color="CCCCCC"/>
            <w:left w:val="none" w:sz="0" w:space="0" w:color="auto"/>
            <w:bottom w:val="single" w:sz="6" w:space="0" w:color="CCCCCC"/>
            <w:right w:val="none" w:sz="0" w:space="0" w:color="auto"/>
          </w:divBdr>
          <w:divsChild>
            <w:div w:id="98112429">
              <w:marLeft w:val="0"/>
              <w:marRight w:val="0"/>
              <w:marTop w:val="75"/>
              <w:marBottom w:val="75"/>
              <w:divBdr>
                <w:top w:val="none" w:sz="0" w:space="0" w:color="auto"/>
                <w:left w:val="none" w:sz="0" w:space="0" w:color="auto"/>
                <w:bottom w:val="none" w:sz="0" w:space="0" w:color="auto"/>
                <w:right w:val="none" w:sz="0" w:space="0" w:color="auto"/>
              </w:divBdr>
              <w:divsChild>
                <w:div w:id="498355243">
                  <w:marLeft w:val="0"/>
                  <w:marRight w:val="0"/>
                  <w:marTop w:val="0"/>
                  <w:marBottom w:val="0"/>
                  <w:divBdr>
                    <w:top w:val="none" w:sz="0" w:space="0" w:color="auto"/>
                    <w:left w:val="none" w:sz="0" w:space="0" w:color="auto"/>
                    <w:bottom w:val="none" w:sz="0" w:space="0" w:color="auto"/>
                    <w:right w:val="none" w:sz="0" w:space="0" w:color="auto"/>
                  </w:divBdr>
                </w:div>
                <w:div w:id="938373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896283">
      <w:bodyDiv w:val="1"/>
      <w:marLeft w:val="0"/>
      <w:marRight w:val="0"/>
      <w:marTop w:val="0"/>
      <w:marBottom w:val="0"/>
      <w:divBdr>
        <w:top w:val="none" w:sz="0" w:space="0" w:color="auto"/>
        <w:left w:val="none" w:sz="0" w:space="0" w:color="auto"/>
        <w:bottom w:val="none" w:sz="0" w:space="0" w:color="auto"/>
        <w:right w:val="none" w:sz="0" w:space="0" w:color="auto"/>
      </w:divBdr>
    </w:div>
    <w:div w:id="501775009">
      <w:bodyDiv w:val="1"/>
      <w:marLeft w:val="0"/>
      <w:marRight w:val="0"/>
      <w:marTop w:val="0"/>
      <w:marBottom w:val="0"/>
      <w:divBdr>
        <w:top w:val="none" w:sz="0" w:space="0" w:color="auto"/>
        <w:left w:val="none" w:sz="0" w:space="0" w:color="auto"/>
        <w:bottom w:val="none" w:sz="0" w:space="0" w:color="auto"/>
        <w:right w:val="none" w:sz="0" w:space="0" w:color="auto"/>
      </w:divBdr>
    </w:div>
    <w:div w:id="521091360">
      <w:bodyDiv w:val="1"/>
      <w:marLeft w:val="0"/>
      <w:marRight w:val="0"/>
      <w:marTop w:val="0"/>
      <w:marBottom w:val="0"/>
      <w:divBdr>
        <w:top w:val="none" w:sz="0" w:space="0" w:color="auto"/>
        <w:left w:val="none" w:sz="0" w:space="0" w:color="auto"/>
        <w:bottom w:val="none" w:sz="0" w:space="0" w:color="auto"/>
        <w:right w:val="none" w:sz="0" w:space="0" w:color="auto"/>
      </w:divBdr>
    </w:div>
    <w:div w:id="538978624">
      <w:bodyDiv w:val="1"/>
      <w:marLeft w:val="0"/>
      <w:marRight w:val="0"/>
      <w:marTop w:val="0"/>
      <w:marBottom w:val="0"/>
      <w:divBdr>
        <w:top w:val="none" w:sz="0" w:space="0" w:color="auto"/>
        <w:left w:val="none" w:sz="0" w:space="0" w:color="auto"/>
        <w:bottom w:val="none" w:sz="0" w:space="0" w:color="auto"/>
        <w:right w:val="none" w:sz="0" w:space="0" w:color="auto"/>
      </w:divBdr>
    </w:div>
    <w:div w:id="623316547">
      <w:bodyDiv w:val="1"/>
      <w:marLeft w:val="0"/>
      <w:marRight w:val="0"/>
      <w:marTop w:val="0"/>
      <w:marBottom w:val="0"/>
      <w:divBdr>
        <w:top w:val="none" w:sz="0" w:space="0" w:color="auto"/>
        <w:left w:val="none" w:sz="0" w:space="0" w:color="auto"/>
        <w:bottom w:val="none" w:sz="0" w:space="0" w:color="auto"/>
        <w:right w:val="none" w:sz="0" w:space="0" w:color="auto"/>
      </w:divBdr>
      <w:divsChild>
        <w:div w:id="1444686208">
          <w:marLeft w:val="0"/>
          <w:marRight w:val="0"/>
          <w:marTop w:val="0"/>
          <w:marBottom w:val="0"/>
          <w:divBdr>
            <w:top w:val="none" w:sz="0" w:space="0" w:color="auto"/>
            <w:left w:val="none" w:sz="0" w:space="0" w:color="auto"/>
            <w:bottom w:val="none" w:sz="0" w:space="0" w:color="auto"/>
            <w:right w:val="none" w:sz="0" w:space="0" w:color="auto"/>
          </w:divBdr>
        </w:div>
      </w:divsChild>
    </w:div>
    <w:div w:id="638919808">
      <w:bodyDiv w:val="1"/>
      <w:marLeft w:val="0"/>
      <w:marRight w:val="0"/>
      <w:marTop w:val="0"/>
      <w:marBottom w:val="0"/>
      <w:divBdr>
        <w:top w:val="none" w:sz="0" w:space="0" w:color="auto"/>
        <w:left w:val="none" w:sz="0" w:space="0" w:color="auto"/>
        <w:bottom w:val="none" w:sz="0" w:space="0" w:color="auto"/>
        <w:right w:val="none" w:sz="0" w:space="0" w:color="auto"/>
      </w:divBdr>
    </w:div>
    <w:div w:id="639850549">
      <w:bodyDiv w:val="1"/>
      <w:marLeft w:val="0"/>
      <w:marRight w:val="0"/>
      <w:marTop w:val="0"/>
      <w:marBottom w:val="0"/>
      <w:divBdr>
        <w:top w:val="none" w:sz="0" w:space="0" w:color="auto"/>
        <w:left w:val="none" w:sz="0" w:space="0" w:color="auto"/>
        <w:bottom w:val="none" w:sz="0" w:space="0" w:color="auto"/>
        <w:right w:val="none" w:sz="0" w:space="0" w:color="auto"/>
      </w:divBdr>
      <w:divsChild>
        <w:div w:id="1479493047">
          <w:marLeft w:val="0"/>
          <w:marRight w:val="0"/>
          <w:marTop w:val="0"/>
          <w:marBottom w:val="0"/>
          <w:divBdr>
            <w:top w:val="none" w:sz="0" w:space="0" w:color="auto"/>
            <w:left w:val="none" w:sz="0" w:space="0" w:color="auto"/>
            <w:bottom w:val="none" w:sz="0" w:space="0" w:color="auto"/>
            <w:right w:val="none" w:sz="0" w:space="0" w:color="auto"/>
          </w:divBdr>
        </w:div>
        <w:div w:id="1635407073">
          <w:marLeft w:val="0"/>
          <w:marRight w:val="0"/>
          <w:marTop w:val="0"/>
          <w:marBottom w:val="0"/>
          <w:divBdr>
            <w:top w:val="none" w:sz="0" w:space="0" w:color="auto"/>
            <w:left w:val="none" w:sz="0" w:space="0" w:color="auto"/>
            <w:bottom w:val="none" w:sz="0" w:space="0" w:color="auto"/>
            <w:right w:val="none" w:sz="0" w:space="0" w:color="auto"/>
          </w:divBdr>
          <w:divsChild>
            <w:div w:id="612173503">
              <w:marLeft w:val="0"/>
              <w:marRight w:val="0"/>
              <w:marTop w:val="90"/>
              <w:marBottom w:val="0"/>
              <w:divBdr>
                <w:top w:val="none" w:sz="0" w:space="0" w:color="auto"/>
                <w:left w:val="none" w:sz="0" w:space="0" w:color="auto"/>
                <w:bottom w:val="none" w:sz="0" w:space="0" w:color="auto"/>
                <w:right w:val="none" w:sz="0" w:space="0" w:color="auto"/>
              </w:divBdr>
            </w:div>
          </w:divsChild>
        </w:div>
        <w:div w:id="1761172824">
          <w:marLeft w:val="0"/>
          <w:marRight w:val="0"/>
          <w:marTop w:val="75"/>
          <w:marBottom w:val="0"/>
          <w:divBdr>
            <w:top w:val="single" w:sz="6" w:space="8" w:color="E8E8E8"/>
            <w:left w:val="single" w:sz="2" w:space="0" w:color="E8E8E8"/>
            <w:bottom w:val="single" w:sz="2" w:space="0" w:color="E8E8E8"/>
            <w:right w:val="single" w:sz="2" w:space="0" w:color="E8E8E8"/>
          </w:divBdr>
        </w:div>
      </w:divsChild>
    </w:div>
    <w:div w:id="720639051">
      <w:bodyDiv w:val="1"/>
      <w:marLeft w:val="0"/>
      <w:marRight w:val="0"/>
      <w:marTop w:val="0"/>
      <w:marBottom w:val="0"/>
      <w:divBdr>
        <w:top w:val="none" w:sz="0" w:space="0" w:color="auto"/>
        <w:left w:val="none" w:sz="0" w:space="0" w:color="auto"/>
        <w:bottom w:val="none" w:sz="0" w:space="0" w:color="auto"/>
        <w:right w:val="none" w:sz="0" w:space="0" w:color="auto"/>
      </w:divBdr>
    </w:div>
    <w:div w:id="721058505">
      <w:bodyDiv w:val="1"/>
      <w:marLeft w:val="0"/>
      <w:marRight w:val="0"/>
      <w:marTop w:val="0"/>
      <w:marBottom w:val="0"/>
      <w:divBdr>
        <w:top w:val="none" w:sz="0" w:space="0" w:color="auto"/>
        <w:left w:val="none" w:sz="0" w:space="0" w:color="auto"/>
        <w:bottom w:val="none" w:sz="0" w:space="0" w:color="auto"/>
        <w:right w:val="none" w:sz="0" w:space="0" w:color="auto"/>
      </w:divBdr>
    </w:div>
    <w:div w:id="736628880">
      <w:bodyDiv w:val="1"/>
      <w:marLeft w:val="0"/>
      <w:marRight w:val="0"/>
      <w:marTop w:val="0"/>
      <w:marBottom w:val="0"/>
      <w:divBdr>
        <w:top w:val="none" w:sz="0" w:space="0" w:color="auto"/>
        <w:left w:val="none" w:sz="0" w:space="0" w:color="auto"/>
        <w:bottom w:val="none" w:sz="0" w:space="0" w:color="auto"/>
        <w:right w:val="none" w:sz="0" w:space="0" w:color="auto"/>
      </w:divBdr>
    </w:div>
    <w:div w:id="738090376">
      <w:bodyDiv w:val="1"/>
      <w:marLeft w:val="0"/>
      <w:marRight w:val="0"/>
      <w:marTop w:val="0"/>
      <w:marBottom w:val="0"/>
      <w:divBdr>
        <w:top w:val="none" w:sz="0" w:space="0" w:color="auto"/>
        <w:left w:val="none" w:sz="0" w:space="0" w:color="auto"/>
        <w:bottom w:val="none" w:sz="0" w:space="0" w:color="auto"/>
        <w:right w:val="none" w:sz="0" w:space="0" w:color="auto"/>
      </w:divBdr>
    </w:div>
    <w:div w:id="815336266">
      <w:bodyDiv w:val="1"/>
      <w:marLeft w:val="0"/>
      <w:marRight w:val="0"/>
      <w:marTop w:val="0"/>
      <w:marBottom w:val="0"/>
      <w:divBdr>
        <w:top w:val="none" w:sz="0" w:space="0" w:color="auto"/>
        <w:left w:val="none" w:sz="0" w:space="0" w:color="auto"/>
        <w:bottom w:val="none" w:sz="0" w:space="0" w:color="auto"/>
        <w:right w:val="none" w:sz="0" w:space="0" w:color="auto"/>
      </w:divBdr>
      <w:divsChild>
        <w:div w:id="1553426528">
          <w:marLeft w:val="0"/>
          <w:marRight w:val="0"/>
          <w:marTop w:val="0"/>
          <w:marBottom w:val="375"/>
          <w:divBdr>
            <w:top w:val="none" w:sz="0" w:space="0" w:color="auto"/>
            <w:left w:val="none" w:sz="0" w:space="0" w:color="auto"/>
            <w:bottom w:val="none" w:sz="0" w:space="0" w:color="auto"/>
            <w:right w:val="none" w:sz="0" w:space="0" w:color="auto"/>
          </w:divBdr>
          <w:divsChild>
            <w:div w:id="1247878809">
              <w:marLeft w:val="0"/>
              <w:marRight w:val="0"/>
              <w:marTop w:val="150"/>
              <w:marBottom w:val="0"/>
              <w:divBdr>
                <w:top w:val="none" w:sz="0" w:space="0" w:color="auto"/>
                <w:left w:val="none" w:sz="0" w:space="0" w:color="auto"/>
                <w:bottom w:val="none" w:sz="0" w:space="0" w:color="auto"/>
                <w:right w:val="none" w:sz="0" w:space="0" w:color="auto"/>
              </w:divBdr>
              <w:divsChild>
                <w:div w:id="92989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96626">
          <w:marLeft w:val="0"/>
          <w:marRight w:val="0"/>
          <w:marTop w:val="0"/>
          <w:marBottom w:val="0"/>
          <w:divBdr>
            <w:top w:val="none" w:sz="0" w:space="0" w:color="auto"/>
            <w:left w:val="none" w:sz="0" w:space="0" w:color="auto"/>
            <w:bottom w:val="none" w:sz="0" w:space="0" w:color="auto"/>
            <w:right w:val="none" w:sz="0" w:space="0" w:color="auto"/>
          </w:divBdr>
          <w:divsChild>
            <w:div w:id="1933320572">
              <w:marLeft w:val="0"/>
              <w:marRight w:val="0"/>
              <w:marTop w:val="0"/>
              <w:marBottom w:val="0"/>
              <w:divBdr>
                <w:top w:val="none" w:sz="0" w:space="0" w:color="auto"/>
                <w:left w:val="none" w:sz="0" w:space="0" w:color="auto"/>
                <w:bottom w:val="none" w:sz="0" w:space="0" w:color="auto"/>
                <w:right w:val="none" w:sz="0" w:space="0" w:color="auto"/>
              </w:divBdr>
            </w:div>
          </w:divsChild>
        </w:div>
        <w:div w:id="355666993">
          <w:marLeft w:val="-225"/>
          <w:marRight w:val="-225"/>
          <w:marTop w:val="750"/>
          <w:marBottom w:val="0"/>
          <w:divBdr>
            <w:top w:val="none" w:sz="0" w:space="0" w:color="auto"/>
            <w:left w:val="none" w:sz="0" w:space="0" w:color="auto"/>
            <w:bottom w:val="none" w:sz="0" w:space="0" w:color="auto"/>
            <w:right w:val="none" w:sz="0" w:space="0" w:color="auto"/>
          </w:divBdr>
          <w:divsChild>
            <w:div w:id="359617">
              <w:marLeft w:val="0"/>
              <w:marRight w:val="0"/>
              <w:marTop w:val="0"/>
              <w:marBottom w:val="0"/>
              <w:divBdr>
                <w:top w:val="none" w:sz="0" w:space="0" w:color="auto"/>
                <w:left w:val="none" w:sz="0" w:space="0" w:color="auto"/>
                <w:bottom w:val="none" w:sz="0" w:space="0" w:color="auto"/>
                <w:right w:val="none" w:sz="0" w:space="0" w:color="auto"/>
              </w:divBdr>
              <w:divsChild>
                <w:div w:id="198438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936875">
      <w:bodyDiv w:val="1"/>
      <w:marLeft w:val="0"/>
      <w:marRight w:val="0"/>
      <w:marTop w:val="0"/>
      <w:marBottom w:val="0"/>
      <w:divBdr>
        <w:top w:val="none" w:sz="0" w:space="0" w:color="auto"/>
        <w:left w:val="none" w:sz="0" w:space="0" w:color="auto"/>
        <w:bottom w:val="none" w:sz="0" w:space="0" w:color="auto"/>
        <w:right w:val="none" w:sz="0" w:space="0" w:color="auto"/>
      </w:divBdr>
      <w:divsChild>
        <w:div w:id="1201163013">
          <w:marLeft w:val="0"/>
          <w:marRight w:val="0"/>
          <w:marTop w:val="0"/>
          <w:marBottom w:val="0"/>
          <w:divBdr>
            <w:top w:val="none" w:sz="0" w:space="0" w:color="auto"/>
            <w:left w:val="none" w:sz="0" w:space="0" w:color="auto"/>
            <w:bottom w:val="none" w:sz="0" w:space="0" w:color="auto"/>
            <w:right w:val="none" w:sz="0" w:space="0" w:color="auto"/>
          </w:divBdr>
          <w:divsChild>
            <w:div w:id="1449425435">
              <w:marLeft w:val="0"/>
              <w:marRight w:val="0"/>
              <w:marTop w:val="0"/>
              <w:marBottom w:val="0"/>
              <w:divBdr>
                <w:top w:val="none" w:sz="0" w:space="0" w:color="auto"/>
                <w:left w:val="none" w:sz="0" w:space="0" w:color="auto"/>
                <w:bottom w:val="none" w:sz="0" w:space="0" w:color="auto"/>
                <w:right w:val="none" w:sz="0" w:space="0" w:color="auto"/>
              </w:divBdr>
              <w:divsChild>
                <w:div w:id="1863082827">
                  <w:marLeft w:val="105"/>
                  <w:marRight w:val="105"/>
                  <w:marTop w:val="105"/>
                  <w:marBottom w:val="0"/>
                  <w:divBdr>
                    <w:top w:val="none" w:sz="0" w:space="0" w:color="auto"/>
                    <w:left w:val="none" w:sz="0" w:space="0" w:color="auto"/>
                    <w:bottom w:val="none" w:sz="0" w:space="0" w:color="auto"/>
                    <w:right w:val="none" w:sz="0" w:space="0" w:color="auto"/>
                  </w:divBdr>
                </w:div>
                <w:div w:id="1222446310">
                  <w:marLeft w:val="105"/>
                  <w:marRight w:val="105"/>
                  <w:marTop w:val="0"/>
                  <w:marBottom w:val="105"/>
                  <w:divBdr>
                    <w:top w:val="none" w:sz="0" w:space="0" w:color="auto"/>
                    <w:left w:val="none" w:sz="0" w:space="0" w:color="auto"/>
                    <w:bottom w:val="none" w:sz="0" w:space="0" w:color="auto"/>
                    <w:right w:val="none" w:sz="0" w:space="0" w:color="auto"/>
                  </w:divBdr>
                </w:div>
                <w:div w:id="1448426866">
                  <w:marLeft w:val="105"/>
                  <w:marRight w:val="105"/>
                  <w:marTop w:val="0"/>
                  <w:marBottom w:val="105"/>
                  <w:divBdr>
                    <w:top w:val="none" w:sz="0" w:space="0" w:color="auto"/>
                    <w:left w:val="none" w:sz="0" w:space="0" w:color="auto"/>
                    <w:bottom w:val="none" w:sz="0" w:space="0" w:color="auto"/>
                    <w:right w:val="none" w:sz="0" w:space="0" w:color="auto"/>
                  </w:divBdr>
                </w:div>
              </w:divsChild>
            </w:div>
            <w:div w:id="407115669">
              <w:marLeft w:val="450"/>
              <w:marRight w:val="0"/>
              <w:marTop w:val="0"/>
              <w:marBottom w:val="0"/>
              <w:divBdr>
                <w:top w:val="none" w:sz="0" w:space="0" w:color="auto"/>
                <w:left w:val="none" w:sz="0" w:space="0" w:color="auto"/>
                <w:bottom w:val="none" w:sz="0" w:space="0" w:color="auto"/>
                <w:right w:val="none" w:sz="0" w:space="0" w:color="auto"/>
              </w:divBdr>
            </w:div>
          </w:divsChild>
        </w:div>
        <w:div w:id="689838997">
          <w:marLeft w:val="0"/>
          <w:marRight w:val="0"/>
          <w:marTop w:val="0"/>
          <w:marBottom w:val="0"/>
          <w:divBdr>
            <w:top w:val="none" w:sz="0" w:space="0" w:color="auto"/>
            <w:left w:val="none" w:sz="0" w:space="0" w:color="auto"/>
            <w:bottom w:val="none" w:sz="0" w:space="0" w:color="auto"/>
            <w:right w:val="none" w:sz="0" w:space="0" w:color="auto"/>
          </w:divBdr>
        </w:div>
      </w:divsChild>
    </w:div>
    <w:div w:id="858160823">
      <w:bodyDiv w:val="1"/>
      <w:marLeft w:val="0"/>
      <w:marRight w:val="0"/>
      <w:marTop w:val="0"/>
      <w:marBottom w:val="0"/>
      <w:divBdr>
        <w:top w:val="none" w:sz="0" w:space="0" w:color="auto"/>
        <w:left w:val="none" w:sz="0" w:space="0" w:color="auto"/>
        <w:bottom w:val="none" w:sz="0" w:space="0" w:color="auto"/>
        <w:right w:val="none" w:sz="0" w:space="0" w:color="auto"/>
      </w:divBdr>
      <w:divsChild>
        <w:div w:id="733352285">
          <w:marLeft w:val="0"/>
          <w:marRight w:val="0"/>
          <w:marTop w:val="0"/>
          <w:marBottom w:val="0"/>
          <w:divBdr>
            <w:top w:val="none" w:sz="0" w:space="0" w:color="auto"/>
            <w:left w:val="none" w:sz="0" w:space="0" w:color="auto"/>
            <w:bottom w:val="none" w:sz="0" w:space="0" w:color="auto"/>
            <w:right w:val="none" w:sz="0" w:space="0" w:color="auto"/>
          </w:divBdr>
          <w:divsChild>
            <w:div w:id="1555893401">
              <w:marLeft w:val="150"/>
              <w:marRight w:val="150"/>
              <w:marTop w:val="150"/>
              <w:marBottom w:val="150"/>
              <w:divBdr>
                <w:top w:val="single" w:sz="6" w:space="8" w:color="000000"/>
                <w:left w:val="single" w:sz="6" w:space="8" w:color="000000"/>
                <w:bottom w:val="single" w:sz="6" w:space="8" w:color="000000"/>
                <w:right w:val="single" w:sz="6" w:space="8" w:color="000000"/>
              </w:divBdr>
            </w:div>
          </w:divsChild>
        </w:div>
      </w:divsChild>
    </w:div>
    <w:div w:id="890338337">
      <w:bodyDiv w:val="1"/>
      <w:marLeft w:val="0"/>
      <w:marRight w:val="0"/>
      <w:marTop w:val="0"/>
      <w:marBottom w:val="0"/>
      <w:divBdr>
        <w:top w:val="none" w:sz="0" w:space="0" w:color="auto"/>
        <w:left w:val="none" w:sz="0" w:space="0" w:color="auto"/>
        <w:bottom w:val="none" w:sz="0" w:space="0" w:color="auto"/>
        <w:right w:val="none" w:sz="0" w:space="0" w:color="auto"/>
      </w:divBdr>
      <w:divsChild>
        <w:div w:id="2063551738">
          <w:marLeft w:val="225"/>
          <w:marRight w:val="0"/>
          <w:marTop w:val="75"/>
          <w:marBottom w:val="75"/>
          <w:divBdr>
            <w:top w:val="single" w:sz="6" w:space="8" w:color="CCCCCC"/>
            <w:left w:val="single" w:sz="6" w:space="8" w:color="CCCCCC"/>
            <w:bottom w:val="single" w:sz="6" w:space="8" w:color="CCCCCC"/>
            <w:right w:val="single" w:sz="6" w:space="8" w:color="CCCCCC"/>
          </w:divBdr>
          <w:divsChild>
            <w:div w:id="1186097234">
              <w:marLeft w:val="0"/>
              <w:marRight w:val="0"/>
              <w:marTop w:val="0"/>
              <w:marBottom w:val="150"/>
              <w:divBdr>
                <w:top w:val="none" w:sz="0" w:space="0" w:color="auto"/>
                <w:left w:val="none" w:sz="0" w:space="0" w:color="auto"/>
                <w:bottom w:val="none" w:sz="0" w:space="0" w:color="auto"/>
                <w:right w:val="none" w:sz="0" w:space="0" w:color="auto"/>
              </w:divBdr>
            </w:div>
            <w:div w:id="111733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736573">
      <w:bodyDiv w:val="1"/>
      <w:marLeft w:val="0"/>
      <w:marRight w:val="0"/>
      <w:marTop w:val="0"/>
      <w:marBottom w:val="0"/>
      <w:divBdr>
        <w:top w:val="none" w:sz="0" w:space="0" w:color="auto"/>
        <w:left w:val="none" w:sz="0" w:space="0" w:color="auto"/>
        <w:bottom w:val="none" w:sz="0" w:space="0" w:color="auto"/>
        <w:right w:val="none" w:sz="0" w:space="0" w:color="auto"/>
      </w:divBdr>
    </w:div>
    <w:div w:id="936601580">
      <w:bodyDiv w:val="1"/>
      <w:marLeft w:val="0"/>
      <w:marRight w:val="0"/>
      <w:marTop w:val="0"/>
      <w:marBottom w:val="0"/>
      <w:divBdr>
        <w:top w:val="none" w:sz="0" w:space="0" w:color="auto"/>
        <w:left w:val="none" w:sz="0" w:space="0" w:color="auto"/>
        <w:bottom w:val="none" w:sz="0" w:space="0" w:color="auto"/>
        <w:right w:val="none" w:sz="0" w:space="0" w:color="auto"/>
      </w:divBdr>
      <w:divsChild>
        <w:div w:id="582447313">
          <w:marLeft w:val="0"/>
          <w:marRight w:val="0"/>
          <w:marTop w:val="0"/>
          <w:marBottom w:val="0"/>
          <w:divBdr>
            <w:top w:val="none" w:sz="0" w:space="0" w:color="auto"/>
            <w:left w:val="none" w:sz="0" w:space="0" w:color="auto"/>
            <w:bottom w:val="none" w:sz="0" w:space="0" w:color="auto"/>
            <w:right w:val="none" w:sz="0" w:space="0" w:color="auto"/>
          </w:divBdr>
          <w:divsChild>
            <w:div w:id="944918464">
              <w:marLeft w:val="0"/>
              <w:marRight w:val="0"/>
              <w:marTop w:val="0"/>
              <w:marBottom w:val="0"/>
              <w:divBdr>
                <w:top w:val="single" w:sz="6" w:space="0" w:color="E1E8ED"/>
                <w:left w:val="single" w:sz="6" w:space="0" w:color="E1E8ED"/>
                <w:bottom w:val="single" w:sz="6" w:space="0" w:color="E1E8ED"/>
                <w:right w:val="single" w:sz="6" w:space="0" w:color="E1E8ED"/>
              </w:divBdr>
              <w:divsChild>
                <w:div w:id="360253545">
                  <w:marLeft w:val="0"/>
                  <w:marRight w:val="0"/>
                  <w:marTop w:val="0"/>
                  <w:marBottom w:val="0"/>
                  <w:divBdr>
                    <w:top w:val="none" w:sz="0" w:space="0" w:color="auto"/>
                    <w:left w:val="none" w:sz="0" w:space="0" w:color="auto"/>
                    <w:bottom w:val="none" w:sz="0" w:space="0" w:color="auto"/>
                    <w:right w:val="none" w:sz="0" w:space="0" w:color="auto"/>
                  </w:divBdr>
                  <w:divsChild>
                    <w:div w:id="2103798890">
                      <w:marLeft w:val="0"/>
                      <w:marRight w:val="0"/>
                      <w:marTop w:val="0"/>
                      <w:marBottom w:val="0"/>
                      <w:divBdr>
                        <w:top w:val="none" w:sz="0" w:space="0" w:color="auto"/>
                        <w:left w:val="none" w:sz="0" w:space="0" w:color="auto"/>
                        <w:bottom w:val="none" w:sz="0" w:space="0" w:color="auto"/>
                        <w:right w:val="none" w:sz="0" w:space="0" w:color="auto"/>
                      </w:divBdr>
                      <w:divsChild>
                        <w:div w:id="617107628">
                          <w:blockQuote w:val="1"/>
                          <w:marLeft w:val="0"/>
                          <w:marRight w:val="0"/>
                          <w:marTop w:val="0"/>
                          <w:marBottom w:val="0"/>
                          <w:divBdr>
                            <w:top w:val="none" w:sz="0" w:space="0" w:color="auto"/>
                            <w:left w:val="none" w:sz="0" w:space="0" w:color="auto"/>
                            <w:bottom w:val="none" w:sz="0" w:space="0" w:color="auto"/>
                            <w:right w:val="none" w:sz="0" w:space="0" w:color="auto"/>
                          </w:divBdr>
                          <w:divsChild>
                            <w:div w:id="331300217">
                              <w:marLeft w:val="0"/>
                              <w:marRight w:val="0"/>
                              <w:marTop w:val="0"/>
                              <w:marBottom w:val="0"/>
                              <w:divBdr>
                                <w:top w:val="none" w:sz="0" w:space="0" w:color="auto"/>
                                <w:left w:val="none" w:sz="0" w:space="0" w:color="auto"/>
                                <w:bottom w:val="none" w:sz="0" w:space="0" w:color="auto"/>
                                <w:right w:val="none" w:sz="0" w:space="0" w:color="auto"/>
                              </w:divBdr>
                              <w:divsChild>
                                <w:div w:id="100685924">
                                  <w:marLeft w:val="0"/>
                                  <w:marRight w:val="0"/>
                                  <w:marTop w:val="0"/>
                                  <w:marBottom w:val="0"/>
                                  <w:divBdr>
                                    <w:top w:val="none" w:sz="0" w:space="0" w:color="auto"/>
                                    <w:left w:val="none" w:sz="0" w:space="0" w:color="auto"/>
                                    <w:bottom w:val="none" w:sz="0" w:space="0" w:color="auto"/>
                                    <w:right w:val="none" w:sz="0" w:space="0" w:color="auto"/>
                                  </w:divBdr>
                                  <w:divsChild>
                                    <w:div w:id="1699620687">
                                      <w:marLeft w:val="0"/>
                                      <w:marRight w:val="0"/>
                                      <w:marTop w:val="0"/>
                                      <w:marBottom w:val="0"/>
                                      <w:divBdr>
                                        <w:top w:val="none" w:sz="0" w:space="0" w:color="auto"/>
                                        <w:left w:val="none" w:sz="0" w:space="0" w:color="auto"/>
                                        <w:bottom w:val="none" w:sz="0" w:space="0" w:color="auto"/>
                                        <w:right w:val="none" w:sz="0" w:space="0" w:color="auto"/>
                                      </w:divBdr>
                                    </w:div>
                                  </w:divsChild>
                                </w:div>
                                <w:div w:id="317422564">
                                  <w:marLeft w:val="0"/>
                                  <w:marRight w:val="0"/>
                                  <w:marTop w:val="0"/>
                                  <w:marBottom w:val="0"/>
                                  <w:divBdr>
                                    <w:top w:val="none" w:sz="0" w:space="0" w:color="auto"/>
                                    <w:left w:val="none" w:sz="0" w:space="0" w:color="auto"/>
                                    <w:bottom w:val="none" w:sz="0" w:space="0" w:color="auto"/>
                                    <w:right w:val="none" w:sz="0" w:space="0" w:color="auto"/>
                                  </w:divBdr>
                                </w:div>
                              </w:divsChild>
                            </w:div>
                            <w:div w:id="995450968">
                              <w:marLeft w:val="0"/>
                              <w:marRight w:val="0"/>
                              <w:marTop w:val="195"/>
                              <w:marBottom w:val="0"/>
                              <w:divBdr>
                                <w:top w:val="none" w:sz="0" w:space="0" w:color="auto"/>
                                <w:left w:val="none" w:sz="0" w:space="0" w:color="auto"/>
                                <w:bottom w:val="none" w:sz="0" w:space="0" w:color="auto"/>
                                <w:right w:val="none" w:sz="0" w:space="0" w:color="auto"/>
                              </w:divBdr>
                              <w:divsChild>
                                <w:div w:id="214240527">
                                  <w:marLeft w:val="0"/>
                                  <w:marRight w:val="0"/>
                                  <w:marTop w:val="156"/>
                                  <w:marBottom w:val="0"/>
                                  <w:divBdr>
                                    <w:top w:val="none" w:sz="0" w:space="0" w:color="auto"/>
                                    <w:left w:val="none" w:sz="0" w:space="0" w:color="auto"/>
                                    <w:bottom w:val="none" w:sz="0" w:space="0" w:color="auto"/>
                                    <w:right w:val="none" w:sz="0" w:space="0" w:color="auto"/>
                                  </w:divBdr>
                                  <w:divsChild>
                                    <w:div w:id="1890603571">
                                      <w:marLeft w:val="0"/>
                                      <w:marRight w:val="0"/>
                                      <w:marTop w:val="0"/>
                                      <w:marBottom w:val="0"/>
                                      <w:divBdr>
                                        <w:top w:val="none" w:sz="0" w:space="0" w:color="auto"/>
                                        <w:left w:val="none" w:sz="0" w:space="0" w:color="auto"/>
                                        <w:bottom w:val="none" w:sz="0" w:space="0" w:color="auto"/>
                                        <w:right w:val="none" w:sz="0" w:space="0" w:color="auto"/>
                                      </w:divBdr>
                                      <w:divsChild>
                                        <w:div w:id="2023779755">
                                          <w:marLeft w:val="0"/>
                                          <w:marRight w:val="0"/>
                                          <w:marTop w:val="0"/>
                                          <w:marBottom w:val="0"/>
                                          <w:divBdr>
                                            <w:top w:val="none" w:sz="0" w:space="0" w:color="auto"/>
                                            <w:left w:val="none" w:sz="0" w:space="0" w:color="auto"/>
                                            <w:bottom w:val="none" w:sz="0" w:space="0" w:color="auto"/>
                                            <w:right w:val="none" w:sz="0" w:space="0" w:color="auto"/>
                                          </w:divBdr>
                                          <w:divsChild>
                                            <w:div w:id="150138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167059">
                                  <w:marLeft w:val="0"/>
                                  <w:marRight w:val="0"/>
                                  <w:marTop w:val="156"/>
                                  <w:marBottom w:val="0"/>
                                  <w:divBdr>
                                    <w:top w:val="none" w:sz="0" w:space="0" w:color="auto"/>
                                    <w:left w:val="none" w:sz="0" w:space="0" w:color="auto"/>
                                    <w:bottom w:val="none" w:sz="0" w:space="0" w:color="auto"/>
                                    <w:right w:val="none" w:sz="0" w:space="0" w:color="auto"/>
                                  </w:divBdr>
                                  <w:divsChild>
                                    <w:div w:id="1116607415">
                                      <w:marLeft w:val="0"/>
                                      <w:marRight w:val="0"/>
                                      <w:marTop w:val="0"/>
                                      <w:marBottom w:val="0"/>
                                      <w:divBdr>
                                        <w:top w:val="none" w:sz="0" w:space="0" w:color="auto"/>
                                        <w:left w:val="none" w:sz="0" w:space="0" w:color="auto"/>
                                        <w:bottom w:val="none" w:sz="0" w:space="0" w:color="auto"/>
                                        <w:right w:val="none" w:sz="0" w:space="0" w:color="auto"/>
                                      </w:divBdr>
                                    </w:div>
                                    <w:div w:id="1676105860">
                                      <w:marLeft w:val="180"/>
                                      <w:marRight w:val="0"/>
                                      <w:marTop w:val="0"/>
                                      <w:marBottom w:val="0"/>
                                      <w:divBdr>
                                        <w:top w:val="none" w:sz="0" w:space="0" w:color="auto"/>
                                        <w:left w:val="none" w:sz="0" w:space="0" w:color="auto"/>
                                        <w:bottom w:val="none" w:sz="0" w:space="0" w:color="auto"/>
                                        <w:right w:val="none" w:sz="0" w:space="0" w:color="auto"/>
                                      </w:divBdr>
                                    </w:div>
                                    <w:div w:id="174996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9625986">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6370385">
      <w:bodyDiv w:val="1"/>
      <w:marLeft w:val="0"/>
      <w:marRight w:val="0"/>
      <w:marTop w:val="0"/>
      <w:marBottom w:val="0"/>
      <w:divBdr>
        <w:top w:val="none" w:sz="0" w:space="0" w:color="auto"/>
        <w:left w:val="none" w:sz="0" w:space="0" w:color="auto"/>
        <w:bottom w:val="none" w:sz="0" w:space="0" w:color="auto"/>
        <w:right w:val="none" w:sz="0" w:space="0" w:color="auto"/>
      </w:divBdr>
      <w:divsChild>
        <w:div w:id="604113805">
          <w:marLeft w:val="870"/>
          <w:marRight w:val="0"/>
          <w:marTop w:val="0"/>
          <w:marBottom w:val="225"/>
          <w:divBdr>
            <w:top w:val="none" w:sz="0" w:space="0" w:color="auto"/>
            <w:left w:val="none" w:sz="0" w:space="0" w:color="auto"/>
            <w:bottom w:val="none" w:sz="0" w:space="0" w:color="auto"/>
            <w:right w:val="none" w:sz="0" w:space="0" w:color="auto"/>
          </w:divBdr>
          <w:divsChild>
            <w:div w:id="433021379">
              <w:marLeft w:val="0"/>
              <w:marRight w:val="0"/>
              <w:marTop w:val="0"/>
              <w:marBottom w:val="0"/>
              <w:divBdr>
                <w:top w:val="none" w:sz="0" w:space="0" w:color="auto"/>
                <w:left w:val="none" w:sz="0" w:space="0" w:color="auto"/>
                <w:bottom w:val="none" w:sz="0" w:space="0" w:color="auto"/>
                <w:right w:val="none" w:sz="0" w:space="0" w:color="auto"/>
              </w:divBdr>
              <w:divsChild>
                <w:div w:id="1478913906">
                  <w:marLeft w:val="0"/>
                  <w:marRight w:val="0"/>
                  <w:marTop w:val="0"/>
                  <w:marBottom w:val="0"/>
                  <w:divBdr>
                    <w:top w:val="none" w:sz="0" w:space="0" w:color="auto"/>
                    <w:left w:val="none" w:sz="0" w:space="0" w:color="auto"/>
                    <w:bottom w:val="none" w:sz="0" w:space="0" w:color="auto"/>
                    <w:right w:val="none" w:sz="0" w:space="0" w:color="auto"/>
                  </w:divBdr>
                  <w:divsChild>
                    <w:div w:id="2049529534">
                      <w:marLeft w:val="0"/>
                      <w:marRight w:val="0"/>
                      <w:marTop w:val="0"/>
                      <w:marBottom w:val="0"/>
                      <w:divBdr>
                        <w:top w:val="none" w:sz="0" w:space="0" w:color="auto"/>
                        <w:left w:val="none" w:sz="0" w:space="0" w:color="auto"/>
                        <w:bottom w:val="none" w:sz="0" w:space="0" w:color="auto"/>
                        <w:right w:val="none" w:sz="0" w:space="0" w:color="auto"/>
                      </w:divBdr>
                    </w:div>
                  </w:divsChild>
                </w:div>
                <w:div w:id="643655511">
                  <w:marLeft w:val="0"/>
                  <w:marRight w:val="-135"/>
                  <w:marTop w:val="0"/>
                  <w:marBottom w:val="0"/>
                  <w:divBdr>
                    <w:top w:val="none" w:sz="0" w:space="0" w:color="auto"/>
                    <w:left w:val="none" w:sz="0" w:space="0" w:color="auto"/>
                    <w:bottom w:val="none" w:sz="0" w:space="0" w:color="auto"/>
                    <w:right w:val="none" w:sz="0" w:space="0" w:color="auto"/>
                  </w:divBdr>
                  <w:divsChild>
                    <w:div w:id="1824154855">
                      <w:marLeft w:val="0"/>
                      <w:marRight w:val="0"/>
                      <w:marTop w:val="0"/>
                      <w:marBottom w:val="0"/>
                      <w:divBdr>
                        <w:top w:val="none" w:sz="0" w:space="0" w:color="auto"/>
                        <w:left w:val="none" w:sz="0" w:space="0" w:color="auto"/>
                        <w:bottom w:val="none" w:sz="0" w:space="0" w:color="auto"/>
                        <w:right w:val="none" w:sz="0" w:space="0" w:color="auto"/>
                      </w:divBdr>
                      <w:divsChild>
                        <w:div w:id="23443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6796024">
          <w:marLeft w:val="0"/>
          <w:marRight w:val="0"/>
          <w:marTop w:val="0"/>
          <w:marBottom w:val="0"/>
          <w:divBdr>
            <w:top w:val="none" w:sz="0" w:space="0" w:color="auto"/>
            <w:left w:val="none" w:sz="0" w:space="0" w:color="auto"/>
            <w:bottom w:val="none" w:sz="0" w:space="0" w:color="auto"/>
            <w:right w:val="none" w:sz="0" w:space="0" w:color="auto"/>
          </w:divBdr>
        </w:div>
        <w:div w:id="2135823683">
          <w:marLeft w:val="0"/>
          <w:marRight w:val="0"/>
          <w:marTop w:val="150"/>
          <w:marBottom w:val="0"/>
          <w:divBdr>
            <w:top w:val="none" w:sz="0" w:space="0" w:color="auto"/>
            <w:left w:val="none" w:sz="0" w:space="0" w:color="auto"/>
            <w:bottom w:val="none" w:sz="0" w:space="0" w:color="auto"/>
            <w:right w:val="none" w:sz="0" w:space="0" w:color="auto"/>
          </w:divBdr>
          <w:divsChild>
            <w:div w:id="1286430623">
              <w:marLeft w:val="0"/>
              <w:marRight w:val="0"/>
              <w:marTop w:val="0"/>
              <w:marBottom w:val="0"/>
              <w:divBdr>
                <w:top w:val="none" w:sz="0" w:space="0" w:color="auto"/>
                <w:left w:val="none" w:sz="0" w:space="0" w:color="auto"/>
                <w:bottom w:val="none" w:sz="0" w:space="0" w:color="auto"/>
                <w:right w:val="none" w:sz="0" w:space="0" w:color="auto"/>
              </w:divBdr>
              <w:divsChild>
                <w:div w:id="194736682">
                  <w:marLeft w:val="0"/>
                  <w:marRight w:val="0"/>
                  <w:marTop w:val="0"/>
                  <w:marBottom w:val="0"/>
                  <w:divBdr>
                    <w:top w:val="none" w:sz="0" w:space="0" w:color="auto"/>
                    <w:left w:val="none" w:sz="0" w:space="0" w:color="auto"/>
                    <w:bottom w:val="none" w:sz="0" w:space="0" w:color="auto"/>
                    <w:right w:val="none" w:sz="0" w:space="0" w:color="auto"/>
                  </w:divBdr>
                  <w:divsChild>
                    <w:div w:id="150026484">
                      <w:marLeft w:val="0"/>
                      <w:marRight w:val="0"/>
                      <w:marTop w:val="0"/>
                      <w:marBottom w:val="0"/>
                      <w:divBdr>
                        <w:top w:val="none" w:sz="0" w:space="0" w:color="auto"/>
                        <w:left w:val="none" w:sz="0" w:space="0" w:color="auto"/>
                        <w:bottom w:val="none" w:sz="0" w:space="0" w:color="auto"/>
                        <w:right w:val="none" w:sz="0" w:space="0" w:color="auto"/>
                      </w:divBdr>
                      <w:divsChild>
                        <w:div w:id="86166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5574244">
      <w:bodyDiv w:val="1"/>
      <w:marLeft w:val="0"/>
      <w:marRight w:val="0"/>
      <w:marTop w:val="0"/>
      <w:marBottom w:val="0"/>
      <w:divBdr>
        <w:top w:val="none" w:sz="0" w:space="0" w:color="auto"/>
        <w:left w:val="none" w:sz="0" w:space="0" w:color="auto"/>
        <w:bottom w:val="none" w:sz="0" w:space="0" w:color="auto"/>
        <w:right w:val="none" w:sz="0" w:space="0" w:color="auto"/>
      </w:divBdr>
    </w:div>
    <w:div w:id="994994917">
      <w:bodyDiv w:val="1"/>
      <w:marLeft w:val="0"/>
      <w:marRight w:val="0"/>
      <w:marTop w:val="0"/>
      <w:marBottom w:val="0"/>
      <w:divBdr>
        <w:top w:val="none" w:sz="0" w:space="0" w:color="auto"/>
        <w:left w:val="none" w:sz="0" w:space="0" w:color="auto"/>
        <w:bottom w:val="none" w:sz="0" w:space="0" w:color="auto"/>
        <w:right w:val="none" w:sz="0" w:space="0" w:color="auto"/>
      </w:divBdr>
    </w:div>
    <w:div w:id="996493691">
      <w:bodyDiv w:val="1"/>
      <w:marLeft w:val="0"/>
      <w:marRight w:val="0"/>
      <w:marTop w:val="0"/>
      <w:marBottom w:val="0"/>
      <w:divBdr>
        <w:top w:val="none" w:sz="0" w:space="0" w:color="auto"/>
        <w:left w:val="none" w:sz="0" w:space="0" w:color="auto"/>
        <w:bottom w:val="none" w:sz="0" w:space="0" w:color="auto"/>
        <w:right w:val="none" w:sz="0" w:space="0" w:color="auto"/>
      </w:divBdr>
    </w:div>
    <w:div w:id="1008021001">
      <w:bodyDiv w:val="1"/>
      <w:marLeft w:val="0"/>
      <w:marRight w:val="0"/>
      <w:marTop w:val="0"/>
      <w:marBottom w:val="0"/>
      <w:divBdr>
        <w:top w:val="none" w:sz="0" w:space="0" w:color="auto"/>
        <w:left w:val="none" w:sz="0" w:space="0" w:color="auto"/>
        <w:bottom w:val="none" w:sz="0" w:space="0" w:color="auto"/>
        <w:right w:val="none" w:sz="0" w:space="0" w:color="auto"/>
      </w:divBdr>
    </w:div>
    <w:div w:id="1028994259">
      <w:bodyDiv w:val="1"/>
      <w:marLeft w:val="0"/>
      <w:marRight w:val="0"/>
      <w:marTop w:val="0"/>
      <w:marBottom w:val="0"/>
      <w:divBdr>
        <w:top w:val="none" w:sz="0" w:space="0" w:color="auto"/>
        <w:left w:val="none" w:sz="0" w:space="0" w:color="auto"/>
        <w:bottom w:val="none" w:sz="0" w:space="0" w:color="auto"/>
        <w:right w:val="none" w:sz="0" w:space="0" w:color="auto"/>
      </w:divBdr>
    </w:div>
    <w:div w:id="1089084082">
      <w:bodyDiv w:val="1"/>
      <w:marLeft w:val="0"/>
      <w:marRight w:val="0"/>
      <w:marTop w:val="0"/>
      <w:marBottom w:val="0"/>
      <w:divBdr>
        <w:top w:val="none" w:sz="0" w:space="0" w:color="auto"/>
        <w:left w:val="none" w:sz="0" w:space="0" w:color="auto"/>
        <w:bottom w:val="none" w:sz="0" w:space="0" w:color="auto"/>
        <w:right w:val="none" w:sz="0" w:space="0" w:color="auto"/>
      </w:divBdr>
      <w:divsChild>
        <w:div w:id="575630208">
          <w:marLeft w:val="0"/>
          <w:marRight w:val="0"/>
          <w:marTop w:val="0"/>
          <w:marBottom w:val="0"/>
          <w:divBdr>
            <w:top w:val="single" w:sz="2" w:space="0" w:color="101010"/>
            <w:left w:val="single" w:sz="2" w:space="11" w:color="101010"/>
            <w:bottom w:val="single" w:sz="2" w:space="0" w:color="101010"/>
            <w:right w:val="single" w:sz="2" w:space="11" w:color="101010"/>
          </w:divBdr>
          <w:divsChild>
            <w:div w:id="23874876">
              <w:marLeft w:val="0"/>
              <w:marRight w:val="0"/>
              <w:marTop w:val="300"/>
              <w:marBottom w:val="300"/>
              <w:divBdr>
                <w:top w:val="single" w:sz="2" w:space="0" w:color="101010"/>
                <w:left w:val="single" w:sz="2" w:space="0" w:color="101010"/>
                <w:bottom w:val="single" w:sz="2" w:space="0" w:color="101010"/>
                <w:right w:val="single" w:sz="2" w:space="0" w:color="101010"/>
              </w:divBdr>
            </w:div>
          </w:divsChild>
        </w:div>
        <w:div w:id="878393173">
          <w:marLeft w:val="0"/>
          <w:marRight w:val="0"/>
          <w:marTop w:val="0"/>
          <w:marBottom w:val="0"/>
          <w:divBdr>
            <w:top w:val="single" w:sz="2" w:space="0" w:color="101010"/>
            <w:left w:val="single" w:sz="2" w:space="0" w:color="101010"/>
            <w:bottom w:val="single" w:sz="2" w:space="0" w:color="101010"/>
            <w:right w:val="single" w:sz="2" w:space="0" w:color="101010"/>
          </w:divBdr>
          <w:divsChild>
            <w:div w:id="1008413485">
              <w:marLeft w:val="0"/>
              <w:marRight w:val="0"/>
              <w:marTop w:val="0"/>
              <w:marBottom w:val="0"/>
              <w:divBdr>
                <w:top w:val="single" w:sz="2" w:space="0" w:color="101010"/>
                <w:left w:val="single" w:sz="2" w:space="0" w:color="101010"/>
                <w:bottom w:val="single" w:sz="2" w:space="0" w:color="101010"/>
                <w:right w:val="single" w:sz="2" w:space="0" w:color="101010"/>
              </w:divBdr>
            </w:div>
            <w:div w:id="1757362718">
              <w:marLeft w:val="0"/>
              <w:marRight w:val="0"/>
              <w:marTop w:val="0"/>
              <w:marBottom w:val="480"/>
              <w:divBdr>
                <w:top w:val="single" w:sz="2" w:space="0" w:color="101010"/>
                <w:left w:val="single" w:sz="2" w:space="0" w:color="101010"/>
                <w:bottom w:val="single" w:sz="2" w:space="0" w:color="101010"/>
                <w:right w:val="single" w:sz="2" w:space="0" w:color="101010"/>
              </w:divBdr>
              <w:divsChild>
                <w:div w:id="985939415">
                  <w:marLeft w:val="0"/>
                  <w:marRight w:val="0"/>
                  <w:marTop w:val="0"/>
                  <w:marBottom w:val="0"/>
                  <w:divBdr>
                    <w:top w:val="single" w:sz="2" w:space="0" w:color="101010"/>
                    <w:left w:val="single" w:sz="2" w:space="0" w:color="101010"/>
                    <w:bottom w:val="single" w:sz="2" w:space="0" w:color="101010"/>
                    <w:right w:val="single" w:sz="2" w:space="0" w:color="101010"/>
                  </w:divBdr>
                  <w:divsChild>
                    <w:div w:id="1696150443">
                      <w:marLeft w:val="0"/>
                      <w:marRight w:val="0"/>
                      <w:marTop w:val="0"/>
                      <w:marBottom w:val="0"/>
                      <w:divBdr>
                        <w:top w:val="single" w:sz="2" w:space="0" w:color="101010"/>
                        <w:left w:val="single" w:sz="2" w:space="0" w:color="101010"/>
                        <w:bottom w:val="single" w:sz="2" w:space="0" w:color="101010"/>
                        <w:right w:val="single" w:sz="2" w:space="0" w:color="101010"/>
                      </w:divBdr>
                    </w:div>
                  </w:divsChild>
                </w:div>
              </w:divsChild>
            </w:div>
            <w:div w:id="1866283754">
              <w:marLeft w:val="0"/>
              <w:marRight w:val="0"/>
              <w:marTop w:val="0"/>
              <w:marBottom w:val="360"/>
              <w:divBdr>
                <w:top w:val="single" w:sz="2" w:space="0" w:color="101010"/>
                <w:left w:val="single" w:sz="2" w:space="0" w:color="101010"/>
                <w:bottom w:val="single" w:sz="2" w:space="0" w:color="101010"/>
                <w:right w:val="single" w:sz="2" w:space="0" w:color="101010"/>
              </w:divBdr>
              <w:divsChild>
                <w:div w:id="112140646">
                  <w:marLeft w:val="0"/>
                  <w:marRight w:val="0"/>
                  <w:marTop w:val="0"/>
                  <w:marBottom w:val="0"/>
                  <w:divBdr>
                    <w:top w:val="single" w:sz="2" w:space="0" w:color="101010"/>
                    <w:left w:val="single" w:sz="2" w:space="0" w:color="101010"/>
                    <w:bottom w:val="single" w:sz="2" w:space="0" w:color="101010"/>
                    <w:right w:val="single" w:sz="2" w:space="0" w:color="101010"/>
                  </w:divBdr>
                </w:div>
                <w:div w:id="1110052983">
                  <w:marLeft w:val="0"/>
                  <w:marRight w:val="0"/>
                  <w:marTop w:val="0"/>
                  <w:marBottom w:val="0"/>
                  <w:divBdr>
                    <w:top w:val="single" w:sz="2" w:space="0" w:color="101010"/>
                    <w:left w:val="single" w:sz="2" w:space="0" w:color="101010"/>
                    <w:bottom w:val="single" w:sz="2" w:space="0" w:color="101010"/>
                    <w:right w:val="single" w:sz="2" w:space="0" w:color="101010"/>
                  </w:divBdr>
                  <w:divsChild>
                    <w:div w:id="1730298589">
                      <w:marLeft w:val="0"/>
                      <w:marRight w:val="0"/>
                      <w:marTop w:val="0"/>
                      <w:marBottom w:val="0"/>
                      <w:divBdr>
                        <w:top w:val="single" w:sz="2" w:space="0" w:color="101010"/>
                        <w:left w:val="single" w:sz="2" w:space="0" w:color="101010"/>
                        <w:bottom w:val="single" w:sz="2" w:space="0" w:color="101010"/>
                        <w:right w:val="single" w:sz="2" w:space="0" w:color="101010"/>
                      </w:divBdr>
                    </w:div>
                  </w:divsChild>
                </w:div>
                <w:div w:id="1755397581">
                  <w:marLeft w:val="0"/>
                  <w:marRight w:val="0"/>
                  <w:marTop w:val="0"/>
                  <w:marBottom w:val="225"/>
                  <w:divBdr>
                    <w:top w:val="single" w:sz="2" w:space="0" w:color="101010"/>
                    <w:left w:val="single" w:sz="2" w:space="0" w:color="101010"/>
                    <w:bottom w:val="single" w:sz="2" w:space="0" w:color="101010"/>
                    <w:right w:val="single" w:sz="2" w:space="0" w:color="101010"/>
                  </w:divBdr>
                  <w:divsChild>
                    <w:div w:id="1530997048">
                      <w:marLeft w:val="0"/>
                      <w:marRight w:val="0"/>
                      <w:marTop w:val="0"/>
                      <w:marBottom w:val="0"/>
                      <w:divBdr>
                        <w:top w:val="single" w:sz="2" w:space="0" w:color="101010"/>
                        <w:left w:val="single" w:sz="2" w:space="0" w:color="101010"/>
                        <w:bottom w:val="single" w:sz="2" w:space="0" w:color="101010"/>
                        <w:right w:val="single" w:sz="2" w:space="0" w:color="101010"/>
                      </w:divBdr>
                      <w:divsChild>
                        <w:div w:id="1041786249">
                          <w:marLeft w:val="0"/>
                          <w:marRight w:val="0"/>
                          <w:marTop w:val="0"/>
                          <w:marBottom w:val="0"/>
                          <w:divBdr>
                            <w:top w:val="single" w:sz="2" w:space="0" w:color="101010"/>
                            <w:left w:val="single" w:sz="2" w:space="0" w:color="101010"/>
                            <w:bottom w:val="single" w:sz="2" w:space="0" w:color="101010"/>
                            <w:right w:val="single" w:sz="2" w:space="0" w:color="101010"/>
                          </w:divBdr>
                        </w:div>
                        <w:div w:id="1616134518">
                          <w:marLeft w:val="0"/>
                          <w:marRight w:val="0"/>
                          <w:marTop w:val="0"/>
                          <w:marBottom w:val="0"/>
                          <w:divBdr>
                            <w:top w:val="single" w:sz="2" w:space="0" w:color="101010"/>
                            <w:left w:val="single" w:sz="2" w:space="0" w:color="101010"/>
                            <w:bottom w:val="single" w:sz="2" w:space="0" w:color="101010"/>
                            <w:right w:val="single" w:sz="2" w:space="0" w:color="101010"/>
                          </w:divBdr>
                        </w:div>
                      </w:divsChild>
                    </w:div>
                  </w:divsChild>
                </w:div>
                <w:div w:id="1431512682">
                  <w:marLeft w:val="0"/>
                  <w:marRight w:val="0"/>
                  <w:marTop w:val="0"/>
                  <w:marBottom w:val="0"/>
                  <w:divBdr>
                    <w:top w:val="single" w:sz="2" w:space="12" w:color="101010"/>
                    <w:left w:val="single" w:sz="2" w:space="0" w:color="101010"/>
                    <w:bottom w:val="single" w:sz="2" w:space="12" w:color="101010"/>
                    <w:right w:val="single" w:sz="2" w:space="0" w:color="101010"/>
                  </w:divBdr>
                  <w:divsChild>
                    <w:div w:id="651563535">
                      <w:marLeft w:val="0"/>
                      <w:marRight w:val="0"/>
                      <w:marTop w:val="0"/>
                      <w:marBottom w:val="0"/>
                      <w:divBdr>
                        <w:top w:val="single" w:sz="2" w:space="0" w:color="101010"/>
                        <w:left w:val="single" w:sz="2" w:space="0" w:color="101010"/>
                        <w:bottom w:val="single" w:sz="2" w:space="0" w:color="101010"/>
                        <w:right w:val="single" w:sz="2" w:space="0" w:color="101010"/>
                      </w:divBdr>
                      <w:divsChild>
                        <w:div w:id="395709852">
                          <w:marLeft w:val="0"/>
                          <w:marRight w:val="0"/>
                          <w:marTop w:val="0"/>
                          <w:marBottom w:val="0"/>
                          <w:divBdr>
                            <w:top w:val="single" w:sz="2" w:space="0" w:color="101010"/>
                            <w:left w:val="single" w:sz="2" w:space="6" w:color="101010"/>
                            <w:bottom w:val="single" w:sz="2" w:space="6" w:color="101010"/>
                            <w:right w:val="single" w:sz="2" w:space="6" w:color="101010"/>
                          </w:divBdr>
                          <w:divsChild>
                            <w:div w:id="1118910375">
                              <w:marLeft w:val="0"/>
                              <w:marRight w:val="0"/>
                              <w:marTop w:val="0"/>
                              <w:marBottom w:val="0"/>
                              <w:divBdr>
                                <w:top w:val="single" w:sz="2" w:space="0" w:color="101010"/>
                                <w:left w:val="single" w:sz="2" w:space="0" w:color="101010"/>
                                <w:bottom w:val="single" w:sz="2" w:space="0" w:color="101010"/>
                                <w:right w:val="single" w:sz="2" w:space="0" w:color="101010"/>
                              </w:divBdr>
                              <w:divsChild>
                                <w:div w:id="143399456">
                                  <w:marLeft w:val="0"/>
                                  <w:marRight w:val="0"/>
                                  <w:marTop w:val="0"/>
                                  <w:marBottom w:val="0"/>
                                  <w:divBdr>
                                    <w:top w:val="single" w:sz="2" w:space="0" w:color="101010"/>
                                    <w:left w:val="single" w:sz="2" w:space="0" w:color="101010"/>
                                    <w:bottom w:val="single" w:sz="2" w:space="0" w:color="101010"/>
                                    <w:right w:val="single" w:sz="2" w:space="0" w:color="101010"/>
                                  </w:divBdr>
                                </w:div>
                              </w:divsChild>
                            </w:div>
                          </w:divsChild>
                        </w:div>
                      </w:divsChild>
                    </w:div>
                  </w:divsChild>
                </w:div>
                <w:div w:id="1598948632">
                  <w:marLeft w:val="0"/>
                  <w:marRight w:val="0"/>
                  <w:marTop w:val="0"/>
                  <w:marBottom w:val="0"/>
                  <w:divBdr>
                    <w:top w:val="single" w:sz="2" w:space="0" w:color="101010"/>
                    <w:left w:val="single" w:sz="2" w:space="0" w:color="101010"/>
                    <w:bottom w:val="single" w:sz="2" w:space="0" w:color="101010"/>
                    <w:right w:val="single" w:sz="2" w:space="0" w:color="101010"/>
                  </w:divBdr>
                </w:div>
                <w:div w:id="953295324">
                  <w:marLeft w:val="0"/>
                  <w:marRight w:val="0"/>
                  <w:marTop w:val="0"/>
                  <w:marBottom w:val="0"/>
                  <w:divBdr>
                    <w:top w:val="single" w:sz="2" w:space="0" w:color="101010"/>
                    <w:left w:val="single" w:sz="2" w:space="0" w:color="101010"/>
                    <w:bottom w:val="single" w:sz="2" w:space="0" w:color="101010"/>
                    <w:right w:val="single" w:sz="2" w:space="0" w:color="101010"/>
                  </w:divBdr>
                  <w:divsChild>
                    <w:div w:id="1635134909">
                      <w:marLeft w:val="0"/>
                      <w:marRight w:val="0"/>
                      <w:marTop w:val="0"/>
                      <w:marBottom w:val="0"/>
                      <w:divBdr>
                        <w:top w:val="single" w:sz="2" w:space="0" w:color="101010"/>
                        <w:left w:val="single" w:sz="2" w:space="0" w:color="101010"/>
                        <w:bottom w:val="single" w:sz="2" w:space="0" w:color="101010"/>
                        <w:right w:val="single" w:sz="2" w:space="0" w:color="101010"/>
                      </w:divBdr>
                    </w:div>
                  </w:divsChild>
                </w:div>
                <w:div w:id="1239485827">
                  <w:marLeft w:val="0"/>
                  <w:marRight w:val="0"/>
                  <w:marTop w:val="0"/>
                  <w:marBottom w:val="0"/>
                  <w:divBdr>
                    <w:top w:val="single" w:sz="2" w:space="0" w:color="101010"/>
                    <w:left w:val="single" w:sz="2" w:space="0" w:color="101010"/>
                    <w:bottom w:val="single" w:sz="2" w:space="0" w:color="101010"/>
                    <w:right w:val="single" w:sz="2" w:space="0" w:color="101010"/>
                  </w:divBdr>
                </w:div>
                <w:div w:id="183252568">
                  <w:marLeft w:val="0"/>
                  <w:marRight w:val="0"/>
                  <w:marTop w:val="0"/>
                  <w:marBottom w:val="0"/>
                  <w:divBdr>
                    <w:top w:val="single" w:sz="2" w:space="0" w:color="101010"/>
                    <w:left w:val="single" w:sz="2" w:space="0" w:color="101010"/>
                    <w:bottom w:val="single" w:sz="2" w:space="0" w:color="101010"/>
                    <w:right w:val="single" w:sz="2" w:space="0" w:color="101010"/>
                  </w:divBdr>
                  <w:divsChild>
                    <w:div w:id="1965887906">
                      <w:marLeft w:val="0"/>
                      <w:marRight w:val="0"/>
                      <w:marTop w:val="0"/>
                      <w:marBottom w:val="0"/>
                      <w:divBdr>
                        <w:top w:val="single" w:sz="2" w:space="0" w:color="101010"/>
                        <w:left w:val="single" w:sz="2" w:space="0" w:color="101010"/>
                        <w:bottom w:val="single" w:sz="2" w:space="0" w:color="101010"/>
                        <w:right w:val="single" w:sz="2" w:space="0" w:color="101010"/>
                      </w:divBdr>
                    </w:div>
                  </w:divsChild>
                </w:div>
              </w:divsChild>
            </w:div>
          </w:divsChild>
        </w:div>
      </w:divsChild>
    </w:div>
    <w:div w:id="1123159717">
      <w:bodyDiv w:val="1"/>
      <w:marLeft w:val="0"/>
      <w:marRight w:val="0"/>
      <w:marTop w:val="0"/>
      <w:marBottom w:val="0"/>
      <w:divBdr>
        <w:top w:val="none" w:sz="0" w:space="0" w:color="auto"/>
        <w:left w:val="none" w:sz="0" w:space="0" w:color="auto"/>
        <w:bottom w:val="none" w:sz="0" w:space="0" w:color="auto"/>
        <w:right w:val="none" w:sz="0" w:space="0" w:color="auto"/>
      </w:divBdr>
    </w:div>
    <w:div w:id="1130248463">
      <w:bodyDiv w:val="1"/>
      <w:marLeft w:val="0"/>
      <w:marRight w:val="0"/>
      <w:marTop w:val="0"/>
      <w:marBottom w:val="0"/>
      <w:divBdr>
        <w:top w:val="none" w:sz="0" w:space="0" w:color="auto"/>
        <w:left w:val="none" w:sz="0" w:space="0" w:color="auto"/>
        <w:bottom w:val="none" w:sz="0" w:space="0" w:color="auto"/>
        <w:right w:val="none" w:sz="0" w:space="0" w:color="auto"/>
      </w:divBdr>
    </w:div>
    <w:div w:id="1131165977">
      <w:bodyDiv w:val="1"/>
      <w:marLeft w:val="0"/>
      <w:marRight w:val="0"/>
      <w:marTop w:val="0"/>
      <w:marBottom w:val="0"/>
      <w:divBdr>
        <w:top w:val="none" w:sz="0" w:space="0" w:color="auto"/>
        <w:left w:val="none" w:sz="0" w:space="0" w:color="auto"/>
        <w:bottom w:val="none" w:sz="0" w:space="0" w:color="auto"/>
        <w:right w:val="none" w:sz="0" w:space="0" w:color="auto"/>
      </w:divBdr>
    </w:div>
    <w:div w:id="1149439408">
      <w:bodyDiv w:val="1"/>
      <w:marLeft w:val="0"/>
      <w:marRight w:val="0"/>
      <w:marTop w:val="0"/>
      <w:marBottom w:val="0"/>
      <w:divBdr>
        <w:top w:val="none" w:sz="0" w:space="0" w:color="auto"/>
        <w:left w:val="none" w:sz="0" w:space="0" w:color="auto"/>
        <w:bottom w:val="none" w:sz="0" w:space="0" w:color="auto"/>
        <w:right w:val="none" w:sz="0" w:space="0" w:color="auto"/>
      </w:divBdr>
      <w:divsChild>
        <w:div w:id="1730104749">
          <w:marLeft w:val="0"/>
          <w:marRight w:val="0"/>
          <w:marTop w:val="0"/>
          <w:marBottom w:val="0"/>
          <w:divBdr>
            <w:top w:val="none" w:sz="0" w:space="0" w:color="auto"/>
            <w:left w:val="none" w:sz="0" w:space="0" w:color="auto"/>
            <w:bottom w:val="none" w:sz="0" w:space="0" w:color="auto"/>
            <w:right w:val="none" w:sz="0" w:space="0" w:color="auto"/>
          </w:divBdr>
          <w:divsChild>
            <w:div w:id="322008528">
              <w:marLeft w:val="0"/>
              <w:marRight w:val="0"/>
              <w:marTop w:val="0"/>
              <w:marBottom w:val="0"/>
              <w:divBdr>
                <w:top w:val="none" w:sz="0" w:space="0" w:color="auto"/>
                <w:left w:val="none" w:sz="0" w:space="0" w:color="auto"/>
                <w:bottom w:val="none" w:sz="0" w:space="0" w:color="auto"/>
                <w:right w:val="none" w:sz="0" w:space="0" w:color="auto"/>
              </w:divBdr>
              <w:divsChild>
                <w:div w:id="1250118131">
                  <w:marLeft w:val="0"/>
                  <w:marRight w:val="0"/>
                  <w:marTop w:val="0"/>
                  <w:marBottom w:val="0"/>
                  <w:divBdr>
                    <w:top w:val="none" w:sz="0" w:space="0" w:color="auto"/>
                    <w:left w:val="none" w:sz="0" w:space="0" w:color="auto"/>
                    <w:bottom w:val="none" w:sz="0" w:space="0" w:color="auto"/>
                    <w:right w:val="none" w:sz="0" w:space="0" w:color="auto"/>
                  </w:divBdr>
                  <w:divsChild>
                    <w:div w:id="1136992474">
                      <w:marLeft w:val="-225"/>
                      <w:marRight w:val="-225"/>
                      <w:marTop w:val="0"/>
                      <w:marBottom w:val="0"/>
                      <w:divBdr>
                        <w:top w:val="none" w:sz="0" w:space="0" w:color="auto"/>
                        <w:left w:val="none" w:sz="0" w:space="0" w:color="auto"/>
                        <w:bottom w:val="none" w:sz="0" w:space="0" w:color="auto"/>
                        <w:right w:val="none" w:sz="0" w:space="0" w:color="auto"/>
                      </w:divBdr>
                      <w:divsChild>
                        <w:div w:id="1704673156">
                          <w:marLeft w:val="0"/>
                          <w:marRight w:val="0"/>
                          <w:marTop w:val="0"/>
                          <w:marBottom w:val="0"/>
                          <w:divBdr>
                            <w:top w:val="none" w:sz="0" w:space="0" w:color="auto"/>
                            <w:left w:val="none" w:sz="0" w:space="0" w:color="auto"/>
                            <w:bottom w:val="none" w:sz="0" w:space="0" w:color="auto"/>
                            <w:right w:val="none" w:sz="0" w:space="0" w:color="auto"/>
                          </w:divBdr>
                          <w:divsChild>
                            <w:div w:id="1484588172">
                              <w:marLeft w:val="0"/>
                              <w:marRight w:val="0"/>
                              <w:marTop w:val="0"/>
                              <w:marBottom w:val="0"/>
                              <w:divBdr>
                                <w:top w:val="none" w:sz="0" w:space="0" w:color="auto"/>
                                <w:left w:val="none" w:sz="0" w:space="0" w:color="auto"/>
                                <w:bottom w:val="none" w:sz="0" w:space="0" w:color="auto"/>
                                <w:right w:val="none" w:sz="0" w:space="0" w:color="auto"/>
                              </w:divBdr>
                              <w:divsChild>
                                <w:div w:id="1538858452">
                                  <w:marLeft w:val="0"/>
                                  <w:marRight w:val="0"/>
                                  <w:marTop w:val="225"/>
                                  <w:marBottom w:val="0"/>
                                  <w:divBdr>
                                    <w:top w:val="none" w:sz="0" w:space="0" w:color="auto"/>
                                    <w:left w:val="none" w:sz="0" w:space="0" w:color="auto"/>
                                    <w:bottom w:val="none" w:sz="0" w:space="0" w:color="auto"/>
                                    <w:right w:val="none" w:sz="0" w:space="0" w:color="auto"/>
                                  </w:divBdr>
                                  <w:divsChild>
                                    <w:div w:id="125829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2350486">
          <w:marLeft w:val="0"/>
          <w:marRight w:val="0"/>
          <w:marTop w:val="0"/>
          <w:marBottom w:val="0"/>
          <w:divBdr>
            <w:top w:val="none" w:sz="0" w:space="0" w:color="auto"/>
            <w:left w:val="none" w:sz="0" w:space="0" w:color="auto"/>
            <w:bottom w:val="none" w:sz="0" w:space="0" w:color="auto"/>
            <w:right w:val="none" w:sz="0" w:space="0" w:color="auto"/>
          </w:divBdr>
          <w:divsChild>
            <w:div w:id="198516690">
              <w:marLeft w:val="0"/>
              <w:marRight w:val="0"/>
              <w:marTop w:val="0"/>
              <w:marBottom w:val="0"/>
              <w:divBdr>
                <w:top w:val="none" w:sz="0" w:space="0" w:color="auto"/>
                <w:left w:val="none" w:sz="0" w:space="0" w:color="auto"/>
                <w:bottom w:val="none" w:sz="0" w:space="0" w:color="auto"/>
                <w:right w:val="none" w:sz="0" w:space="0" w:color="auto"/>
              </w:divBdr>
              <w:divsChild>
                <w:div w:id="1442068084">
                  <w:marLeft w:val="-225"/>
                  <w:marRight w:val="-225"/>
                  <w:marTop w:val="0"/>
                  <w:marBottom w:val="0"/>
                  <w:divBdr>
                    <w:top w:val="none" w:sz="0" w:space="0" w:color="auto"/>
                    <w:left w:val="none" w:sz="0" w:space="0" w:color="auto"/>
                    <w:bottom w:val="none" w:sz="0" w:space="0" w:color="auto"/>
                    <w:right w:val="none" w:sz="0" w:space="0" w:color="auto"/>
                  </w:divBdr>
                  <w:divsChild>
                    <w:div w:id="1842114096">
                      <w:marLeft w:val="0"/>
                      <w:marRight w:val="0"/>
                      <w:marTop w:val="0"/>
                      <w:marBottom w:val="0"/>
                      <w:divBdr>
                        <w:top w:val="none" w:sz="0" w:space="0" w:color="auto"/>
                        <w:left w:val="none" w:sz="0" w:space="0" w:color="auto"/>
                        <w:bottom w:val="none" w:sz="0" w:space="0" w:color="auto"/>
                        <w:right w:val="none" w:sz="0" w:space="0" w:color="auto"/>
                      </w:divBdr>
                      <w:divsChild>
                        <w:div w:id="374818282">
                          <w:marLeft w:val="0"/>
                          <w:marRight w:val="0"/>
                          <w:marTop w:val="0"/>
                          <w:marBottom w:val="0"/>
                          <w:divBdr>
                            <w:top w:val="none" w:sz="0" w:space="0" w:color="auto"/>
                            <w:left w:val="none" w:sz="0" w:space="0" w:color="auto"/>
                            <w:bottom w:val="none" w:sz="0" w:space="0" w:color="auto"/>
                            <w:right w:val="none" w:sz="0" w:space="0" w:color="auto"/>
                          </w:divBdr>
                          <w:divsChild>
                            <w:div w:id="1962301595">
                              <w:marLeft w:val="0"/>
                              <w:marRight w:val="0"/>
                              <w:marTop w:val="0"/>
                              <w:marBottom w:val="0"/>
                              <w:divBdr>
                                <w:top w:val="none" w:sz="0" w:space="0" w:color="auto"/>
                                <w:left w:val="none" w:sz="0" w:space="0" w:color="auto"/>
                                <w:bottom w:val="none" w:sz="0" w:space="0" w:color="auto"/>
                                <w:right w:val="none" w:sz="0" w:space="0" w:color="auto"/>
                              </w:divBdr>
                            </w:div>
                            <w:div w:id="494495518">
                              <w:marLeft w:val="0"/>
                              <w:marRight w:val="0"/>
                              <w:marTop w:val="0"/>
                              <w:marBottom w:val="0"/>
                              <w:divBdr>
                                <w:top w:val="none" w:sz="0" w:space="0" w:color="auto"/>
                                <w:left w:val="none" w:sz="0" w:space="0" w:color="auto"/>
                                <w:bottom w:val="none" w:sz="0" w:space="0" w:color="auto"/>
                                <w:right w:val="none" w:sz="0" w:space="0" w:color="auto"/>
                              </w:divBdr>
                              <w:divsChild>
                                <w:div w:id="539828954">
                                  <w:marLeft w:val="0"/>
                                  <w:marRight w:val="0"/>
                                  <w:marTop w:val="0"/>
                                  <w:marBottom w:val="0"/>
                                  <w:divBdr>
                                    <w:top w:val="none" w:sz="0" w:space="0" w:color="auto"/>
                                    <w:left w:val="none" w:sz="0" w:space="0" w:color="auto"/>
                                    <w:bottom w:val="none" w:sz="0" w:space="0" w:color="auto"/>
                                    <w:right w:val="none" w:sz="0" w:space="0" w:color="auto"/>
                                  </w:divBdr>
                                </w:div>
                                <w:div w:id="729232721">
                                  <w:marLeft w:val="0"/>
                                  <w:marRight w:val="0"/>
                                  <w:marTop w:val="0"/>
                                  <w:marBottom w:val="0"/>
                                  <w:divBdr>
                                    <w:top w:val="none" w:sz="0" w:space="0" w:color="auto"/>
                                    <w:left w:val="none" w:sz="0" w:space="0" w:color="auto"/>
                                    <w:bottom w:val="none" w:sz="0" w:space="0" w:color="auto"/>
                                    <w:right w:val="none" w:sz="0" w:space="0" w:color="auto"/>
                                  </w:divBdr>
                                  <w:divsChild>
                                    <w:div w:id="410198053">
                                      <w:marLeft w:val="0"/>
                                      <w:marRight w:val="0"/>
                                      <w:marTop w:val="0"/>
                                      <w:marBottom w:val="225"/>
                                      <w:divBdr>
                                        <w:top w:val="none" w:sz="0" w:space="0" w:color="auto"/>
                                        <w:left w:val="none" w:sz="0" w:space="0" w:color="auto"/>
                                        <w:bottom w:val="none" w:sz="0" w:space="0" w:color="auto"/>
                                        <w:right w:val="none" w:sz="0" w:space="0" w:color="auto"/>
                                      </w:divBdr>
                                    </w:div>
                                  </w:divsChild>
                                </w:div>
                                <w:div w:id="672609052">
                                  <w:marLeft w:val="0"/>
                                  <w:marRight w:val="0"/>
                                  <w:marTop w:val="0"/>
                                  <w:marBottom w:val="0"/>
                                  <w:divBdr>
                                    <w:top w:val="none" w:sz="0" w:space="0" w:color="auto"/>
                                    <w:left w:val="none" w:sz="0" w:space="0" w:color="auto"/>
                                    <w:bottom w:val="none" w:sz="0" w:space="0" w:color="auto"/>
                                    <w:right w:val="none" w:sz="0" w:space="0" w:color="auto"/>
                                  </w:divBdr>
                                  <w:divsChild>
                                    <w:div w:id="1033968469">
                                      <w:marLeft w:val="0"/>
                                      <w:marRight w:val="0"/>
                                      <w:marTop w:val="0"/>
                                      <w:marBottom w:val="225"/>
                                      <w:divBdr>
                                        <w:top w:val="none" w:sz="0" w:space="0" w:color="auto"/>
                                        <w:left w:val="none" w:sz="0" w:space="0" w:color="auto"/>
                                        <w:bottom w:val="none" w:sz="0" w:space="0" w:color="auto"/>
                                        <w:right w:val="none" w:sz="0" w:space="0" w:color="auto"/>
                                      </w:divBdr>
                                      <w:divsChild>
                                        <w:div w:id="11233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366121">
                                  <w:marLeft w:val="0"/>
                                  <w:marRight w:val="0"/>
                                  <w:marTop w:val="0"/>
                                  <w:marBottom w:val="0"/>
                                  <w:divBdr>
                                    <w:top w:val="none" w:sz="0" w:space="0" w:color="auto"/>
                                    <w:left w:val="none" w:sz="0" w:space="0" w:color="auto"/>
                                    <w:bottom w:val="none" w:sz="0" w:space="0" w:color="auto"/>
                                    <w:right w:val="none" w:sz="0" w:space="0" w:color="auto"/>
                                  </w:divBdr>
                                  <w:divsChild>
                                    <w:div w:id="984821092">
                                      <w:marLeft w:val="0"/>
                                      <w:marRight w:val="0"/>
                                      <w:marTop w:val="0"/>
                                      <w:marBottom w:val="225"/>
                                      <w:divBdr>
                                        <w:top w:val="none" w:sz="0" w:space="0" w:color="auto"/>
                                        <w:left w:val="none" w:sz="0" w:space="0" w:color="auto"/>
                                        <w:bottom w:val="none" w:sz="0" w:space="0" w:color="auto"/>
                                        <w:right w:val="none" w:sz="0" w:space="0" w:color="auto"/>
                                      </w:divBdr>
                                      <w:divsChild>
                                        <w:div w:id="143282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386">
                                  <w:marLeft w:val="0"/>
                                  <w:marRight w:val="0"/>
                                  <w:marTop w:val="0"/>
                                  <w:marBottom w:val="0"/>
                                  <w:divBdr>
                                    <w:top w:val="none" w:sz="0" w:space="0" w:color="auto"/>
                                    <w:left w:val="none" w:sz="0" w:space="0" w:color="auto"/>
                                    <w:bottom w:val="none" w:sz="0" w:space="0" w:color="auto"/>
                                    <w:right w:val="none" w:sz="0" w:space="0" w:color="auto"/>
                                  </w:divBdr>
                                  <w:divsChild>
                                    <w:div w:id="1908299201">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88443536">
      <w:bodyDiv w:val="1"/>
      <w:marLeft w:val="0"/>
      <w:marRight w:val="0"/>
      <w:marTop w:val="0"/>
      <w:marBottom w:val="0"/>
      <w:divBdr>
        <w:top w:val="none" w:sz="0" w:space="0" w:color="auto"/>
        <w:left w:val="none" w:sz="0" w:space="0" w:color="auto"/>
        <w:bottom w:val="none" w:sz="0" w:space="0" w:color="auto"/>
        <w:right w:val="none" w:sz="0" w:space="0" w:color="auto"/>
      </w:divBdr>
    </w:div>
    <w:div w:id="1198469048">
      <w:bodyDiv w:val="1"/>
      <w:marLeft w:val="0"/>
      <w:marRight w:val="0"/>
      <w:marTop w:val="0"/>
      <w:marBottom w:val="0"/>
      <w:divBdr>
        <w:top w:val="none" w:sz="0" w:space="0" w:color="auto"/>
        <w:left w:val="none" w:sz="0" w:space="0" w:color="auto"/>
        <w:bottom w:val="none" w:sz="0" w:space="0" w:color="auto"/>
        <w:right w:val="none" w:sz="0" w:space="0" w:color="auto"/>
      </w:divBdr>
    </w:div>
    <w:div w:id="1203126803">
      <w:bodyDiv w:val="1"/>
      <w:marLeft w:val="0"/>
      <w:marRight w:val="0"/>
      <w:marTop w:val="0"/>
      <w:marBottom w:val="0"/>
      <w:divBdr>
        <w:top w:val="none" w:sz="0" w:space="0" w:color="auto"/>
        <w:left w:val="none" w:sz="0" w:space="0" w:color="auto"/>
        <w:bottom w:val="none" w:sz="0" w:space="0" w:color="auto"/>
        <w:right w:val="none" w:sz="0" w:space="0" w:color="auto"/>
      </w:divBdr>
    </w:div>
    <w:div w:id="1230924028">
      <w:bodyDiv w:val="1"/>
      <w:marLeft w:val="0"/>
      <w:marRight w:val="0"/>
      <w:marTop w:val="0"/>
      <w:marBottom w:val="0"/>
      <w:divBdr>
        <w:top w:val="none" w:sz="0" w:space="0" w:color="auto"/>
        <w:left w:val="none" w:sz="0" w:space="0" w:color="auto"/>
        <w:bottom w:val="none" w:sz="0" w:space="0" w:color="auto"/>
        <w:right w:val="none" w:sz="0" w:space="0" w:color="auto"/>
      </w:divBdr>
      <w:divsChild>
        <w:div w:id="342778725">
          <w:marLeft w:val="0"/>
          <w:marRight w:val="0"/>
          <w:marTop w:val="0"/>
          <w:marBottom w:val="0"/>
          <w:divBdr>
            <w:top w:val="none" w:sz="0" w:space="0" w:color="auto"/>
            <w:left w:val="none" w:sz="0" w:space="0" w:color="auto"/>
            <w:bottom w:val="none" w:sz="0" w:space="0" w:color="auto"/>
            <w:right w:val="none" w:sz="0" w:space="0" w:color="auto"/>
          </w:divBdr>
          <w:divsChild>
            <w:div w:id="1954097128">
              <w:marLeft w:val="0"/>
              <w:marRight w:val="0"/>
              <w:marTop w:val="0"/>
              <w:marBottom w:val="0"/>
              <w:divBdr>
                <w:top w:val="none" w:sz="0" w:space="0" w:color="auto"/>
                <w:left w:val="none" w:sz="0" w:space="0" w:color="auto"/>
                <w:bottom w:val="none" w:sz="0" w:space="0" w:color="auto"/>
                <w:right w:val="none" w:sz="0" w:space="0" w:color="auto"/>
              </w:divBdr>
              <w:divsChild>
                <w:div w:id="131602753">
                  <w:marLeft w:val="0"/>
                  <w:marRight w:val="0"/>
                  <w:marTop w:val="0"/>
                  <w:marBottom w:val="0"/>
                  <w:divBdr>
                    <w:top w:val="none" w:sz="0" w:space="0" w:color="auto"/>
                    <w:left w:val="none" w:sz="0" w:space="0" w:color="auto"/>
                    <w:bottom w:val="none" w:sz="0" w:space="0" w:color="auto"/>
                    <w:right w:val="none" w:sz="0" w:space="0" w:color="auto"/>
                  </w:divBdr>
                  <w:divsChild>
                    <w:div w:id="1997030391">
                      <w:marLeft w:val="0"/>
                      <w:marRight w:val="0"/>
                      <w:marTop w:val="0"/>
                      <w:marBottom w:val="0"/>
                      <w:divBdr>
                        <w:top w:val="none" w:sz="0" w:space="0" w:color="auto"/>
                        <w:left w:val="none" w:sz="0" w:space="0" w:color="auto"/>
                        <w:bottom w:val="none" w:sz="0" w:space="0" w:color="auto"/>
                        <w:right w:val="none" w:sz="0" w:space="0" w:color="auto"/>
                      </w:divBdr>
                      <w:divsChild>
                        <w:div w:id="2120954042">
                          <w:marLeft w:val="0"/>
                          <w:marRight w:val="0"/>
                          <w:marTop w:val="0"/>
                          <w:marBottom w:val="0"/>
                          <w:divBdr>
                            <w:top w:val="none" w:sz="0" w:space="0" w:color="auto"/>
                            <w:left w:val="none" w:sz="0" w:space="0" w:color="auto"/>
                            <w:bottom w:val="none" w:sz="0" w:space="0" w:color="auto"/>
                            <w:right w:val="none" w:sz="0" w:space="0" w:color="auto"/>
                          </w:divBdr>
                          <w:divsChild>
                            <w:div w:id="1895968681">
                              <w:marLeft w:val="0"/>
                              <w:marRight w:val="0"/>
                              <w:marTop w:val="0"/>
                              <w:marBottom w:val="0"/>
                              <w:divBdr>
                                <w:top w:val="none" w:sz="0" w:space="0" w:color="auto"/>
                                <w:left w:val="none" w:sz="0" w:space="0" w:color="auto"/>
                                <w:bottom w:val="none" w:sz="0" w:space="0" w:color="auto"/>
                                <w:right w:val="none" w:sz="0" w:space="0" w:color="auto"/>
                              </w:divBdr>
                              <w:divsChild>
                                <w:div w:id="1458452563">
                                  <w:marLeft w:val="0"/>
                                  <w:marRight w:val="0"/>
                                  <w:marTop w:val="0"/>
                                  <w:marBottom w:val="0"/>
                                  <w:divBdr>
                                    <w:top w:val="none" w:sz="0" w:space="0" w:color="auto"/>
                                    <w:left w:val="none" w:sz="0" w:space="0" w:color="auto"/>
                                    <w:bottom w:val="single" w:sz="6" w:space="7" w:color="E8E8E8"/>
                                    <w:right w:val="none" w:sz="0" w:space="0" w:color="auto"/>
                                  </w:divBdr>
                                  <w:divsChild>
                                    <w:div w:id="713189999">
                                      <w:marLeft w:val="0"/>
                                      <w:marRight w:val="0"/>
                                      <w:marTop w:val="0"/>
                                      <w:marBottom w:val="0"/>
                                      <w:divBdr>
                                        <w:top w:val="none" w:sz="0" w:space="0" w:color="auto"/>
                                        <w:left w:val="none" w:sz="0" w:space="0" w:color="auto"/>
                                        <w:bottom w:val="none" w:sz="0" w:space="0" w:color="auto"/>
                                        <w:right w:val="none" w:sz="0" w:space="0" w:color="auto"/>
                                      </w:divBdr>
                                      <w:divsChild>
                                        <w:div w:id="872764099">
                                          <w:marLeft w:val="0"/>
                                          <w:marRight w:val="0"/>
                                          <w:marTop w:val="0"/>
                                          <w:marBottom w:val="0"/>
                                          <w:divBdr>
                                            <w:top w:val="none" w:sz="0" w:space="0" w:color="auto"/>
                                            <w:left w:val="none" w:sz="0" w:space="0" w:color="auto"/>
                                            <w:bottom w:val="none" w:sz="0" w:space="0" w:color="auto"/>
                                            <w:right w:val="none" w:sz="0" w:space="0" w:color="auto"/>
                                          </w:divBdr>
                                        </w:div>
                                        <w:div w:id="1509371650">
                                          <w:marLeft w:val="0"/>
                                          <w:marRight w:val="0"/>
                                          <w:marTop w:val="0"/>
                                          <w:marBottom w:val="0"/>
                                          <w:divBdr>
                                            <w:top w:val="none" w:sz="0" w:space="0" w:color="auto"/>
                                            <w:left w:val="none" w:sz="0" w:space="0" w:color="auto"/>
                                            <w:bottom w:val="none" w:sz="0" w:space="0" w:color="auto"/>
                                            <w:right w:val="none" w:sz="0" w:space="0" w:color="auto"/>
                                          </w:divBdr>
                                          <w:divsChild>
                                            <w:div w:id="1815950512">
                                              <w:marLeft w:val="0"/>
                                              <w:marRight w:val="0"/>
                                              <w:marTop w:val="0"/>
                                              <w:marBottom w:val="0"/>
                                              <w:divBdr>
                                                <w:top w:val="none" w:sz="0" w:space="0" w:color="auto"/>
                                                <w:left w:val="none" w:sz="0" w:space="0" w:color="auto"/>
                                                <w:bottom w:val="none" w:sz="0" w:space="0" w:color="auto"/>
                                                <w:right w:val="none" w:sz="0" w:space="0" w:color="auto"/>
                                              </w:divBdr>
                                              <w:divsChild>
                                                <w:div w:id="77328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912949">
                                          <w:marLeft w:val="0"/>
                                          <w:marRight w:val="0"/>
                                          <w:marTop w:val="0"/>
                                          <w:marBottom w:val="0"/>
                                          <w:divBdr>
                                            <w:top w:val="none" w:sz="0" w:space="0" w:color="auto"/>
                                            <w:left w:val="none" w:sz="0" w:space="0" w:color="auto"/>
                                            <w:bottom w:val="none" w:sz="0" w:space="0" w:color="auto"/>
                                            <w:right w:val="none" w:sz="0" w:space="0" w:color="auto"/>
                                          </w:divBdr>
                                          <w:divsChild>
                                            <w:div w:id="1898513340">
                                              <w:marLeft w:val="0"/>
                                              <w:marRight w:val="0"/>
                                              <w:marTop w:val="0"/>
                                              <w:marBottom w:val="0"/>
                                              <w:divBdr>
                                                <w:top w:val="none" w:sz="0" w:space="0" w:color="auto"/>
                                                <w:left w:val="none" w:sz="0" w:space="0" w:color="auto"/>
                                                <w:bottom w:val="none" w:sz="0" w:space="0" w:color="auto"/>
                                                <w:right w:val="none" w:sz="0" w:space="0" w:color="auto"/>
                                              </w:divBdr>
                                              <w:divsChild>
                                                <w:div w:id="2108305742">
                                                  <w:marLeft w:val="0"/>
                                                  <w:marRight w:val="0"/>
                                                  <w:marTop w:val="300"/>
                                                  <w:marBottom w:val="0"/>
                                                  <w:divBdr>
                                                    <w:top w:val="none" w:sz="0" w:space="0" w:color="auto"/>
                                                    <w:left w:val="none" w:sz="0" w:space="0" w:color="auto"/>
                                                    <w:bottom w:val="single" w:sz="6" w:space="15" w:color="E8E8E8"/>
                                                    <w:right w:val="none" w:sz="0" w:space="0" w:color="auto"/>
                                                  </w:divBdr>
                                                  <w:divsChild>
                                                    <w:div w:id="820852910">
                                                      <w:marLeft w:val="0"/>
                                                      <w:marRight w:val="0"/>
                                                      <w:marTop w:val="0"/>
                                                      <w:marBottom w:val="0"/>
                                                      <w:divBdr>
                                                        <w:top w:val="none" w:sz="0" w:space="0" w:color="auto"/>
                                                        <w:left w:val="none" w:sz="0" w:space="0" w:color="auto"/>
                                                        <w:bottom w:val="none" w:sz="0" w:space="0" w:color="auto"/>
                                                        <w:right w:val="none" w:sz="0" w:space="0" w:color="auto"/>
                                                      </w:divBdr>
                                                      <w:divsChild>
                                                        <w:div w:id="2110150840">
                                                          <w:marLeft w:val="0"/>
                                                          <w:marRight w:val="0"/>
                                                          <w:marTop w:val="0"/>
                                                          <w:marBottom w:val="0"/>
                                                          <w:divBdr>
                                                            <w:top w:val="none" w:sz="0" w:space="0" w:color="auto"/>
                                                            <w:left w:val="none" w:sz="0" w:space="0" w:color="auto"/>
                                                            <w:bottom w:val="none" w:sz="0" w:space="0" w:color="auto"/>
                                                            <w:right w:val="none" w:sz="0" w:space="0" w:color="auto"/>
                                                          </w:divBdr>
                                                        </w:div>
                                                        <w:div w:id="1959798034">
                                                          <w:marLeft w:val="0"/>
                                                          <w:marRight w:val="0"/>
                                                          <w:marTop w:val="0"/>
                                                          <w:marBottom w:val="0"/>
                                                          <w:divBdr>
                                                            <w:top w:val="none" w:sz="0" w:space="0" w:color="auto"/>
                                                            <w:left w:val="none" w:sz="0" w:space="0" w:color="auto"/>
                                                            <w:bottom w:val="none" w:sz="0" w:space="0" w:color="auto"/>
                                                            <w:right w:val="none" w:sz="0" w:space="0" w:color="auto"/>
                                                          </w:divBdr>
                                                          <w:divsChild>
                                                            <w:div w:id="759061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25252">
                                                  <w:marLeft w:val="0"/>
                                                  <w:marRight w:val="0"/>
                                                  <w:marTop w:val="0"/>
                                                  <w:marBottom w:val="0"/>
                                                  <w:divBdr>
                                                    <w:top w:val="none" w:sz="0" w:space="0" w:color="auto"/>
                                                    <w:left w:val="none" w:sz="0" w:space="0" w:color="auto"/>
                                                    <w:bottom w:val="none" w:sz="0" w:space="0" w:color="auto"/>
                                                    <w:right w:val="none" w:sz="0" w:space="0" w:color="auto"/>
                                                  </w:divBdr>
                                                </w:div>
                                                <w:div w:id="35022784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3591396">
      <w:bodyDiv w:val="1"/>
      <w:marLeft w:val="0"/>
      <w:marRight w:val="0"/>
      <w:marTop w:val="0"/>
      <w:marBottom w:val="0"/>
      <w:divBdr>
        <w:top w:val="none" w:sz="0" w:space="0" w:color="auto"/>
        <w:left w:val="none" w:sz="0" w:space="0" w:color="auto"/>
        <w:bottom w:val="none" w:sz="0" w:space="0" w:color="auto"/>
        <w:right w:val="none" w:sz="0" w:space="0" w:color="auto"/>
      </w:divBdr>
    </w:div>
    <w:div w:id="1256789911">
      <w:bodyDiv w:val="1"/>
      <w:marLeft w:val="0"/>
      <w:marRight w:val="0"/>
      <w:marTop w:val="0"/>
      <w:marBottom w:val="0"/>
      <w:divBdr>
        <w:top w:val="none" w:sz="0" w:space="0" w:color="auto"/>
        <w:left w:val="none" w:sz="0" w:space="0" w:color="auto"/>
        <w:bottom w:val="none" w:sz="0" w:space="0" w:color="auto"/>
        <w:right w:val="none" w:sz="0" w:space="0" w:color="auto"/>
      </w:divBdr>
    </w:div>
    <w:div w:id="1295215314">
      <w:bodyDiv w:val="1"/>
      <w:marLeft w:val="0"/>
      <w:marRight w:val="0"/>
      <w:marTop w:val="0"/>
      <w:marBottom w:val="0"/>
      <w:divBdr>
        <w:top w:val="none" w:sz="0" w:space="0" w:color="auto"/>
        <w:left w:val="none" w:sz="0" w:space="0" w:color="auto"/>
        <w:bottom w:val="none" w:sz="0" w:space="0" w:color="auto"/>
        <w:right w:val="none" w:sz="0" w:space="0" w:color="auto"/>
      </w:divBdr>
      <w:divsChild>
        <w:div w:id="1252348932">
          <w:marLeft w:val="0"/>
          <w:marRight w:val="0"/>
          <w:marTop w:val="0"/>
          <w:marBottom w:val="150"/>
          <w:divBdr>
            <w:top w:val="single" w:sz="6" w:space="4" w:color="EEEEEE"/>
            <w:left w:val="none" w:sz="0" w:space="0" w:color="auto"/>
            <w:bottom w:val="single" w:sz="6" w:space="4" w:color="EEEEEE"/>
            <w:right w:val="none" w:sz="0" w:space="0" w:color="auto"/>
          </w:divBdr>
        </w:div>
        <w:div w:id="791749620">
          <w:marLeft w:val="-225"/>
          <w:marRight w:val="-225"/>
          <w:marTop w:val="0"/>
          <w:marBottom w:val="0"/>
          <w:divBdr>
            <w:top w:val="none" w:sz="0" w:space="0" w:color="auto"/>
            <w:left w:val="none" w:sz="0" w:space="0" w:color="auto"/>
            <w:bottom w:val="none" w:sz="0" w:space="0" w:color="auto"/>
            <w:right w:val="none" w:sz="0" w:space="0" w:color="auto"/>
          </w:divBdr>
          <w:divsChild>
            <w:div w:id="946237386">
              <w:marLeft w:val="0"/>
              <w:marRight w:val="0"/>
              <w:marTop w:val="0"/>
              <w:marBottom w:val="195"/>
              <w:divBdr>
                <w:top w:val="none" w:sz="0" w:space="0" w:color="auto"/>
                <w:left w:val="none" w:sz="0" w:space="0" w:color="auto"/>
                <w:bottom w:val="none" w:sz="0" w:space="0" w:color="auto"/>
                <w:right w:val="none" w:sz="0" w:space="0" w:color="auto"/>
              </w:divBdr>
            </w:div>
          </w:divsChild>
        </w:div>
      </w:divsChild>
    </w:div>
    <w:div w:id="1297493316">
      <w:bodyDiv w:val="1"/>
      <w:marLeft w:val="0"/>
      <w:marRight w:val="0"/>
      <w:marTop w:val="0"/>
      <w:marBottom w:val="0"/>
      <w:divBdr>
        <w:top w:val="none" w:sz="0" w:space="0" w:color="auto"/>
        <w:left w:val="none" w:sz="0" w:space="0" w:color="auto"/>
        <w:bottom w:val="none" w:sz="0" w:space="0" w:color="auto"/>
        <w:right w:val="none" w:sz="0" w:space="0" w:color="auto"/>
      </w:divBdr>
    </w:div>
    <w:div w:id="1369066967">
      <w:bodyDiv w:val="1"/>
      <w:marLeft w:val="0"/>
      <w:marRight w:val="0"/>
      <w:marTop w:val="0"/>
      <w:marBottom w:val="0"/>
      <w:divBdr>
        <w:top w:val="none" w:sz="0" w:space="0" w:color="auto"/>
        <w:left w:val="none" w:sz="0" w:space="0" w:color="auto"/>
        <w:bottom w:val="none" w:sz="0" w:space="0" w:color="auto"/>
        <w:right w:val="none" w:sz="0" w:space="0" w:color="auto"/>
      </w:divBdr>
    </w:div>
    <w:div w:id="1418743331">
      <w:bodyDiv w:val="1"/>
      <w:marLeft w:val="0"/>
      <w:marRight w:val="0"/>
      <w:marTop w:val="0"/>
      <w:marBottom w:val="0"/>
      <w:divBdr>
        <w:top w:val="none" w:sz="0" w:space="0" w:color="auto"/>
        <w:left w:val="none" w:sz="0" w:space="0" w:color="auto"/>
        <w:bottom w:val="none" w:sz="0" w:space="0" w:color="auto"/>
        <w:right w:val="none" w:sz="0" w:space="0" w:color="auto"/>
      </w:divBdr>
      <w:divsChild>
        <w:div w:id="1753041470">
          <w:marLeft w:val="0"/>
          <w:marRight w:val="0"/>
          <w:marTop w:val="0"/>
          <w:marBottom w:val="0"/>
          <w:divBdr>
            <w:top w:val="none" w:sz="0" w:space="0" w:color="auto"/>
            <w:left w:val="none" w:sz="0" w:space="0" w:color="auto"/>
            <w:bottom w:val="none" w:sz="0" w:space="0" w:color="auto"/>
            <w:right w:val="none" w:sz="0" w:space="0" w:color="auto"/>
          </w:divBdr>
          <w:divsChild>
            <w:div w:id="651448198">
              <w:marLeft w:val="0"/>
              <w:marRight w:val="0"/>
              <w:marTop w:val="0"/>
              <w:marBottom w:val="0"/>
              <w:divBdr>
                <w:top w:val="none" w:sz="0" w:space="0" w:color="auto"/>
                <w:left w:val="none" w:sz="0" w:space="0" w:color="auto"/>
                <w:bottom w:val="none" w:sz="0" w:space="0" w:color="auto"/>
                <w:right w:val="none" w:sz="0" w:space="0" w:color="auto"/>
              </w:divBdr>
              <w:divsChild>
                <w:div w:id="19209753">
                  <w:marLeft w:val="0"/>
                  <w:marRight w:val="0"/>
                  <w:marTop w:val="0"/>
                  <w:marBottom w:val="0"/>
                  <w:divBdr>
                    <w:top w:val="none" w:sz="0" w:space="0" w:color="auto"/>
                    <w:left w:val="none" w:sz="0" w:space="0" w:color="auto"/>
                    <w:bottom w:val="none" w:sz="0" w:space="0" w:color="auto"/>
                    <w:right w:val="none" w:sz="0" w:space="0" w:color="auto"/>
                  </w:divBdr>
                  <w:divsChild>
                    <w:div w:id="1931812376">
                      <w:marLeft w:val="0"/>
                      <w:marRight w:val="0"/>
                      <w:marTop w:val="0"/>
                      <w:marBottom w:val="0"/>
                      <w:divBdr>
                        <w:top w:val="none" w:sz="0" w:space="0" w:color="auto"/>
                        <w:left w:val="none" w:sz="0" w:space="0" w:color="auto"/>
                        <w:bottom w:val="none" w:sz="0" w:space="0" w:color="auto"/>
                        <w:right w:val="none" w:sz="0" w:space="0" w:color="auto"/>
                      </w:divBdr>
                      <w:divsChild>
                        <w:div w:id="560136252">
                          <w:marLeft w:val="-300"/>
                          <w:marRight w:val="-300"/>
                          <w:marTop w:val="0"/>
                          <w:marBottom w:val="0"/>
                          <w:divBdr>
                            <w:top w:val="none" w:sz="0" w:space="0" w:color="auto"/>
                            <w:left w:val="none" w:sz="0" w:space="0" w:color="auto"/>
                            <w:bottom w:val="none" w:sz="0" w:space="0" w:color="auto"/>
                            <w:right w:val="none" w:sz="0" w:space="0" w:color="auto"/>
                          </w:divBdr>
                          <w:divsChild>
                            <w:div w:id="727387945">
                              <w:marLeft w:val="0"/>
                              <w:marRight w:val="0"/>
                              <w:marTop w:val="0"/>
                              <w:marBottom w:val="0"/>
                              <w:divBdr>
                                <w:top w:val="none" w:sz="0" w:space="0" w:color="auto"/>
                                <w:left w:val="none" w:sz="0" w:space="0" w:color="auto"/>
                                <w:bottom w:val="none" w:sz="0" w:space="0" w:color="auto"/>
                                <w:right w:val="none" w:sz="0" w:space="0" w:color="auto"/>
                              </w:divBdr>
                              <w:divsChild>
                                <w:div w:id="208345204">
                                  <w:marLeft w:val="0"/>
                                  <w:marRight w:val="0"/>
                                  <w:marTop w:val="0"/>
                                  <w:marBottom w:val="0"/>
                                  <w:divBdr>
                                    <w:top w:val="none" w:sz="0" w:space="0" w:color="auto"/>
                                    <w:left w:val="none" w:sz="0" w:space="0" w:color="auto"/>
                                    <w:bottom w:val="none" w:sz="0" w:space="0" w:color="auto"/>
                                    <w:right w:val="none" w:sz="0" w:space="0" w:color="auto"/>
                                  </w:divBdr>
                                  <w:divsChild>
                                    <w:div w:id="246963527">
                                      <w:marLeft w:val="-300"/>
                                      <w:marRight w:val="-300"/>
                                      <w:marTop w:val="0"/>
                                      <w:marBottom w:val="0"/>
                                      <w:divBdr>
                                        <w:top w:val="none" w:sz="0" w:space="0" w:color="auto"/>
                                        <w:left w:val="none" w:sz="0" w:space="0" w:color="auto"/>
                                        <w:bottom w:val="none" w:sz="0" w:space="0" w:color="auto"/>
                                        <w:right w:val="none" w:sz="0" w:space="0" w:color="auto"/>
                                      </w:divBdr>
                                      <w:divsChild>
                                        <w:div w:id="25560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2318724">
      <w:bodyDiv w:val="1"/>
      <w:marLeft w:val="0"/>
      <w:marRight w:val="0"/>
      <w:marTop w:val="0"/>
      <w:marBottom w:val="0"/>
      <w:divBdr>
        <w:top w:val="none" w:sz="0" w:space="0" w:color="auto"/>
        <w:left w:val="none" w:sz="0" w:space="0" w:color="auto"/>
        <w:bottom w:val="none" w:sz="0" w:space="0" w:color="auto"/>
        <w:right w:val="none" w:sz="0" w:space="0" w:color="auto"/>
      </w:divBdr>
    </w:div>
    <w:div w:id="1500925395">
      <w:bodyDiv w:val="1"/>
      <w:marLeft w:val="0"/>
      <w:marRight w:val="0"/>
      <w:marTop w:val="0"/>
      <w:marBottom w:val="0"/>
      <w:divBdr>
        <w:top w:val="none" w:sz="0" w:space="0" w:color="auto"/>
        <w:left w:val="none" w:sz="0" w:space="0" w:color="auto"/>
        <w:bottom w:val="none" w:sz="0" w:space="0" w:color="auto"/>
        <w:right w:val="none" w:sz="0" w:space="0" w:color="auto"/>
      </w:divBdr>
    </w:div>
    <w:div w:id="1523088257">
      <w:bodyDiv w:val="1"/>
      <w:marLeft w:val="0"/>
      <w:marRight w:val="0"/>
      <w:marTop w:val="0"/>
      <w:marBottom w:val="0"/>
      <w:divBdr>
        <w:top w:val="none" w:sz="0" w:space="0" w:color="auto"/>
        <w:left w:val="none" w:sz="0" w:space="0" w:color="auto"/>
        <w:bottom w:val="none" w:sz="0" w:space="0" w:color="auto"/>
        <w:right w:val="none" w:sz="0" w:space="0" w:color="auto"/>
      </w:divBdr>
      <w:divsChild>
        <w:div w:id="1394506663">
          <w:marLeft w:val="0"/>
          <w:marRight w:val="0"/>
          <w:marTop w:val="0"/>
          <w:marBottom w:val="0"/>
          <w:divBdr>
            <w:top w:val="none" w:sz="0" w:space="0" w:color="auto"/>
            <w:left w:val="none" w:sz="0" w:space="0" w:color="auto"/>
            <w:bottom w:val="none" w:sz="0" w:space="0" w:color="auto"/>
            <w:right w:val="none" w:sz="0" w:space="0" w:color="auto"/>
          </w:divBdr>
          <w:divsChild>
            <w:div w:id="632518246">
              <w:marLeft w:val="0"/>
              <w:marRight w:val="0"/>
              <w:marTop w:val="0"/>
              <w:marBottom w:val="0"/>
              <w:divBdr>
                <w:top w:val="none" w:sz="0" w:space="0" w:color="auto"/>
                <w:left w:val="none" w:sz="0" w:space="0" w:color="auto"/>
                <w:bottom w:val="none" w:sz="0" w:space="0" w:color="auto"/>
                <w:right w:val="none" w:sz="0" w:space="0" w:color="auto"/>
              </w:divBdr>
              <w:divsChild>
                <w:div w:id="1438331715">
                  <w:marLeft w:val="0"/>
                  <w:marRight w:val="0"/>
                  <w:marTop w:val="0"/>
                  <w:marBottom w:val="0"/>
                  <w:divBdr>
                    <w:top w:val="none" w:sz="0" w:space="0" w:color="auto"/>
                    <w:left w:val="none" w:sz="0" w:space="0" w:color="auto"/>
                    <w:bottom w:val="none" w:sz="0" w:space="0" w:color="auto"/>
                    <w:right w:val="none" w:sz="0" w:space="0" w:color="auto"/>
                  </w:divBdr>
                  <w:divsChild>
                    <w:div w:id="1949702475">
                      <w:marLeft w:val="0"/>
                      <w:marRight w:val="0"/>
                      <w:marTop w:val="0"/>
                      <w:marBottom w:val="0"/>
                      <w:divBdr>
                        <w:top w:val="none" w:sz="0" w:space="0" w:color="auto"/>
                        <w:left w:val="none" w:sz="0" w:space="0" w:color="auto"/>
                        <w:bottom w:val="none" w:sz="0" w:space="0" w:color="auto"/>
                        <w:right w:val="none" w:sz="0" w:space="0" w:color="auto"/>
                      </w:divBdr>
                      <w:divsChild>
                        <w:div w:id="7872200">
                          <w:marLeft w:val="-300"/>
                          <w:marRight w:val="-300"/>
                          <w:marTop w:val="0"/>
                          <w:marBottom w:val="0"/>
                          <w:divBdr>
                            <w:top w:val="none" w:sz="0" w:space="0" w:color="auto"/>
                            <w:left w:val="none" w:sz="0" w:space="0" w:color="auto"/>
                            <w:bottom w:val="none" w:sz="0" w:space="0" w:color="auto"/>
                            <w:right w:val="none" w:sz="0" w:space="0" w:color="auto"/>
                          </w:divBdr>
                          <w:divsChild>
                            <w:div w:id="1550140951">
                              <w:marLeft w:val="0"/>
                              <w:marRight w:val="0"/>
                              <w:marTop w:val="0"/>
                              <w:marBottom w:val="0"/>
                              <w:divBdr>
                                <w:top w:val="none" w:sz="0" w:space="0" w:color="auto"/>
                                <w:left w:val="none" w:sz="0" w:space="0" w:color="auto"/>
                                <w:bottom w:val="none" w:sz="0" w:space="0" w:color="auto"/>
                                <w:right w:val="none" w:sz="0" w:space="0" w:color="auto"/>
                              </w:divBdr>
                              <w:divsChild>
                                <w:div w:id="256795167">
                                  <w:marLeft w:val="0"/>
                                  <w:marRight w:val="0"/>
                                  <w:marTop w:val="0"/>
                                  <w:marBottom w:val="0"/>
                                  <w:divBdr>
                                    <w:top w:val="none" w:sz="0" w:space="0" w:color="auto"/>
                                    <w:left w:val="none" w:sz="0" w:space="0" w:color="auto"/>
                                    <w:bottom w:val="none" w:sz="0" w:space="0" w:color="auto"/>
                                    <w:right w:val="none" w:sz="0" w:space="0" w:color="auto"/>
                                  </w:divBdr>
                                  <w:divsChild>
                                    <w:div w:id="2014795495">
                                      <w:marLeft w:val="-300"/>
                                      <w:marRight w:val="-300"/>
                                      <w:marTop w:val="0"/>
                                      <w:marBottom w:val="0"/>
                                      <w:divBdr>
                                        <w:top w:val="none" w:sz="0" w:space="0" w:color="auto"/>
                                        <w:left w:val="none" w:sz="0" w:space="0" w:color="auto"/>
                                        <w:bottom w:val="none" w:sz="0" w:space="0" w:color="auto"/>
                                        <w:right w:val="none" w:sz="0" w:space="0" w:color="auto"/>
                                      </w:divBdr>
                                      <w:divsChild>
                                        <w:div w:id="56441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32915667">
      <w:bodyDiv w:val="1"/>
      <w:marLeft w:val="0"/>
      <w:marRight w:val="0"/>
      <w:marTop w:val="0"/>
      <w:marBottom w:val="0"/>
      <w:divBdr>
        <w:top w:val="none" w:sz="0" w:space="0" w:color="auto"/>
        <w:left w:val="none" w:sz="0" w:space="0" w:color="auto"/>
        <w:bottom w:val="none" w:sz="0" w:space="0" w:color="auto"/>
        <w:right w:val="none" w:sz="0" w:space="0" w:color="auto"/>
      </w:divBdr>
    </w:div>
    <w:div w:id="1542979820">
      <w:bodyDiv w:val="1"/>
      <w:marLeft w:val="0"/>
      <w:marRight w:val="0"/>
      <w:marTop w:val="0"/>
      <w:marBottom w:val="0"/>
      <w:divBdr>
        <w:top w:val="none" w:sz="0" w:space="0" w:color="auto"/>
        <w:left w:val="none" w:sz="0" w:space="0" w:color="auto"/>
        <w:bottom w:val="none" w:sz="0" w:space="0" w:color="auto"/>
        <w:right w:val="none" w:sz="0" w:space="0" w:color="auto"/>
      </w:divBdr>
    </w:div>
    <w:div w:id="1551112441">
      <w:bodyDiv w:val="1"/>
      <w:marLeft w:val="0"/>
      <w:marRight w:val="0"/>
      <w:marTop w:val="0"/>
      <w:marBottom w:val="0"/>
      <w:divBdr>
        <w:top w:val="none" w:sz="0" w:space="0" w:color="auto"/>
        <w:left w:val="none" w:sz="0" w:space="0" w:color="auto"/>
        <w:bottom w:val="none" w:sz="0" w:space="0" w:color="auto"/>
        <w:right w:val="none" w:sz="0" w:space="0" w:color="auto"/>
      </w:divBdr>
      <w:divsChild>
        <w:div w:id="2043893394">
          <w:marLeft w:val="0"/>
          <w:marRight w:val="0"/>
          <w:marTop w:val="0"/>
          <w:marBottom w:val="0"/>
          <w:divBdr>
            <w:top w:val="none" w:sz="0" w:space="0" w:color="auto"/>
            <w:left w:val="none" w:sz="0" w:space="0" w:color="auto"/>
            <w:bottom w:val="none" w:sz="0" w:space="0" w:color="auto"/>
            <w:right w:val="none" w:sz="0" w:space="0" w:color="auto"/>
          </w:divBdr>
          <w:divsChild>
            <w:div w:id="882594658">
              <w:marLeft w:val="0"/>
              <w:marRight w:val="0"/>
              <w:marTop w:val="0"/>
              <w:marBottom w:val="0"/>
              <w:divBdr>
                <w:top w:val="none" w:sz="0" w:space="0" w:color="auto"/>
                <w:left w:val="none" w:sz="0" w:space="0" w:color="auto"/>
                <w:bottom w:val="none" w:sz="0" w:space="0" w:color="auto"/>
                <w:right w:val="none" w:sz="0" w:space="0" w:color="auto"/>
              </w:divBdr>
            </w:div>
          </w:divsChild>
        </w:div>
        <w:div w:id="1974023479">
          <w:marLeft w:val="0"/>
          <w:marRight w:val="0"/>
          <w:marTop w:val="0"/>
          <w:marBottom w:val="0"/>
          <w:divBdr>
            <w:top w:val="none" w:sz="0" w:space="0" w:color="auto"/>
            <w:left w:val="none" w:sz="0" w:space="0" w:color="auto"/>
            <w:bottom w:val="none" w:sz="0" w:space="0" w:color="auto"/>
            <w:right w:val="none" w:sz="0" w:space="0" w:color="auto"/>
          </w:divBdr>
          <w:divsChild>
            <w:div w:id="612521639">
              <w:marLeft w:val="0"/>
              <w:marRight w:val="0"/>
              <w:marTop w:val="0"/>
              <w:marBottom w:val="0"/>
              <w:divBdr>
                <w:top w:val="none" w:sz="0" w:space="0" w:color="auto"/>
                <w:left w:val="none" w:sz="0" w:space="0" w:color="auto"/>
                <w:bottom w:val="none" w:sz="0" w:space="0" w:color="auto"/>
                <w:right w:val="none" w:sz="0" w:space="0" w:color="auto"/>
              </w:divBdr>
            </w:div>
          </w:divsChild>
        </w:div>
        <w:div w:id="1148787089">
          <w:marLeft w:val="0"/>
          <w:marRight w:val="0"/>
          <w:marTop w:val="0"/>
          <w:marBottom w:val="0"/>
          <w:divBdr>
            <w:top w:val="none" w:sz="0" w:space="0" w:color="auto"/>
            <w:left w:val="none" w:sz="0" w:space="0" w:color="auto"/>
            <w:bottom w:val="none" w:sz="0" w:space="0" w:color="auto"/>
            <w:right w:val="none" w:sz="0" w:space="0" w:color="auto"/>
          </w:divBdr>
          <w:divsChild>
            <w:div w:id="10866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378808">
      <w:bodyDiv w:val="1"/>
      <w:marLeft w:val="0"/>
      <w:marRight w:val="0"/>
      <w:marTop w:val="0"/>
      <w:marBottom w:val="0"/>
      <w:divBdr>
        <w:top w:val="none" w:sz="0" w:space="0" w:color="auto"/>
        <w:left w:val="none" w:sz="0" w:space="0" w:color="auto"/>
        <w:bottom w:val="none" w:sz="0" w:space="0" w:color="auto"/>
        <w:right w:val="none" w:sz="0" w:space="0" w:color="auto"/>
      </w:divBdr>
    </w:div>
    <w:div w:id="1558470088">
      <w:bodyDiv w:val="1"/>
      <w:marLeft w:val="0"/>
      <w:marRight w:val="0"/>
      <w:marTop w:val="0"/>
      <w:marBottom w:val="0"/>
      <w:divBdr>
        <w:top w:val="none" w:sz="0" w:space="0" w:color="auto"/>
        <w:left w:val="none" w:sz="0" w:space="0" w:color="auto"/>
        <w:bottom w:val="none" w:sz="0" w:space="0" w:color="auto"/>
        <w:right w:val="none" w:sz="0" w:space="0" w:color="auto"/>
      </w:divBdr>
    </w:div>
    <w:div w:id="1628001441">
      <w:bodyDiv w:val="1"/>
      <w:marLeft w:val="0"/>
      <w:marRight w:val="0"/>
      <w:marTop w:val="0"/>
      <w:marBottom w:val="0"/>
      <w:divBdr>
        <w:top w:val="none" w:sz="0" w:space="0" w:color="auto"/>
        <w:left w:val="none" w:sz="0" w:space="0" w:color="auto"/>
        <w:bottom w:val="none" w:sz="0" w:space="0" w:color="auto"/>
        <w:right w:val="none" w:sz="0" w:space="0" w:color="auto"/>
      </w:divBdr>
    </w:div>
    <w:div w:id="1655798490">
      <w:bodyDiv w:val="1"/>
      <w:marLeft w:val="0"/>
      <w:marRight w:val="0"/>
      <w:marTop w:val="0"/>
      <w:marBottom w:val="0"/>
      <w:divBdr>
        <w:top w:val="none" w:sz="0" w:space="0" w:color="auto"/>
        <w:left w:val="none" w:sz="0" w:space="0" w:color="auto"/>
        <w:bottom w:val="none" w:sz="0" w:space="0" w:color="auto"/>
        <w:right w:val="none" w:sz="0" w:space="0" w:color="auto"/>
      </w:divBdr>
    </w:div>
    <w:div w:id="1660881923">
      <w:bodyDiv w:val="1"/>
      <w:marLeft w:val="0"/>
      <w:marRight w:val="0"/>
      <w:marTop w:val="0"/>
      <w:marBottom w:val="0"/>
      <w:divBdr>
        <w:top w:val="none" w:sz="0" w:space="0" w:color="auto"/>
        <w:left w:val="none" w:sz="0" w:space="0" w:color="auto"/>
        <w:bottom w:val="none" w:sz="0" w:space="0" w:color="auto"/>
        <w:right w:val="none" w:sz="0" w:space="0" w:color="auto"/>
      </w:divBdr>
      <w:divsChild>
        <w:div w:id="1998874724">
          <w:marLeft w:val="0"/>
          <w:marRight w:val="0"/>
          <w:marTop w:val="0"/>
          <w:marBottom w:val="0"/>
          <w:divBdr>
            <w:top w:val="none" w:sz="0" w:space="0" w:color="auto"/>
            <w:left w:val="none" w:sz="0" w:space="0" w:color="auto"/>
            <w:bottom w:val="none" w:sz="0" w:space="0" w:color="auto"/>
            <w:right w:val="none" w:sz="0" w:space="0" w:color="auto"/>
          </w:divBdr>
          <w:divsChild>
            <w:div w:id="1767118249">
              <w:marLeft w:val="0"/>
              <w:marRight w:val="0"/>
              <w:marTop w:val="0"/>
              <w:marBottom w:val="0"/>
              <w:divBdr>
                <w:top w:val="none" w:sz="0" w:space="0" w:color="auto"/>
                <w:left w:val="none" w:sz="0" w:space="0" w:color="auto"/>
                <w:bottom w:val="none" w:sz="0" w:space="0" w:color="auto"/>
                <w:right w:val="none" w:sz="0" w:space="0" w:color="auto"/>
              </w:divBdr>
              <w:divsChild>
                <w:div w:id="610169400">
                  <w:marLeft w:val="0"/>
                  <w:marRight w:val="0"/>
                  <w:marTop w:val="0"/>
                  <w:marBottom w:val="0"/>
                  <w:divBdr>
                    <w:top w:val="none" w:sz="0" w:space="0" w:color="auto"/>
                    <w:left w:val="none" w:sz="0" w:space="0" w:color="auto"/>
                    <w:bottom w:val="none" w:sz="0" w:space="0" w:color="auto"/>
                    <w:right w:val="none" w:sz="0" w:space="0" w:color="auto"/>
                  </w:divBdr>
                  <w:divsChild>
                    <w:div w:id="55781283">
                      <w:marLeft w:val="0"/>
                      <w:marRight w:val="0"/>
                      <w:marTop w:val="0"/>
                      <w:marBottom w:val="0"/>
                      <w:divBdr>
                        <w:top w:val="none" w:sz="0" w:space="0" w:color="auto"/>
                        <w:left w:val="none" w:sz="0" w:space="0" w:color="auto"/>
                        <w:bottom w:val="none" w:sz="0" w:space="0" w:color="auto"/>
                        <w:right w:val="none" w:sz="0" w:space="0" w:color="auto"/>
                      </w:divBdr>
                      <w:divsChild>
                        <w:div w:id="1652753688">
                          <w:marLeft w:val="0"/>
                          <w:marRight w:val="0"/>
                          <w:marTop w:val="0"/>
                          <w:marBottom w:val="0"/>
                          <w:divBdr>
                            <w:top w:val="none" w:sz="0" w:space="0" w:color="auto"/>
                            <w:left w:val="none" w:sz="0" w:space="0" w:color="auto"/>
                            <w:bottom w:val="none" w:sz="0" w:space="0" w:color="auto"/>
                            <w:right w:val="none" w:sz="0" w:space="0" w:color="auto"/>
                          </w:divBdr>
                          <w:divsChild>
                            <w:div w:id="544954517">
                              <w:marLeft w:val="0"/>
                              <w:marRight w:val="0"/>
                              <w:marTop w:val="0"/>
                              <w:marBottom w:val="0"/>
                              <w:divBdr>
                                <w:top w:val="none" w:sz="0" w:space="0" w:color="auto"/>
                                <w:left w:val="none" w:sz="0" w:space="0" w:color="auto"/>
                                <w:bottom w:val="none" w:sz="0" w:space="0" w:color="auto"/>
                                <w:right w:val="none" w:sz="0" w:space="0" w:color="auto"/>
                              </w:divBdr>
                              <w:divsChild>
                                <w:div w:id="1538468037">
                                  <w:marLeft w:val="0"/>
                                  <w:marRight w:val="0"/>
                                  <w:marTop w:val="0"/>
                                  <w:marBottom w:val="0"/>
                                  <w:divBdr>
                                    <w:top w:val="none" w:sz="0" w:space="0" w:color="auto"/>
                                    <w:left w:val="none" w:sz="0" w:space="0" w:color="auto"/>
                                    <w:bottom w:val="single" w:sz="6" w:space="7" w:color="E8E8E8"/>
                                    <w:right w:val="none" w:sz="0" w:space="0" w:color="auto"/>
                                  </w:divBdr>
                                  <w:divsChild>
                                    <w:div w:id="223376978">
                                      <w:marLeft w:val="0"/>
                                      <w:marRight w:val="0"/>
                                      <w:marTop w:val="0"/>
                                      <w:marBottom w:val="0"/>
                                      <w:divBdr>
                                        <w:top w:val="none" w:sz="0" w:space="0" w:color="auto"/>
                                        <w:left w:val="none" w:sz="0" w:space="0" w:color="auto"/>
                                        <w:bottom w:val="none" w:sz="0" w:space="0" w:color="auto"/>
                                        <w:right w:val="none" w:sz="0" w:space="0" w:color="auto"/>
                                      </w:divBdr>
                                      <w:divsChild>
                                        <w:div w:id="1418134574">
                                          <w:marLeft w:val="0"/>
                                          <w:marRight w:val="0"/>
                                          <w:marTop w:val="0"/>
                                          <w:marBottom w:val="0"/>
                                          <w:divBdr>
                                            <w:top w:val="none" w:sz="0" w:space="0" w:color="auto"/>
                                            <w:left w:val="none" w:sz="0" w:space="0" w:color="auto"/>
                                            <w:bottom w:val="none" w:sz="0" w:space="0" w:color="auto"/>
                                            <w:right w:val="none" w:sz="0" w:space="0" w:color="auto"/>
                                          </w:divBdr>
                                        </w:div>
                                        <w:div w:id="1208448302">
                                          <w:marLeft w:val="0"/>
                                          <w:marRight w:val="0"/>
                                          <w:marTop w:val="0"/>
                                          <w:marBottom w:val="0"/>
                                          <w:divBdr>
                                            <w:top w:val="none" w:sz="0" w:space="0" w:color="auto"/>
                                            <w:left w:val="none" w:sz="0" w:space="0" w:color="auto"/>
                                            <w:bottom w:val="none" w:sz="0" w:space="0" w:color="auto"/>
                                            <w:right w:val="none" w:sz="0" w:space="0" w:color="auto"/>
                                          </w:divBdr>
                                          <w:divsChild>
                                            <w:div w:id="2142917806">
                                              <w:marLeft w:val="0"/>
                                              <w:marRight w:val="0"/>
                                              <w:marTop w:val="0"/>
                                              <w:marBottom w:val="0"/>
                                              <w:divBdr>
                                                <w:top w:val="none" w:sz="0" w:space="0" w:color="auto"/>
                                                <w:left w:val="none" w:sz="0" w:space="0" w:color="auto"/>
                                                <w:bottom w:val="none" w:sz="0" w:space="0" w:color="auto"/>
                                                <w:right w:val="none" w:sz="0" w:space="0" w:color="auto"/>
                                              </w:divBdr>
                                              <w:divsChild>
                                                <w:div w:id="170408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114337">
                                          <w:marLeft w:val="0"/>
                                          <w:marRight w:val="0"/>
                                          <w:marTop w:val="0"/>
                                          <w:marBottom w:val="0"/>
                                          <w:divBdr>
                                            <w:top w:val="none" w:sz="0" w:space="0" w:color="auto"/>
                                            <w:left w:val="none" w:sz="0" w:space="0" w:color="auto"/>
                                            <w:bottom w:val="none" w:sz="0" w:space="0" w:color="auto"/>
                                            <w:right w:val="none" w:sz="0" w:space="0" w:color="auto"/>
                                          </w:divBdr>
                                          <w:divsChild>
                                            <w:div w:id="542716207">
                                              <w:marLeft w:val="0"/>
                                              <w:marRight w:val="0"/>
                                              <w:marTop w:val="0"/>
                                              <w:marBottom w:val="0"/>
                                              <w:divBdr>
                                                <w:top w:val="none" w:sz="0" w:space="0" w:color="auto"/>
                                                <w:left w:val="none" w:sz="0" w:space="0" w:color="auto"/>
                                                <w:bottom w:val="none" w:sz="0" w:space="0" w:color="auto"/>
                                                <w:right w:val="none" w:sz="0" w:space="0" w:color="auto"/>
                                              </w:divBdr>
                                              <w:divsChild>
                                                <w:div w:id="1526792276">
                                                  <w:marLeft w:val="0"/>
                                                  <w:marRight w:val="0"/>
                                                  <w:marTop w:val="0"/>
                                                  <w:marBottom w:val="0"/>
                                                  <w:divBdr>
                                                    <w:top w:val="none" w:sz="0" w:space="0" w:color="auto"/>
                                                    <w:left w:val="none" w:sz="0" w:space="0" w:color="auto"/>
                                                    <w:bottom w:val="none" w:sz="0" w:space="0" w:color="auto"/>
                                                    <w:right w:val="none" w:sz="0" w:space="0" w:color="auto"/>
                                                  </w:divBdr>
                                                  <w:divsChild>
                                                    <w:div w:id="143665090">
                                                      <w:marLeft w:val="0"/>
                                                      <w:marRight w:val="0"/>
                                                      <w:marTop w:val="150"/>
                                                      <w:marBottom w:val="150"/>
                                                      <w:divBdr>
                                                        <w:top w:val="single" w:sz="6" w:space="9" w:color="E8E8E8"/>
                                                        <w:left w:val="single" w:sz="2" w:space="0" w:color="E8E8E8"/>
                                                        <w:bottom w:val="single" w:sz="6" w:space="9" w:color="E8E8E8"/>
                                                        <w:right w:val="single" w:sz="2" w:space="0" w:color="E8E8E8"/>
                                                      </w:divBdr>
                                                      <w:divsChild>
                                                        <w:div w:id="28686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94452523">
      <w:bodyDiv w:val="1"/>
      <w:marLeft w:val="0"/>
      <w:marRight w:val="0"/>
      <w:marTop w:val="0"/>
      <w:marBottom w:val="0"/>
      <w:divBdr>
        <w:top w:val="none" w:sz="0" w:space="0" w:color="auto"/>
        <w:left w:val="none" w:sz="0" w:space="0" w:color="auto"/>
        <w:bottom w:val="none" w:sz="0" w:space="0" w:color="auto"/>
        <w:right w:val="none" w:sz="0" w:space="0" w:color="auto"/>
      </w:divBdr>
      <w:divsChild>
        <w:div w:id="1100763559">
          <w:marLeft w:val="900"/>
          <w:marRight w:val="0"/>
          <w:marTop w:val="0"/>
          <w:marBottom w:val="0"/>
          <w:divBdr>
            <w:top w:val="none" w:sz="0" w:space="0" w:color="auto"/>
            <w:left w:val="none" w:sz="0" w:space="0" w:color="auto"/>
            <w:bottom w:val="none" w:sz="0" w:space="0" w:color="auto"/>
            <w:right w:val="none" w:sz="0" w:space="0" w:color="auto"/>
          </w:divBdr>
          <w:divsChild>
            <w:div w:id="700857878">
              <w:marLeft w:val="0"/>
              <w:marRight w:val="0"/>
              <w:marTop w:val="0"/>
              <w:marBottom w:val="0"/>
              <w:divBdr>
                <w:top w:val="none" w:sz="0" w:space="0" w:color="auto"/>
                <w:left w:val="none" w:sz="0" w:space="0" w:color="auto"/>
                <w:bottom w:val="none" w:sz="0" w:space="0" w:color="auto"/>
                <w:right w:val="none" w:sz="0" w:space="0" w:color="auto"/>
              </w:divBdr>
            </w:div>
            <w:div w:id="1972710948">
              <w:marLeft w:val="0"/>
              <w:marRight w:val="0"/>
              <w:marTop w:val="0"/>
              <w:marBottom w:val="0"/>
              <w:divBdr>
                <w:top w:val="none" w:sz="0" w:space="0" w:color="auto"/>
                <w:left w:val="none" w:sz="0" w:space="0" w:color="auto"/>
                <w:bottom w:val="none" w:sz="0" w:space="0" w:color="auto"/>
                <w:right w:val="none" w:sz="0" w:space="0" w:color="auto"/>
              </w:divBdr>
            </w:div>
          </w:divsChild>
        </w:div>
        <w:div w:id="1466779689">
          <w:marLeft w:val="900"/>
          <w:marRight w:val="0"/>
          <w:marTop w:val="0"/>
          <w:marBottom w:val="0"/>
          <w:divBdr>
            <w:top w:val="none" w:sz="0" w:space="0" w:color="auto"/>
            <w:left w:val="none" w:sz="0" w:space="0" w:color="auto"/>
            <w:bottom w:val="none" w:sz="0" w:space="0" w:color="auto"/>
            <w:right w:val="none" w:sz="0" w:space="0" w:color="auto"/>
          </w:divBdr>
          <w:divsChild>
            <w:div w:id="472990794">
              <w:marLeft w:val="0"/>
              <w:marRight w:val="0"/>
              <w:marTop w:val="0"/>
              <w:marBottom w:val="0"/>
              <w:divBdr>
                <w:top w:val="none" w:sz="0" w:space="0" w:color="auto"/>
                <w:left w:val="none" w:sz="0" w:space="0" w:color="auto"/>
                <w:bottom w:val="none" w:sz="0" w:space="0" w:color="auto"/>
                <w:right w:val="none" w:sz="0" w:space="0" w:color="auto"/>
              </w:divBdr>
            </w:div>
            <w:div w:id="1530340034">
              <w:marLeft w:val="0"/>
              <w:marRight w:val="0"/>
              <w:marTop w:val="0"/>
              <w:marBottom w:val="0"/>
              <w:divBdr>
                <w:top w:val="none" w:sz="0" w:space="0" w:color="auto"/>
                <w:left w:val="none" w:sz="0" w:space="0" w:color="auto"/>
                <w:bottom w:val="none" w:sz="0" w:space="0" w:color="auto"/>
                <w:right w:val="none" w:sz="0" w:space="0" w:color="auto"/>
              </w:divBdr>
            </w:div>
            <w:div w:id="201746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031169">
      <w:bodyDiv w:val="1"/>
      <w:marLeft w:val="0"/>
      <w:marRight w:val="0"/>
      <w:marTop w:val="0"/>
      <w:marBottom w:val="0"/>
      <w:divBdr>
        <w:top w:val="none" w:sz="0" w:space="0" w:color="auto"/>
        <w:left w:val="none" w:sz="0" w:space="0" w:color="auto"/>
        <w:bottom w:val="none" w:sz="0" w:space="0" w:color="auto"/>
        <w:right w:val="none" w:sz="0" w:space="0" w:color="auto"/>
      </w:divBdr>
    </w:div>
    <w:div w:id="1733190544">
      <w:bodyDiv w:val="1"/>
      <w:marLeft w:val="0"/>
      <w:marRight w:val="0"/>
      <w:marTop w:val="0"/>
      <w:marBottom w:val="0"/>
      <w:divBdr>
        <w:top w:val="none" w:sz="0" w:space="0" w:color="auto"/>
        <w:left w:val="none" w:sz="0" w:space="0" w:color="auto"/>
        <w:bottom w:val="none" w:sz="0" w:space="0" w:color="auto"/>
        <w:right w:val="none" w:sz="0" w:space="0" w:color="auto"/>
      </w:divBdr>
      <w:divsChild>
        <w:div w:id="415982669">
          <w:marLeft w:val="0"/>
          <w:marRight w:val="0"/>
          <w:marTop w:val="0"/>
          <w:marBottom w:val="0"/>
          <w:divBdr>
            <w:top w:val="none" w:sz="0" w:space="0" w:color="auto"/>
            <w:left w:val="none" w:sz="0" w:space="0" w:color="auto"/>
            <w:bottom w:val="none" w:sz="0" w:space="0" w:color="auto"/>
            <w:right w:val="none" w:sz="0" w:space="0" w:color="auto"/>
          </w:divBdr>
        </w:div>
        <w:div w:id="1805391918">
          <w:marLeft w:val="45"/>
          <w:marRight w:val="45"/>
          <w:marTop w:val="15"/>
          <w:marBottom w:val="0"/>
          <w:divBdr>
            <w:top w:val="none" w:sz="0" w:space="0" w:color="auto"/>
            <w:left w:val="none" w:sz="0" w:space="0" w:color="auto"/>
            <w:bottom w:val="none" w:sz="0" w:space="0" w:color="auto"/>
            <w:right w:val="none" w:sz="0" w:space="0" w:color="auto"/>
          </w:divBdr>
          <w:divsChild>
            <w:div w:id="300424864">
              <w:marLeft w:val="0"/>
              <w:marRight w:val="0"/>
              <w:marTop w:val="0"/>
              <w:marBottom w:val="0"/>
              <w:divBdr>
                <w:top w:val="none" w:sz="0" w:space="0" w:color="auto"/>
                <w:left w:val="none" w:sz="0" w:space="0" w:color="auto"/>
                <w:bottom w:val="none" w:sz="0" w:space="0" w:color="auto"/>
                <w:right w:val="none" w:sz="0" w:space="0" w:color="auto"/>
              </w:divBdr>
            </w:div>
          </w:divsChild>
        </w:div>
        <w:div w:id="413746494">
          <w:marLeft w:val="0"/>
          <w:marRight w:val="0"/>
          <w:marTop w:val="0"/>
          <w:marBottom w:val="0"/>
          <w:divBdr>
            <w:top w:val="none" w:sz="0" w:space="0" w:color="auto"/>
            <w:left w:val="none" w:sz="0" w:space="0" w:color="auto"/>
            <w:bottom w:val="none" w:sz="0" w:space="0" w:color="auto"/>
            <w:right w:val="none" w:sz="0" w:space="0" w:color="auto"/>
          </w:divBdr>
        </w:div>
      </w:divsChild>
    </w:div>
    <w:div w:id="1736277566">
      <w:bodyDiv w:val="1"/>
      <w:marLeft w:val="0"/>
      <w:marRight w:val="0"/>
      <w:marTop w:val="0"/>
      <w:marBottom w:val="0"/>
      <w:divBdr>
        <w:top w:val="none" w:sz="0" w:space="0" w:color="auto"/>
        <w:left w:val="none" w:sz="0" w:space="0" w:color="auto"/>
        <w:bottom w:val="none" w:sz="0" w:space="0" w:color="auto"/>
        <w:right w:val="none" w:sz="0" w:space="0" w:color="auto"/>
      </w:divBdr>
      <w:divsChild>
        <w:div w:id="729111764">
          <w:marLeft w:val="0"/>
          <w:marRight w:val="0"/>
          <w:marTop w:val="0"/>
          <w:marBottom w:val="150"/>
          <w:divBdr>
            <w:top w:val="none" w:sz="0" w:space="0" w:color="auto"/>
            <w:left w:val="none" w:sz="0" w:space="0" w:color="auto"/>
            <w:bottom w:val="none" w:sz="0" w:space="0" w:color="auto"/>
            <w:right w:val="none" w:sz="0" w:space="0" w:color="auto"/>
          </w:divBdr>
        </w:div>
      </w:divsChild>
    </w:div>
    <w:div w:id="1747722922">
      <w:bodyDiv w:val="1"/>
      <w:marLeft w:val="0"/>
      <w:marRight w:val="0"/>
      <w:marTop w:val="0"/>
      <w:marBottom w:val="0"/>
      <w:divBdr>
        <w:top w:val="none" w:sz="0" w:space="0" w:color="auto"/>
        <w:left w:val="none" w:sz="0" w:space="0" w:color="auto"/>
        <w:bottom w:val="none" w:sz="0" w:space="0" w:color="auto"/>
        <w:right w:val="none" w:sz="0" w:space="0" w:color="auto"/>
      </w:divBdr>
    </w:div>
    <w:div w:id="1753576008">
      <w:bodyDiv w:val="1"/>
      <w:marLeft w:val="0"/>
      <w:marRight w:val="0"/>
      <w:marTop w:val="0"/>
      <w:marBottom w:val="0"/>
      <w:divBdr>
        <w:top w:val="none" w:sz="0" w:space="0" w:color="auto"/>
        <w:left w:val="none" w:sz="0" w:space="0" w:color="auto"/>
        <w:bottom w:val="none" w:sz="0" w:space="0" w:color="auto"/>
        <w:right w:val="none" w:sz="0" w:space="0" w:color="auto"/>
      </w:divBdr>
    </w:div>
    <w:div w:id="1760633108">
      <w:bodyDiv w:val="1"/>
      <w:marLeft w:val="0"/>
      <w:marRight w:val="0"/>
      <w:marTop w:val="0"/>
      <w:marBottom w:val="0"/>
      <w:divBdr>
        <w:top w:val="none" w:sz="0" w:space="0" w:color="auto"/>
        <w:left w:val="none" w:sz="0" w:space="0" w:color="auto"/>
        <w:bottom w:val="none" w:sz="0" w:space="0" w:color="auto"/>
        <w:right w:val="none" w:sz="0" w:space="0" w:color="auto"/>
      </w:divBdr>
    </w:div>
    <w:div w:id="1829401105">
      <w:bodyDiv w:val="1"/>
      <w:marLeft w:val="0"/>
      <w:marRight w:val="0"/>
      <w:marTop w:val="0"/>
      <w:marBottom w:val="0"/>
      <w:divBdr>
        <w:top w:val="none" w:sz="0" w:space="0" w:color="auto"/>
        <w:left w:val="none" w:sz="0" w:space="0" w:color="auto"/>
        <w:bottom w:val="none" w:sz="0" w:space="0" w:color="auto"/>
        <w:right w:val="none" w:sz="0" w:space="0" w:color="auto"/>
      </w:divBdr>
      <w:divsChild>
        <w:div w:id="1832718027">
          <w:marLeft w:val="1069"/>
          <w:marRight w:val="0"/>
          <w:marTop w:val="0"/>
          <w:marBottom w:val="0"/>
          <w:divBdr>
            <w:top w:val="none" w:sz="0" w:space="0" w:color="auto"/>
            <w:left w:val="none" w:sz="0" w:space="0" w:color="auto"/>
            <w:bottom w:val="none" w:sz="0" w:space="0" w:color="auto"/>
            <w:right w:val="none" w:sz="0" w:space="0" w:color="auto"/>
          </w:divBdr>
          <w:divsChild>
            <w:div w:id="272709178">
              <w:marLeft w:val="0"/>
              <w:marRight w:val="0"/>
              <w:marTop w:val="0"/>
              <w:marBottom w:val="0"/>
              <w:divBdr>
                <w:top w:val="none" w:sz="0" w:space="0" w:color="auto"/>
                <w:left w:val="none" w:sz="0" w:space="0" w:color="auto"/>
                <w:bottom w:val="none" w:sz="0" w:space="0" w:color="auto"/>
                <w:right w:val="none" w:sz="0" w:space="0" w:color="auto"/>
              </w:divBdr>
            </w:div>
            <w:div w:id="2025858517">
              <w:marLeft w:val="0"/>
              <w:marRight w:val="0"/>
              <w:marTop w:val="0"/>
              <w:marBottom w:val="0"/>
              <w:divBdr>
                <w:top w:val="none" w:sz="0" w:space="0" w:color="auto"/>
                <w:left w:val="none" w:sz="0" w:space="0" w:color="auto"/>
                <w:bottom w:val="none" w:sz="0" w:space="0" w:color="auto"/>
                <w:right w:val="none" w:sz="0" w:space="0" w:color="auto"/>
              </w:divBdr>
            </w:div>
          </w:divsChild>
        </w:div>
        <w:div w:id="1553223848">
          <w:marLeft w:val="1069"/>
          <w:marRight w:val="0"/>
          <w:marTop w:val="0"/>
          <w:marBottom w:val="0"/>
          <w:divBdr>
            <w:top w:val="none" w:sz="0" w:space="0" w:color="auto"/>
            <w:left w:val="none" w:sz="0" w:space="0" w:color="auto"/>
            <w:bottom w:val="none" w:sz="0" w:space="0" w:color="auto"/>
            <w:right w:val="none" w:sz="0" w:space="0" w:color="auto"/>
          </w:divBdr>
          <w:divsChild>
            <w:div w:id="340861103">
              <w:marLeft w:val="0"/>
              <w:marRight w:val="0"/>
              <w:marTop w:val="0"/>
              <w:marBottom w:val="0"/>
              <w:divBdr>
                <w:top w:val="none" w:sz="0" w:space="0" w:color="auto"/>
                <w:left w:val="none" w:sz="0" w:space="0" w:color="auto"/>
                <w:bottom w:val="none" w:sz="0" w:space="0" w:color="auto"/>
                <w:right w:val="none" w:sz="0" w:space="0" w:color="auto"/>
              </w:divBdr>
            </w:div>
            <w:div w:id="1563830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8886412">
      <w:bodyDiv w:val="1"/>
      <w:marLeft w:val="0"/>
      <w:marRight w:val="0"/>
      <w:marTop w:val="0"/>
      <w:marBottom w:val="0"/>
      <w:divBdr>
        <w:top w:val="none" w:sz="0" w:space="0" w:color="auto"/>
        <w:left w:val="none" w:sz="0" w:space="0" w:color="auto"/>
        <w:bottom w:val="none" w:sz="0" w:space="0" w:color="auto"/>
        <w:right w:val="none" w:sz="0" w:space="0" w:color="auto"/>
      </w:divBdr>
      <w:divsChild>
        <w:div w:id="1519536932">
          <w:marLeft w:val="0"/>
          <w:marRight w:val="0"/>
          <w:marTop w:val="0"/>
          <w:marBottom w:val="0"/>
          <w:divBdr>
            <w:top w:val="none" w:sz="0" w:space="0" w:color="auto"/>
            <w:left w:val="none" w:sz="0" w:space="0" w:color="auto"/>
            <w:bottom w:val="none" w:sz="0" w:space="0" w:color="auto"/>
            <w:right w:val="none" w:sz="0" w:space="0" w:color="auto"/>
          </w:divBdr>
        </w:div>
        <w:div w:id="1257245988">
          <w:marLeft w:val="0"/>
          <w:marRight w:val="0"/>
          <w:marTop w:val="0"/>
          <w:marBottom w:val="0"/>
          <w:divBdr>
            <w:top w:val="none" w:sz="0" w:space="0" w:color="auto"/>
            <w:left w:val="none" w:sz="0" w:space="0" w:color="auto"/>
            <w:bottom w:val="none" w:sz="0" w:space="0" w:color="auto"/>
            <w:right w:val="none" w:sz="0" w:space="0" w:color="auto"/>
          </w:divBdr>
        </w:div>
        <w:div w:id="996153773">
          <w:marLeft w:val="0"/>
          <w:marRight w:val="0"/>
          <w:marTop w:val="0"/>
          <w:marBottom w:val="0"/>
          <w:divBdr>
            <w:top w:val="none" w:sz="0" w:space="0" w:color="auto"/>
            <w:left w:val="none" w:sz="0" w:space="0" w:color="auto"/>
            <w:bottom w:val="none" w:sz="0" w:space="0" w:color="auto"/>
            <w:right w:val="none" w:sz="0" w:space="0" w:color="auto"/>
          </w:divBdr>
        </w:div>
        <w:div w:id="582764203">
          <w:marLeft w:val="0"/>
          <w:marRight w:val="0"/>
          <w:marTop w:val="0"/>
          <w:marBottom w:val="0"/>
          <w:divBdr>
            <w:top w:val="none" w:sz="0" w:space="0" w:color="auto"/>
            <w:left w:val="none" w:sz="0" w:space="0" w:color="auto"/>
            <w:bottom w:val="none" w:sz="0" w:space="0" w:color="auto"/>
            <w:right w:val="none" w:sz="0" w:space="0" w:color="auto"/>
          </w:divBdr>
        </w:div>
        <w:div w:id="720862584">
          <w:marLeft w:val="0"/>
          <w:marRight w:val="0"/>
          <w:marTop w:val="0"/>
          <w:marBottom w:val="0"/>
          <w:divBdr>
            <w:top w:val="none" w:sz="0" w:space="0" w:color="auto"/>
            <w:left w:val="none" w:sz="0" w:space="0" w:color="auto"/>
            <w:bottom w:val="none" w:sz="0" w:space="0" w:color="auto"/>
            <w:right w:val="none" w:sz="0" w:space="0" w:color="auto"/>
          </w:divBdr>
        </w:div>
        <w:div w:id="373895244">
          <w:marLeft w:val="0"/>
          <w:marRight w:val="0"/>
          <w:marTop w:val="0"/>
          <w:marBottom w:val="0"/>
          <w:divBdr>
            <w:top w:val="none" w:sz="0" w:space="0" w:color="auto"/>
            <w:left w:val="none" w:sz="0" w:space="0" w:color="auto"/>
            <w:bottom w:val="none" w:sz="0" w:space="0" w:color="auto"/>
            <w:right w:val="none" w:sz="0" w:space="0" w:color="auto"/>
          </w:divBdr>
        </w:div>
        <w:div w:id="901453135">
          <w:marLeft w:val="0"/>
          <w:marRight w:val="0"/>
          <w:marTop w:val="0"/>
          <w:marBottom w:val="0"/>
          <w:divBdr>
            <w:top w:val="none" w:sz="0" w:space="0" w:color="auto"/>
            <w:left w:val="none" w:sz="0" w:space="0" w:color="auto"/>
            <w:bottom w:val="none" w:sz="0" w:space="0" w:color="auto"/>
            <w:right w:val="none" w:sz="0" w:space="0" w:color="auto"/>
          </w:divBdr>
          <w:divsChild>
            <w:div w:id="2018652915">
              <w:marLeft w:val="0"/>
              <w:marRight w:val="0"/>
              <w:marTop w:val="0"/>
              <w:marBottom w:val="0"/>
              <w:divBdr>
                <w:top w:val="none" w:sz="0" w:space="0" w:color="auto"/>
                <w:left w:val="none" w:sz="0" w:space="0" w:color="auto"/>
                <w:bottom w:val="none" w:sz="0" w:space="0" w:color="auto"/>
                <w:right w:val="none" w:sz="0" w:space="0" w:color="auto"/>
              </w:divBdr>
            </w:div>
          </w:divsChild>
        </w:div>
        <w:div w:id="2074232724">
          <w:marLeft w:val="0"/>
          <w:marRight w:val="0"/>
          <w:marTop w:val="0"/>
          <w:marBottom w:val="0"/>
          <w:divBdr>
            <w:top w:val="none" w:sz="0" w:space="0" w:color="auto"/>
            <w:left w:val="none" w:sz="0" w:space="0" w:color="auto"/>
            <w:bottom w:val="none" w:sz="0" w:space="0" w:color="auto"/>
            <w:right w:val="none" w:sz="0" w:space="0" w:color="auto"/>
          </w:divBdr>
        </w:div>
        <w:div w:id="553349312">
          <w:marLeft w:val="0"/>
          <w:marRight w:val="0"/>
          <w:marTop w:val="0"/>
          <w:marBottom w:val="0"/>
          <w:divBdr>
            <w:top w:val="none" w:sz="0" w:space="0" w:color="auto"/>
            <w:left w:val="none" w:sz="0" w:space="0" w:color="auto"/>
            <w:bottom w:val="none" w:sz="0" w:space="0" w:color="auto"/>
            <w:right w:val="none" w:sz="0" w:space="0" w:color="auto"/>
          </w:divBdr>
        </w:div>
        <w:div w:id="542908157">
          <w:marLeft w:val="0"/>
          <w:marRight w:val="0"/>
          <w:marTop w:val="0"/>
          <w:marBottom w:val="0"/>
          <w:divBdr>
            <w:top w:val="none" w:sz="0" w:space="0" w:color="auto"/>
            <w:left w:val="none" w:sz="0" w:space="0" w:color="auto"/>
            <w:bottom w:val="none" w:sz="0" w:space="0" w:color="auto"/>
            <w:right w:val="none" w:sz="0" w:space="0" w:color="auto"/>
          </w:divBdr>
        </w:div>
        <w:div w:id="1814326326">
          <w:marLeft w:val="0"/>
          <w:marRight w:val="0"/>
          <w:marTop w:val="0"/>
          <w:marBottom w:val="0"/>
          <w:divBdr>
            <w:top w:val="none" w:sz="0" w:space="0" w:color="auto"/>
            <w:left w:val="none" w:sz="0" w:space="0" w:color="auto"/>
            <w:bottom w:val="none" w:sz="0" w:space="0" w:color="auto"/>
            <w:right w:val="none" w:sz="0" w:space="0" w:color="auto"/>
          </w:divBdr>
        </w:div>
        <w:div w:id="78604566">
          <w:marLeft w:val="0"/>
          <w:marRight w:val="0"/>
          <w:marTop w:val="0"/>
          <w:marBottom w:val="0"/>
          <w:divBdr>
            <w:top w:val="none" w:sz="0" w:space="0" w:color="auto"/>
            <w:left w:val="none" w:sz="0" w:space="0" w:color="auto"/>
            <w:bottom w:val="none" w:sz="0" w:space="0" w:color="auto"/>
            <w:right w:val="none" w:sz="0" w:space="0" w:color="auto"/>
          </w:divBdr>
        </w:div>
        <w:div w:id="487206971">
          <w:marLeft w:val="0"/>
          <w:marRight w:val="0"/>
          <w:marTop w:val="0"/>
          <w:marBottom w:val="0"/>
          <w:divBdr>
            <w:top w:val="none" w:sz="0" w:space="0" w:color="auto"/>
            <w:left w:val="none" w:sz="0" w:space="0" w:color="auto"/>
            <w:bottom w:val="none" w:sz="0" w:space="0" w:color="auto"/>
            <w:right w:val="none" w:sz="0" w:space="0" w:color="auto"/>
          </w:divBdr>
        </w:div>
        <w:div w:id="1888909469">
          <w:marLeft w:val="0"/>
          <w:marRight w:val="0"/>
          <w:marTop w:val="0"/>
          <w:marBottom w:val="30"/>
          <w:divBdr>
            <w:top w:val="none" w:sz="0" w:space="0" w:color="auto"/>
            <w:left w:val="none" w:sz="0" w:space="0" w:color="auto"/>
            <w:bottom w:val="none" w:sz="0" w:space="0" w:color="auto"/>
            <w:right w:val="none" w:sz="0" w:space="0" w:color="auto"/>
          </w:divBdr>
        </w:div>
        <w:div w:id="1197816982">
          <w:marLeft w:val="0"/>
          <w:marRight w:val="0"/>
          <w:marTop w:val="0"/>
          <w:marBottom w:val="0"/>
          <w:divBdr>
            <w:top w:val="none" w:sz="0" w:space="0" w:color="auto"/>
            <w:left w:val="none" w:sz="0" w:space="0" w:color="auto"/>
            <w:bottom w:val="none" w:sz="0" w:space="0" w:color="auto"/>
            <w:right w:val="none" w:sz="0" w:space="0" w:color="auto"/>
          </w:divBdr>
        </w:div>
      </w:divsChild>
    </w:div>
    <w:div w:id="1844784113">
      <w:bodyDiv w:val="1"/>
      <w:marLeft w:val="0"/>
      <w:marRight w:val="0"/>
      <w:marTop w:val="0"/>
      <w:marBottom w:val="0"/>
      <w:divBdr>
        <w:top w:val="none" w:sz="0" w:space="0" w:color="auto"/>
        <w:left w:val="none" w:sz="0" w:space="0" w:color="auto"/>
        <w:bottom w:val="none" w:sz="0" w:space="0" w:color="auto"/>
        <w:right w:val="none" w:sz="0" w:space="0" w:color="auto"/>
      </w:divBdr>
      <w:divsChild>
        <w:div w:id="990521526">
          <w:blockQuote w:val="1"/>
          <w:marLeft w:val="450"/>
          <w:marRight w:val="450"/>
          <w:marTop w:val="450"/>
          <w:marBottom w:val="450"/>
          <w:divBdr>
            <w:top w:val="none" w:sz="0" w:space="0" w:color="auto"/>
            <w:left w:val="single" w:sz="12" w:space="15" w:color="B9BDC5"/>
            <w:bottom w:val="none" w:sz="0" w:space="0" w:color="auto"/>
            <w:right w:val="none" w:sz="0" w:space="0" w:color="auto"/>
          </w:divBdr>
        </w:div>
      </w:divsChild>
    </w:div>
    <w:div w:id="1885480140">
      <w:bodyDiv w:val="1"/>
      <w:marLeft w:val="0"/>
      <w:marRight w:val="0"/>
      <w:marTop w:val="0"/>
      <w:marBottom w:val="0"/>
      <w:divBdr>
        <w:top w:val="none" w:sz="0" w:space="0" w:color="auto"/>
        <w:left w:val="none" w:sz="0" w:space="0" w:color="auto"/>
        <w:bottom w:val="none" w:sz="0" w:space="0" w:color="auto"/>
        <w:right w:val="none" w:sz="0" w:space="0" w:color="auto"/>
      </w:divBdr>
    </w:div>
    <w:div w:id="1907373726">
      <w:bodyDiv w:val="1"/>
      <w:marLeft w:val="0"/>
      <w:marRight w:val="0"/>
      <w:marTop w:val="0"/>
      <w:marBottom w:val="0"/>
      <w:divBdr>
        <w:top w:val="none" w:sz="0" w:space="0" w:color="auto"/>
        <w:left w:val="none" w:sz="0" w:space="0" w:color="auto"/>
        <w:bottom w:val="none" w:sz="0" w:space="0" w:color="auto"/>
        <w:right w:val="none" w:sz="0" w:space="0" w:color="auto"/>
      </w:divBdr>
    </w:div>
    <w:div w:id="1932471831">
      <w:bodyDiv w:val="1"/>
      <w:marLeft w:val="0"/>
      <w:marRight w:val="0"/>
      <w:marTop w:val="0"/>
      <w:marBottom w:val="0"/>
      <w:divBdr>
        <w:top w:val="none" w:sz="0" w:space="0" w:color="auto"/>
        <w:left w:val="none" w:sz="0" w:space="0" w:color="auto"/>
        <w:bottom w:val="none" w:sz="0" w:space="0" w:color="auto"/>
        <w:right w:val="none" w:sz="0" w:space="0" w:color="auto"/>
      </w:divBdr>
    </w:div>
    <w:div w:id="1987663849">
      <w:bodyDiv w:val="1"/>
      <w:marLeft w:val="0"/>
      <w:marRight w:val="0"/>
      <w:marTop w:val="0"/>
      <w:marBottom w:val="0"/>
      <w:divBdr>
        <w:top w:val="none" w:sz="0" w:space="0" w:color="auto"/>
        <w:left w:val="none" w:sz="0" w:space="0" w:color="auto"/>
        <w:bottom w:val="none" w:sz="0" w:space="0" w:color="auto"/>
        <w:right w:val="none" w:sz="0" w:space="0" w:color="auto"/>
      </w:divBdr>
    </w:div>
    <w:div w:id="2004311348">
      <w:bodyDiv w:val="1"/>
      <w:marLeft w:val="0"/>
      <w:marRight w:val="0"/>
      <w:marTop w:val="0"/>
      <w:marBottom w:val="0"/>
      <w:divBdr>
        <w:top w:val="none" w:sz="0" w:space="0" w:color="auto"/>
        <w:left w:val="none" w:sz="0" w:space="0" w:color="auto"/>
        <w:bottom w:val="none" w:sz="0" w:space="0" w:color="auto"/>
        <w:right w:val="none" w:sz="0" w:space="0" w:color="auto"/>
      </w:divBdr>
    </w:div>
    <w:div w:id="2036343752">
      <w:bodyDiv w:val="1"/>
      <w:marLeft w:val="0"/>
      <w:marRight w:val="0"/>
      <w:marTop w:val="0"/>
      <w:marBottom w:val="0"/>
      <w:divBdr>
        <w:top w:val="none" w:sz="0" w:space="0" w:color="auto"/>
        <w:left w:val="none" w:sz="0" w:space="0" w:color="auto"/>
        <w:bottom w:val="none" w:sz="0" w:space="0" w:color="auto"/>
        <w:right w:val="none" w:sz="0" w:space="0" w:color="auto"/>
      </w:divBdr>
    </w:div>
    <w:div w:id="2079478614">
      <w:bodyDiv w:val="1"/>
      <w:marLeft w:val="0"/>
      <w:marRight w:val="0"/>
      <w:marTop w:val="0"/>
      <w:marBottom w:val="0"/>
      <w:divBdr>
        <w:top w:val="none" w:sz="0" w:space="0" w:color="auto"/>
        <w:left w:val="none" w:sz="0" w:space="0" w:color="auto"/>
        <w:bottom w:val="none" w:sz="0" w:space="0" w:color="auto"/>
        <w:right w:val="none" w:sz="0" w:space="0" w:color="auto"/>
      </w:divBdr>
      <w:divsChild>
        <w:div w:id="264701512">
          <w:marLeft w:val="0"/>
          <w:marRight w:val="0"/>
          <w:marTop w:val="0"/>
          <w:marBottom w:val="0"/>
          <w:divBdr>
            <w:top w:val="none" w:sz="0" w:space="0" w:color="auto"/>
            <w:left w:val="none" w:sz="0" w:space="0" w:color="auto"/>
            <w:bottom w:val="none" w:sz="0" w:space="0" w:color="auto"/>
            <w:right w:val="none" w:sz="0" w:space="0" w:color="auto"/>
          </w:divBdr>
          <w:divsChild>
            <w:div w:id="3868633">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97936">
      <w:bodyDiv w:val="1"/>
      <w:marLeft w:val="0"/>
      <w:marRight w:val="0"/>
      <w:marTop w:val="0"/>
      <w:marBottom w:val="0"/>
      <w:divBdr>
        <w:top w:val="none" w:sz="0" w:space="0" w:color="auto"/>
        <w:left w:val="none" w:sz="0" w:space="0" w:color="auto"/>
        <w:bottom w:val="none" w:sz="0" w:space="0" w:color="auto"/>
        <w:right w:val="none" w:sz="0" w:space="0" w:color="auto"/>
      </w:divBdr>
    </w:div>
    <w:div w:id="2124421683">
      <w:bodyDiv w:val="1"/>
      <w:marLeft w:val="0"/>
      <w:marRight w:val="0"/>
      <w:marTop w:val="0"/>
      <w:marBottom w:val="0"/>
      <w:divBdr>
        <w:top w:val="none" w:sz="0" w:space="0" w:color="auto"/>
        <w:left w:val="none" w:sz="0" w:space="0" w:color="auto"/>
        <w:bottom w:val="none" w:sz="0" w:space="0" w:color="auto"/>
        <w:right w:val="none" w:sz="0" w:space="0" w:color="auto"/>
      </w:divBdr>
      <w:divsChild>
        <w:div w:id="1905024020">
          <w:marLeft w:val="0"/>
          <w:marRight w:val="0"/>
          <w:marTop w:val="0"/>
          <w:marBottom w:val="0"/>
          <w:divBdr>
            <w:top w:val="none" w:sz="0" w:space="0" w:color="auto"/>
            <w:left w:val="none" w:sz="0" w:space="0" w:color="auto"/>
            <w:bottom w:val="none" w:sz="0" w:space="0" w:color="auto"/>
            <w:right w:val="none" w:sz="0" w:space="0" w:color="auto"/>
          </w:divBdr>
          <w:divsChild>
            <w:div w:id="22023689">
              <w:marLeft w:val="0"/>
              <w:marRight w:val="0"/>
              <w:marTop w:val="0"/>
              <w:marBottom w:val="0"/>
              <w:divBdr>
                <w:top w:val="none" w:sz="0" w:space="0" w:color="auto"/>
                <w:left w:val="none" w:sz="0" w:space="0" w:color="auto"/>
                <w:bottom w:val="none" w:sz="0" w:space="0" w:color="auto"/>
                <w:right w:val="none" w:sz="0" w:space="0" w:color="auto"/>
              </w:divBdr>
              <w:divsChild>
                <w:div w:id="1781799833">
                  <w:marLeft w:val="0"/>
                  <w:marRight w:val="0"/>
                  <w:marTop w:val="0"/>
                  <w:marBottom w:val="0"/>
                  <w:divBdr>
                    <w:top w:val="none" w:sz="0" w:space="0" w:color="auto"/>
                    <w:left w:val="none" w:sz="0" w:space="0" w:color="auto"/>
                    <w:bottom w:val="none" w:sz="0" w:space="0" w:color="auto"/>
                    <w:right w:val="none" w:sz="0" w:space="0" w:color="auto"/>
                  </w:divBdr>
                </w:div>
                <w:div w:id="1183782506">
                  <w:marLeft w:val="0"/>
                  <w:marRight w:val="0"/>
                  <w:marTop w:val="75"/>
                  <w:marBottom w:val="150"/>
                  <w:divBdr>
                    <w:top w:val="none" w:sz="0" w:space="0" w:color="auto"/>
                    <w:left w:val="none" w:sz="0" w:space="0" w:color="auto"/>
                    <w:bottom w:val="none" w:sz="0" w:space="0" w:color="auto"/>
                    <w:right w:val="none" w:sz="0" w:space="0" w:color="auto"/>
                  </w:divBdr>
                </w:div>
              </w:divsChild>
            </w:div>
            <w:div w:id="342980671">
              <w:marLeft w:val="0"/>
              <w:marRight w:val="0"/>
              <w:marTop w:val="150"/>
              <w:marBottom w:val="150"/>
              <w:divBdr>
                <w:top w:val="single" w:sz="6" w:space="4" w:color="DADADA"/>
                <w:left w:val="none" w:sz="0" w:space="0" w:color="auto"/>
                <w:bottom w:val="single" w:sz="6" w:space="4" w:color="DADADA"/>
                <w:right w:val="none" w:sz="0" w:space="0" w:color="auto"/>
              </w:divBdr>
              <w:divsChild>
                <w:div w:id="1983072865">
                  <w:marLeft w:val="0"/>
                  <w:marRight w:val="45"/>
                  <w:marTop w:val="0"/>
                  <w:marBottom w:val="0"/>
                  <w:divBdr>
                    <w:top w:val="none" w:sz="0" w:space="0" w:color="auto"/>
                    <w:left w:val="none" w:sz="0" w:space="0" w:color="auto"/>
                    <w:bottom w:val="none" w:sz="0" w:space="0" w:color="auto"/>
                    <w:right w:val="none" w:sz="0" w:space="0" w:color="auto"/>
                  </w:divBdr>
                </w:div>
              </w:divsChild>
            </w:div>
            <w:div w:id="1634407221">
              <w:marLeft w:val="-1275"/>
              <w:marRight w:val="150"/>
              <w:marTop w:val="0"/>
              <w:marBottom w:val="150"/>
              <w:divBdr>
                <w:top w:val="none" w:sz="0" w:space="0" w:color="auto"/>
                <w:left w:val="none" w:sz="0" w:space="0" w:color="auto"/>
                <w:bottom w:val="none" w:sz="0" w:space="0" w:color="auto"/>
                <w:right w:val="none" w:sz="0" w:space="0" w:color="auto"/>
              </w:divBdr>
              <w:divsChild>
                <w:div w:id="1382055077">
                  <w:marLeft w:val="0"/>
                  <w:marRight w:val="0"/>
                  <w:marTop w:val="0"/>
                  <w:marBottom w:val="0"/>
                  <w:divBdr>
                    <w:top w:val="none" w:sz="0" w:space="0" w:color="auto"/>
                    <w:left w:val="none" w:sz="0" w:space="0" w:color="auto"/>
                    <w:bottom w:val="none" w:sz="0" w:space="0" w:color="auto"/>
                    <w:right w:val="none" w:sz="0" w:space="0" w:color="auto"/>
                  </w:divBdr>
                  <w:divsChild>
                    <w:div w:id="150802748">
                      <w:marLeft w:val="0"/>
                      <w:marRight w:val="0"/>
                      <w:marTop w:val="0"/>
                      <w:marBottom w:val="75"/>
                      <w:divBdr>
                        <w:top w:val="none" w:sz="0" w:space="0" w:color="auto"/>
                        <w:left w:val="none" w:sz="0" w:space="0" w:color="auto"/>
                        <w:bottom w:val="none" w:sz="0" w:space="0" w:color="auto"/>
                        <w:right w:val="none" w:sz="0" w:space="0" w:color="auto"/>
                      </w:divBdr>
                      <w:divsChild>
                        <w:div w:id="1044208119">
                          <w:marLeft w:val="0"/>
                          <w:marRight w:val="0"/>
                          <w:marTop w:val="0"/>
                          <w:marBottom w:val="0"/>
                          <w:divBdr>
                            <w:top w:val="none" w:sz="0" w:space="0" w:color="auto"/>
                            <w:left w:val="none" w:sz="0" w:space="0" w:color="auto"/>
                            <w:bottom w:val="none" w:sz="0" w:space="0" w:color="auto"/>
                            <w:right w:val="none" w:sz="0" w:space="0" w:color="auto"/>
                          </w:divBdr>
                        </w:div>
                      </w:divsChild>
                    </w:div>
                    <w:div w:id="964193120">
                      <w:marLeft w:val="0"/>
                      <w:marRight w:val="0"/>
                      <w:marTop w:val="0"/>
                      <w:marBottom w:val="0"/>
                      <w:divBdr>
                        <w:top w:val="none" w:sz="0" w:space="0" w:color="auto"/>
                        <w:left w:val="none" w:sz="0" w:space="0" w:color="auto"/>
                        <w:bottom w:val="none" w:sz="0" w:space="0" w:color="auto"/>
                        <w:right w:val="none" w:sz="0" w:space="0" w:color="auto"/>
                      </w:divBdr>
                    </w:div>
                    <w:div w:id="4996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755759">
              <w:marLeft w:val="0"/>
              <w:marRight w:val="0"/>
              <w:marTop w:val="0"/>
              <w:marBottom w:val="0"/>
              <w:divBdr>
                <w:top w:val="none" w:sz="0" w:space="0" w:color="auto"/>
                <w:left w:val="none" w:sz="0" w:space="0" w:color="auto"/>
                <w:bottom w:val="none" w:sz="0" w:space="0" w:color="auto"/>
                <w:right w:val="none" w:sz="0" w:space="0" w:color="auto"/>
              </w:divBdr>
              <w:divsChild>
                <w:div w:id="2006594048">
                  <w:marLeft w:val="0"/>
                  <w:marRight w:val="0"/>
                  <w:marTop w:val="0"/>
                  <w:marBottom w:val="0"/>
                  <w:divBdr>
                    <w:top w:val="none" w:sz="0" w:space="0" w:color="auto"/>
                    <w:left w:val="none" w:sz="0" w:space="0" w:color="auto"/>
                    <w:bottom w:val="none" w:sz="0" w:space="0" w:color="auto"/>
                    <w:right w:val="none" w:sz="0" w:space="0" w:color="auto"/>
                  </w:divBdr>
                  <w:divsChild>
                    <w:div w:id="1352293308">
                      <w:marLeft w:val="300"/>
                      <w:marRight w:val="0"/>
                      <w:marTop w:val="75"/>
                      <w:marBottom w:val="300"/>
                      <w:divBdr>
                        <w:top w:val="none" w:sz="0" w:space="0" w:color="auto"/>
                        <w:left w:val="none" w:sz="0" w:space="0" w:color="auto"/>
                        <w:bottom w:val="single" w:sz="6" w:space="0" w:color="DADADA"/>
                        <w:right w:val="none" w:sz="0" w:space="0" w:color="auto"/>
                      </w:divBdr>
                      <w:divsChild>
                        <w:div w:id="1543326564">
                          <w:marLeft w:val="0"/>
                          <w:marRight w:val="0"/>
                          <w:marTop w:val="0"/>
                          <w:marBottom w:val="0"/>
                          <w:divBdr>
                            <w:top w:val="single" w:sz="24" w:space="5" w:color="363636"/>
                            <w:left w:val="none" w:sz="0" w:space="0" w:color="auto"/>
                            <w:bottom w:val="none" w:sz="0" w:space="0" w:color="auto"/>
                            <w:right w:val="none" w:sz="0" w:space="0" w:color="auto"/>
                          </w:divBdr>
                        </w:div>
                      </w:divsChild>
                    </w:div>
                    <w:div w:id="1733040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753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oston.cbslocal.com/2019/08/11/new-england-patriots-gillette-stadium-free-parking/" TargetMode="External"/><Relationship Id="rId18" Type="http://schemas.openxmlformats.org/officeDocument/2006/relationships/hyperlink" Target="https://theathletic.com/1008188/2019/06/18/a-cashless-super-bowl-could-be-coming-soon-what-does-the-growing-trend-for-sports-venues-mean-for-the-fans/" TargetMode="External"/><Relationship Id="rId26" Type="http://schemas.openxmlformats.org/officeDocument/2006/relationships/hyperlink" Target="http://www.sfgate.com/49ers/article/App-won-t-make-fans-want-to-leave-their-seats-at-5693430.php" TargetMode="External"/><Relationship Id="rId39" Type="http://schemas.openxmlformats.org/officeDocument/2006/relationships/hyperlink" Target="https://www.mlssoccer.com/fans/code-of-conduct" TargetMode="External"/><Relationship Id="rId21" Type="http://schemas.openxmlformats.org/officeDocument/2006/relationships/hyperlink" Target="https://www.sportsbusinessdaily.com/Journal/Issues/2018/03/26/In-Depth/Ballparks.aspx" TargetMode="External"/><Relationship Id="rId34" Type="http://schemas.openxmlformats.org/officeDocument/2006/relationships/hyperlink" Target="https://marketchameleon.com/PressReleases/i/876184/ARMK/new-york-mets-and-aramark-team-with" TargetMode="External"/><Relationship Id="rId42" Type="http://schemas.openxmlformats.org/officeDocument/2006/relationships/hyperlink" Target="http://www.greenbaypressgazette.com/story/sports/nfl/packers/fans/2014/12/06/lambeau-field-comes-alive-packers-game-day/19974327/" TargetMode="External"/><Relationship Id="rId47" Type="http://schemas.openxmlformats.org/officeDocument/2006/relationships/image" Target="media/image4.jpeg"/><Relationship Id="rId50" Type="http://schemas.openxmlformats.org/officeDocument/2006/relationships/hyperlink" Target="http://sports.yahoo.com/blogs/mlb-big-league-stew/26-hot-dog-texas-rangers-serve-2-foot-173601862.html" TargetMode="External"/><Relationship Id="rId55" Type="http://schemas.openxmlformats.org/officeDocument/2006/relationships/hyperlink" Target="https://www.mlb.com/cut4/minor-league-team-releases-cotton-candy-hot-dog/c-282662162" TargetMode="External"/><Relationship Id="rId63" Type="http://schemas.openxmlformats.org/officeDocument/2006/relationships/hyperlink" Target="https://www.milb.com/wisconsin/news/almighty-pork-sandwich-wins-2019-wisconsin-timber-rattlers-food-fight-305076012" TargetMode="External"/><Relationship Id="rId68" Type="http://schemas.openxmlformats.org/officeDocument/2006/relationships/hyperlink" Target="http://www.packers.com/news-and-events/article-press-release/article-1/Lambeau-Leap-Statue-unveiled/abd0acab-08d5-457f-a955-c10ac3e3da08" TargetMode="External"/><Relationship Id="rId76" Type="http://schemas.openxmlformats.org/officeDocument/2006/relationships/image" Target="media/image6.jpeg"/><Relationship Id="rId7" Type="http://schemas.openxmlformats.org/officeDocument/2006/relationships/endnotes" Target="endnotes.xml"/><Relationship Id="rId71" Type="http://schemas.openxmlformats.org/officeDocument/2006/relationships/hyperlink" Target="http://www.golf.com/tour-and-news/jordan-spieth-throw-first-pitch-texas-rangers-game-tuesday" TargetMode="External"/><Relationship Id="rId2" Type="http://schemas.openxmlformats.org/officeDocument/2006/relationships/numbering" Target="numbering.xml"/><Relationship Id="rId16" Type="http://schemas.openxmlformats.org/officeDocument/2006/relationships/hyperlink" Target="https://www.theverge.com/2018/8/7/17659746/tokyo-2020-olympic-games-face-recognition-nec" TargetMode="External"/><Relationship Id="rId29" Type="http://schemas.openxmlformats.org/officeDocument/2006/relationships/hyperlink" Target="http://www.sbnation.com/golf/2015/1/14/7539987/p-g-a-tour-bans-fun-flying-objects-waste-management-phoenix-open-2015" TargetMode="External"/><Relationship Id="rId11" Type="http://schemas.openxmlformats.org/officeDocument/2006/relationships/hyperlink" Target="http://www.bizjournals.com/atlanta/news/2016/08/03/braves-reveal-delayed-game-times-to-ease-traffic.html?ana=RSS%26s=article_search" TargetMode="External"/><Relationship Id="rId24" Type="http://schemas.openxmlformats.org/officeDocument/2006/relationships/hyperlink" Target="http://mlb.mlb.com/news/article.jsp?ymd=20130617&amp;content_id=50917914&amp;vkey=pr_sf&amp;c_id=sf" TargetMode="External"/><Relationship Id="rId32" Type="http://schemas.openxmlformats.org/officeDocument/2006/relationships/hyperlink" Target="https://www.usatoday.com/story/tech/talkingtech/2018/07/26/flippys-got-new-gig-making-chicken-tenders-dodger-stadium/827243002/" TargetMode="External"/><Relationship Id="rId37" Type="http://schemas.openxmlformats.org/officeDocument/2006/relationships/hyperlink" Target="http://www.baltimoresun.com/entertainment/dining/baltimore-diner-blog/bs-fo-ravens-food-prices-20180517-story.html" TargetMode="External"/><Relationship Id="rId40" Type="http://schemas.openxmlformats.org/officeDocument/2006/relationships/hyperlink" Target="http://www.denverbroncos.com/tickets-and-stadium/respect-fan-code-of-conduct.html" TargetMode="External"/><Relationship Id="rId45" Type="http://schemas.openxmlformats.org/officeDocument/2006/relationships/hyperlink" Target="https://www.sportsbusinessdaily.com/Journal/Issues/2019/07/08/In-Depth/Concessions.aspx" TargetMode="External"/><Relationship Id="rId53" Type="http://schemas.openxmlformats.org/officeDocument/2006/relationships/hyperlink" Target="https://www.cbssports.com/mlb/news/london-series-concessions-will-have-some-of-the-best-mlb-ballpark-dishes/" TargetMode="External"/><Relationship Id="rId58" Type="http://schemas.openxmlformats.org/officeDocument/2006/relationships/hyperlink" Target="http://www.espn.com/blog/arizona-cardinals/post/_/id/30426/75-burger-eat-it-in-an-hour-win-a-cardinals-jersey" TargetMode="External"/><Relationship Id="rId66" Type="http://schemas.openxmlformats.org/officeDocument/2006/relationships/hyperlink" Target="http://www.pinterest.com/pin/226868899952587207/" TargetMode="External"/><Relationship Id="rId74" Type="http://schemas.openxmlformats.org/officeDocument/2006/relationships/hyperlink" Target="https://ftw.usatoday.com/2018/04/fish-throwing-silent-night-fan-traditions-best"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milb.com/milb/fans/food_fight/y2014/index.jsp?team=247" TargetMode="External"/><Relationship Id="rId10" Type="http://schemas.openxmlformats.org/officeDocument/2006/relationships/hyperlink" Target="https://www.sporttechie.com/golden-state-warriors-president-rick-welts-arent-making-superlative-statements-around-new-chase-center/" TargetMode="External"/><Relationship Id="rId19" Type="http://schemas.openxmlformats.org/officeDocument/2006/relationships/hyperlink" Target="https://www.sportsbusinessdaily.com/Journal/Issues/2018/03/19/In-Depth/Fan-experience.aspx" TargetMode="External"/><Relationship Id="rId31" Type="http://schemas.openxmlformats.org/officeDocument/2006/relationships/hyperlink" Target="https://buffalonews.com/2019/05/01/buffalo-bills-tailgate-village-parking-policy-bust-lot-new-era-field/" TargetMode="External"/><Relationship Id="rId44" Type="http://schemas.openxmlformats.org/officeDocument/2006/relationships/hyperlink" Target="https://www.sportingnews.com/au/nfl/list/ranking-nfl-stadiums-from-worst-to-best/1eoanvku1n1n51o76bo4o5rc9i" TargetMode="External"/><Relationship Id="rId52" Type="http://schemas.openxmlformats.org/officeDocument/2006/relationships/hyperlink" Target="http://www.washingtonpost.com/blogs/dc-sports-bog/post/nationals-park-introduces-8-pound-strasburger/2012/03/12/gIQARk8g7R_blog.html" TargetMode="External"/><Relationship Id="rId60" Type="http://schemas.openxmlformats.org/officeDocument/2006/relationships/hyperlink" Target="http://www.citizen-times.com/story/entertainment/dining/2015/04/09/mccormick-field-ballpark-food-gone-wild/25509071/" TargetMode="External"/><Relationship Id="rId65" Type="http://schemas.openxmlformats.org/officeDocument/2006/relationships/hyperlink" Target="https://www.inc.com/leigh-buchanan/sweet-hospitality-group-is-one-of-the-biggest-stars-on-broadway.html" TargetMode="External"/><Relationship Id="rId73" Type="http://schemas.openxmlformats.org/officeDocument/2006/relationships/hyperlink" Target="https://twitter.com/YahooSports/status/1286439276054536193"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eekwire.com/2020/nhl-seattle-spend-7m-monorail-upgrades-offer-transit-incentives-get-fans-new-arena/" TargetMode="External"/><Relationship Id="rId22" Type="http://schemas.openxmlformats.org/officeDocument/2006/relationships/hyperlink" Target="http://www.pgatour.com/video/2017/05/10/tpc-sawgrass-endures-major-course-renovations-ahead-of-2017-play.html" TargetMode="External"/><Relationship Id="rId27" Type="http://schemas.openxmlformats.org/officeDocument/2006/relationships/hyperlink" Target="https://www.sportsbusinessdaily.com/Journal/Issues/2020/06/22/Facilities/Security-and-sanitation.aspx?hl=parking&amp;sc=0" TargetMode="External"/><Relationship Id="rId30" Type="http://schemas.openxmlformats.org/officeDocument/2006/relationships/hyperlink" Target="https://www.buffalobills.com/news/bills-revamped-2019-bus-and-limo-parking-lot-policy-includes-new-fan-area-tailga" TargetMode="External"/><Relationship Id="rId35" Type="http://schemas.openxmlformats.org/officeDocument/2006/relationships/hyperlink" Target="https://www.geekwire.com/2017/seahawks-aim-enhance-gameday-experience-fans-revamped-high-tech-video-control-room/" TargetMode="External"/><Relationship Id="rId43" Type="http://schemas.openxmlformats.org/officeDocument/2006/relationships/hyperlink" Target="https://www.businessinsider.com/fans-favorite-nba-arenas-2018-10" TargetMode="External"/><Relationship Id="rId48" Type="http://schemas.openxmlformats.org/officeDocument/2006/relationships/hyperlink" Target="http://espn.go.com/blog/sweetspot/post/_/id/21637/links-nats-introduce-8-pound-strasburger" TargetMode="External"/><Relationship Id="rId56" Type="http://schemas.openxmlformats.org/officeDocument/2006/relationships/hyperlink" Target="https://www.cbssports.com/mlb/news/best-mlb-ballpark-foods-for-2019-ribs-giant-hot-dogs-and-egg-rolls-among-the-most-intriguing-new-menu-items/" TargetMode="External"/><Relationship Id="rId64" Type="http://schemas.openxmlformats.org/officeDocument/2006/relationships/hyperlink" Target="https://www.facebook.com/watch/live/?v=254794502065472&amp;ref=watch_permalink" TargetMode="External"/><Relationship Id="rId69" Type="http://schemas.openxmlformats.org/officeDocument/2006/relationships/hyperlink" Target="http://www.youtube.com/watch?v=bPzXhfB74pQ" TargetMode="External"/><Relationship Id="rId7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www.riversharks.com/news/?news_id=1282" TargetMode="External"/><Relationship Id="rId72" Type="http://schemas.openxmlformats.org/officeDocument/2006/relationships/hyperlink" Target="http://www.pinterest.com/pin/226868899954049277/" TargetMode="External"/><Relationship Id="rId3" Type="http://schemas.openxmlformats.org/officeDocument/2006/relationships/styles" Target="styles.xml"/><Relationship Id="rId12" Type="http://schemas.openxmlformats.org/officeDocument/2006/relationships/hyperlink" Target="https://www.sportsbusinessdaily.com/Journal/Issues/2018/03/19/In-Depth/Fan-experience.aspx" TargetMode="External"/><Relationship Id="rId17" Type="http://schemas.openxmlformats.org/officeDocument/2006/relationships/hyperlink" Target="https://www.usatoday.com/story/sports/mlb/dodgers/2018/08/15/elon-musk-boring-company-plans-tunnel-dodger-stadium/1005525002/" TargetMode="External"/><Relationship Id="rId25" Type="http://schemas.openxmlformats.org/officeDocument/2006/relationships/hyperlink" Target="https://www.sportsbusinessdaily.com/Journal/Issues/2018/03/19/In-Depth/Fan-experience.aspx" TargetMode="External"/><Relationship Id="rId33" Type="http://schemas.openxmlformats.org/officeDocument/2006/relationships/hyperlink" Target="https://www.youtube.com/watch?time_continue=14&amp;v=lMIkWyiJp0k" TargetMode="External"/><Relationship Id="rId38" Type="http://schemas.openxmlformats.org/officeDocument/2006/relationships/hyperlink" Target="http://www.fanconductclass.com/nfl/default.aspx" TargetMode="External"/><Relationship Id="rId46" Type="http://schemas.openxmlformats.org/officeDocument/2006/relationships/hyperlink" Target="http://www.cleveland.com/browns/index.ssf/2014/07/cleveland_browns_to_use_live_d.html" TargetMode="External"/><Relationship Id="rId59" Type="http://schemas.openxmlformats.org/officeDocument/2006/relationships/hyperlink" Target="http://ftw.usatoday.com/2016/04/white-sox-ballpark-food" TargetMode="External"/><Relationship Id="rId67" Type="http://schemas.openxmlformats.org/officeDocument/2006/relationships/image" Target="media/image5.jpg"/><Relationship Id="rId20" Type="http://schemas.openxmlformats.org/officeDocument/2006/relationships/hyperlink" Target="http://www.nj.com/eagles/index.ssf/2014/11/how_big_is_the_dallas_cowboys_massive_screen_in_att_stadium.html" TargetMode="External"/><Relationship Id="rId41" Type="http://schemas.openxmlformats.org/officeDocument/2006/relationships/hyperlink" Target="https://www.sportsbusinessdaily.com/Journal/Issues/2020/05/04/Colleges/Game-day.aspx" TargetMode="External"/><Relationship Id="rId54" Type="http://schemas.openxmlformats.org/officeDocument/2006/relationships/hyperlink" Target="http://www.espn.com/espn/feature/story/_/id/22946221/at-seattle-mariners-games-grasshoppers-favorite-snack" TargetMode="External"/><Relationship Id="rId62" Type="http://schemas.openxmlformats.org/officeDocument/2006/relationships/hyperlink" Target="http://www.milb.com/milb/fans/food_fight/y2016/list.jsp" TargetMode="External"/><Relationship Id="rId70" Type="http://schemas.openxmlformats.org/officeDocument/2006/relationships/hyperlink" Target="http://ftw.usatoday.com/2013/05/20-fantastic-hats-from-the-2013-kentucky-derby/" TargetMode="External"/><Relationship Id="rId75" Type="http://schemas.openxmlformats.org/officeDocument/2006/relationships/hyperlink" Target="http://www.sfgate.com/49ers/article/App-won-t-make-fans-want-to-leave-their-seats-at-5693430.ph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eekwire.com/2018/seattle-sports-stadiums-clear-new-biometric-security-payments-alcohol-id-verification/" TargetMode="External"/><Relationship Id="rId23" Type="http://schemas.openxmlformats.org/officeDocument/2006/relationships/hyperlink" Target="http://espn.go.com/espn/page2/index?id=7746575" TargetMode="External"/><Relationship Id="rId28" Type="http://schemas.openxmlformats.org/officeDocument/2006/relationships/image" Target="media/image3.jpeg"/><Relationship Id="rId36" Type="http://schemas.openxmlformats.org/officeDocument/2006/relationships/hyperlink" Target="https://www.onefootdown.com/2019/8/18/20810623/notre-dame-football-standing-sitting-fans-jim-smith-stadium-irish-home-field-jack-swarbrick" TargetMode="External"/><Relationship Id="rId49" Type="http://schemas.openxmlformats.org/officeDocument/2006/relationships/hyperlink" Target="http://www.thatsracin.com/2012/05/23/87733/at-charlotte-motor-speedway-healthy.html" TargetMode="External"/><Relationship Id="rId57" Type="http://schemas.openxmlformats.org/officeDocument/2006/relationships/hyperlink" Target="http://www.keranews.org/post/new-texas-rangers-ballpark-food-might-rival-state-fai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43F198-FEF9-4D43-B13D-9AD432144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7481</TotalTime>
  <Pages>22</Pages>
  <Words>8557</Words>
  <Characters>48775</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dc:creator>
  <cp:lastModifiedBy>Chris Lindauer</cp:lastModifiedBy>
  <cp:revision>204</cp:revision>
  <dcterms:created xsi:type="dcterms:W3CDTF">2016-06-27T03:32:00Z</dcterms:created>
  <dcterms:modified xsi:type="dcterms:W3CDTF">2020-08-26T16:02:00Z</dcterms:modified>
</cp:coreProperties>
</file>